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E44" w:rsidRPr="005747B3" w:rsidRDefault="00250E44" w:rsidP="00250E44">
      <w:pPr>
        <w:jc w:val="center"/>
        <w:rPr>
          <w:b/>
        </w:rPr>
      </w:pPr>
    </w:p>
    <w:p w:rsidR="00A171C1" w:rsidRPr="005747B3" w:rsidRDefault="00A171C1" w:rsidP="00250E44">
      <w:pPr>
        <w:jc w:val="center"/>
        <w:rPr>
          <w:b/>
        </w:rPr>
      </w:pPr>
    </w:p>
    <w:p w:rsidR="00A171C1" w:rsidRPr="005747B3" w:rsidRDefault="00A171C1" w:rsidP="00250E44">
      <w:pPr>
        <w:pStyle w:val="BodyText2"/>
        <w:jc w:val="center"/>
        <w:rPr>
          <w:rFonts w:ascii="Times New Roman" w:hAnsi="Times New Roman"/>
          <w:b/>
        </w:rPr>
      </w:pPr>
    </w:p>
    <w:p w:rsidR="00A171C1" w:rsidRPr="005747B3" w:rsidRDefault="00A171C1" w:rsidP="00250E44">
      <w:pPr>
        <w:jc w:val="center"/>
      </w:pPr>
    </w:p>
    <w:p w:rsidR="00A171C1" w:rsidRPr="005747B3" w:rsidRDefault="00A171C1" w:rsidP="00250E44">
      <w:pPr>
        <w:pBdr>
          <w:top w:val="single" w:sz="4" w:space="1" w:color="auto" w:shadow="1"/>
          <w:left w:val="single" w:sz="4" w:space="4" w:color="auto" w:shadow="1"/>
          <w:bottom w:val="single" w:sz="4" w:space="1" w:color="auto" w:shadow="1"/>
          <w:right w:val="single" w:sz="4" w:space="4" w:color="auto" w:shadow="1"/>
        </w:pBdr>
        <w:tabs>
          <w:tab w:val="left" w:pos="3255"/>
          <w:tab w:val="center" w:pos="4536"/>
        </w:tabs>
        <w:jc w:val="center"/>
        <w:rPr>
          <w:b/>
          <w:sz w:val="28"/>
          <w:szCs w:val="28"/>
        </w:rPr>
      </w:pPr>
    </w:p>
    <w:p w:rsidR="00A171C1" w:rsidRPr="005747B3" w:rsidRDefault="00A171C1" w:rsidP="00250E44">
      <w:pPr>
        <w:pBdr>
          <w:top w:val="single" w:sz="4" w:space="1" w:color="auto" w:shadow="1"/>
          <w:left w:val="single" w:sz="4" w:space="4" w:color="auto" w:shadow="1"/>
          <w:bottom w:val="single" w:sz="4" w:space="1" w:color="auto" w:shadow="1"/>
          <w:right w:val="single" w:sz="4" w:space="4" w:color="auto" w:shadow="1"/>
        </w:pBdr>
        <w:tabs>
          <w:tab w:val="left" w:pos="3255"/>
          <w:tab w:val="center" w:pos="4536"/>
        </w:tabs>
        <w:jc w:val="center"/>
        <w:rPr>
          <w:b/>
          <w:sz w:val="36"/>
          <w:szCs w:val="36"/>
        </w:rPr>
      </w:pPr>
      <w:r w:rsidRPr="005747B3">
        <w:rPr>
          <w:b/>
          <w:sz w:val="36"/>
          <w:szCs w:val="36"/>
        </w:rPr>
        <w:t>RAZPISNA DOKUMENTACIJA</w:t>
      </w:r>
    </w:p>
    <w:p w:rsidR="00A171C1" w:rsidRPr="005747B3" w:rsidRDefault="00A171C1" w:rsidP="00250E44">
      <w:pPr>
        <w:pBdr>
          <w:top w:val="single" w:sz="4" w:space="1" w:color="auto" w:shadow="1"/>
          <w:left w:val="single" w:sz="4" w:space="4" w:color="auto" w:shadow="1"/>
          <w:bottom w:val="single" w:sz="4" w:space="1" w:color="auto" w:shadow="1"/>
          <w:right w:val="single" w:sz="4" w:space="4" w:color="auto" w:shadow="1"/>
        </w:pBdr>
        <w:tabs>
          <w:tab w:val="left" w:pos="3255"/>
          <w:tab w:val="center" w:pos="4536"/>
        </w:tabs>
        <w:jc w:val="center"/>
        <w:rPr>
          <w:b/>
          <w:sz w:val="28"/>
          <w:szCs w:val="28"/>
          <w:highlight w:val="red"/>
        </w:rPr>
      </w:pPr>
    </w:p>
    <w:p w:rsidR="00A171C1" w:rsidRPr="005747B3" w:rsidRDefault="00A171C1" w:rsidP="00250E44">
      <w:pPr>
        <w:jc w:val="center"/>
        <w:rPr>
          <w:b/>
          <w:highlight w:val="red"/>
        </w:rPr>
      </w:pPr>
    </w:p>
    <w:p w:rsidR="009513AE" w:rsidRPr="005747B3" w:rsidRDefault="009513AE" w:rsidP="009513AE">
      <w:pPr>
        <w:autoSpaceDE w:val="0"/>
        <w:autoSpaceDN w:val="0"/>
        <w:adjustRightInd w:val="0"/>
        <w:jc w:val="center"/>
        <w:rPr>
          <w:bCs/>
          <w:sz w:val="28"/>
          <w:szCs w:val="28"/>
        </w:rPr>
      </w:pPr>
      <w:r w:rsidRPr="005747B3">
        <w:rPr>
          <w:bCs/>
          <w:sz w:val="28"/>
          <w:szCs w:val="28"/>
        </w:rPr>
        <w:t>Naročnik:</w:t>
      </w:r>
    </w:p>
    <w:p w:rsidR="009513AE" w:rsidRPr="005747B3" w:rsidRDefault="009513AE" w:rsidP="009513AE">
      <w:pPr>
        <w:autoSpaceDE w:val="0"/>
        <w:autoSpaceDN w:val="0"/>
        <w:adjustRightInd w:val="0"/>
        <w:jc w:val="center"/>
        <w:rPr>
          <w:b/>
          <w:bCs/>
          <w:sz w:val="28"/>
          <w:szCs w:val="28"/>
        </w:rPr>
      </w:pPr>
      <w:r w:rsidRPr="005747B3">
        <w:rPr>
          <w:b/>
          <w:bCs/>
          <w:sz w:val="28"/>
          <w:szCs w:val="28"/>
        </w:rPr>
        <w:t>UNIVERZA V LJUBLJANI, FAKULTETA ZA FARMACIJO</w:t>
      </w:r>
    </w:p>
    <w:p w:rsidR="009513AE" w:rsidRPr="005747B3" w:rsidRDefault="009513AE" w:rsidP="009513AE">
      <w:pPr>
        <w:autoSpaceDE w:val="0"/>
        <w:autoSpaceDN w:val="0"/>
        <w:adjustRightInd w:val="0"/>
        <w:jc w:val="center"/>
        <w:rPr>
          <w:b/>
          <w:bCs/>
          <w:sz w:val="28"/>
          <w:szCs w:val="28"/>
        </w:rPr>
      </w:pPr>
      <w:r w:rsidRPr="005747B3">
        <w:rPr>
          <w:b/>
          <w:bCs/>
          <w:sz w:val="28"/>
          <w:szCs w:val="28"/>
        </w:rPr>
        <w:t xml:space="preserve">Aškerčeva cesta 7, 1000 Ljubljana </w:t>
      </w:r>
    </w:p>
    <w:p w:rsidR="00A171C1" w:rsidRPr="005747B3" w:rsidRDefault="00A171C1" w:rsidP="00250E44">
      <w:pPr>
        <w:jc w:val="center"/>
        <w:rPr>
          <w:b/>
          <w:highlight w:val="red"/>
        </w:rPr>
      </w:pPr>
    </w:p>
    <w:p w:rsidR="00250E44" w:rsidRPr="005747B3" w:rsidRDefault="00250E44" w:rsidP="00250E44">
      <w:pPr>
        <w:jc w:val="center"/>
        <w:rPr>
          <w:b/>
          <w:highlight w:val="red"/>
        </w:rPr>
      </w:pPr>
    </w:p>
    <w:p w:rsidR="00250E44" w:rsidRPr="005747B3" w:rsidRDefault="00250E44" w:rsidP="00250E44">
      <w:pPr>
        <w:jc w:val="center"/>
        <w:rPr>
          <w:b/>
          <w:highlight w:val="red"/>
        </w:rPr>
      </w:pPr>
    </w:p>
    <w:p w:rsidR="00A171C1" w:rsidRPr="005747B3" w:rsidRDefault="00A171C1" w:rsidP="00250E44">
      <w:pPr>
        <w:jc w:val="center"/>
        <w:rPr>
          <w:sz w:val="28"/>
          <w:szCs w:val="28"/>
        </w:rPr>
      </w:pPr>
      <w:r w:rsidRPr="005747B3">
        <w:rPr>
          <w:sz w:val="28"/>
          <w:szCs w:val="28"/>
        </w:rPr>
        <w:t>Predmet</w:t>
      </w:r>
      <w:r w:rsidR="009513AE" w:rsidRPr="005747B3">
        <w:rPr>
          <w:sz w:val="28"/>
          <w:szCs w:val="28"/>
        </w:rPr>
        <w:t xml:space="preserve"> javnega naročila</w:t>
      </w:r>
      <w:r w:rsidRPr="005747B3">
        <w:rPr>
          <w:sz w:val="28"/>
          <w:szCs w:val="28"/>
        </w:rPr>
        <w:t>:</w:t>
      </w:r>
    </w:p>
    <w:p w:rsidR="00A171C1" w:rsidRPr="005747B3" w:rsidRDefault="00B326F7" w:rsidP="00250E44">
      <w:pPr>
        <w:jc w:val="center"/>
        <w:rPr>
          <w:b/>
          <w:sz w:val="28"/>
          <w:szCs w:val="28"/>
        </w:rPr>
      </w:pPr>
      <w:r>
        <w:rPr>
          <w:b/>
          <w:sz w:val="28"/>
          <w:szCs w:val="28"/>
        </w:rPr>
        <w:t>STORITVE ČIŠČENJA PROSTOROV FAKULTETE</w:t>
      </w:r>
      <w:r w:rsidR="00032659">
        <w:rPr>
          <w:b/>
          <w:sz w:val="28"/>
          <w:szCs w:val="28"/>
        </w:rPr>
        <w:t xml:space="preserve"> IN PRIPADAJOČE STORITVE ZA OBDOBJE </w:t>
      </w:r>
      <w:r w:rsidR="002C3ECB">
        <w:rPr>
          <w:b/>
          <w:sz w:val="28"/>
          <w:szCs w:val="28"/>
        </w:rPr>
        <w:t>ŠTIRIH</w:t>
      </w:r>
      <w:r w:rsidR="00032659">
        <w:rPr>
          <w:b/>
          <w:sz w:val="28"/>
          <w:szCs w:val="28"/>
        </w:rPr>
        <w:t xml:space="preserve"> LET</w:t>
      </w:r>
    </w:p>
    <w:p w:rsidR="00A171C1" w:rsidRPr="005747B3" w:rsidRDefault="00A171C1" w:rsidP="00250E44">
      <w:pPr>
        <w:jc w:val="center"/>
        <w:rPr>
          <w:b/>
          <w:sz w:val="28"/>
          <w:szCs w:val="28"/>
          <w:highlight w:val="red"/>
        </w:rPr>
      </w:pPr>
    </w:p>
    <w:p w:rsidR="00A171C1" w:rsidRPr="005747B3" w:rsidRDefault="00A171C1" w:rsidP="00250E44">
      <w:pPr>
        <w:jc w:val="center"/>
        <w:rPr>
          <w:b/>
          <w:sz w:val="28"/>
          <w:szCs w:val="28"/>
          <w:highlight w:val="red"/>
        </w:rPr>
      </w:pPr>
    </w:p>
    <w:p w:rsidR="00A171C1" w:rsidRPr="005747B3" w:rsidRDefault="009513AE" w:rsidP="00250E44">
      <w:pPr>
        <w:jc w:val="center"/>
        <w:rPr>
          <w:sz w:val="28"/>
          <w:szCs w:val="28"/>
        </w:rPr>
      </w:pPr>
      <w:r w:rsidRPr="005747B3">
        <w:rPr>
          <w:sz w:val="28"/>
          <w:szCs w:val="28"/>
        </w:rPr>
        <w:t>Vrsta postopka za oddajo javnega naročila</w:t>
      </w:r>
    </w:p>
    <w:p w:rsidR="00A171C1" w:rsidRPr="005747B3" w:rsidRDefault="00972289" w:rsidP="00B326F7">
      <w:pPr>
        <w:autoSpaceDE w:val="0"/>
        <w:autoSpaceDN w:val="0"/>
        <w:adjustRightInd w:val="0"/>
        <w:jc w:val="center"/>
        <w:rPr>
          <w:b/>
          <w:highlight w:val="red"/>
        </w:rPr>
      </w:pPr>
      <w:r w:rsidRPr="005747B3">
        <w:rPr>
          <w:b/>
          <w:bCs/>
          <w:sz w:val="28"/>
          <w:szCs w:val="28"/>
        </w:rPr>
        <w:t>ODDAJ</w:t>
      </w:r>
      <w:r w:rsidR="00BA0720">
        <w:rPr>
          <w:b/>
          <w:bCs/>
          <w:sz w:val="28"/>
          <w:szCs w:val="28"/>
        </w:rPr>
        <w:t>A</w:t>
      </w:r>
      <w:r w:rsidRPr="005747B3">
        <w:rPr>
          <w:b/>
          <w:bCs/>
          <w:sz w:val="28"/>
          <w:szCs w:val="28"/>
        </w:rPr>
        <w:t xml:space="preserve"> NAROČILA</w:t>
      </w:r>
      <w:r w:rsidR="00B326F7">
        <w:rPr>
          <w:b/>
          <w:bCs/>
          <w:sz w:val="28"/>
          <w:szCs w:val="28"/>
        </w:rPr>
        <w:t xml:space="preserve"> STORITEV PO ODPRTEM POSTOPKU</w:t>
      </w:r>
    </w:p>
    <w:p w:rsidR="00A171C1" w:rsidRPr="005747B3" w:rsidRDefault="00A171C1" w:rsidP="00250E44">
      <w:pPr>
        <w:jc w:val="center"/>
        <w:rPr>
          <w:b/>
          <w:highlight w:val="red"/>
        </w:rPr>
      </w:pPr>
    </w:p>
    <w:p w:rsidR="00A171C1" w:rsidRPr="005747B3" w:rsidRDefault="00A171C1" w:rsidP="00250E44">
      <w:pPr>
        <w:jc w:val="center"/>
        <w:rPr>
          <w:b/>
          <w:highlight w:val="red"/>
        </w:rPr>
      </w:pPr>
    </w:p>
    <w:p w:rsidR="00476289" w:rsidRPr="005747B3" w:rsidRDefault="00476289" w:rsidP="00250E44">
      <w:pPr>
        <w:jc w:val="center"/>
        <w:rPr>
          <w:b/>
          <w:highlight w:val="red"/>
        </w:rPr>
      </w:pPr>
    </w:p>
    <w:p w:rsidR="00476289" w:rsidRPr="005747B3" w:rsidRDefault="00476289" w:rsidP="00250E44">
      <w:pPr>
        <w:jc w:val="center"/>
        <w:rPr>
          <w:b/>
          <w:highlight w:val="red"/>
        </w:rPr>
      </w:pPr>
    </w:p>
    <w:p w:rsidR="00A171C1" w:rsidRPr="005747B3" w:rsidRDefault="00A171C1" w:rsidP="00250E44">
      <w:pPr>
        <w:jc w:val="center"/>
        <w:rPr>
          <w:b/>
        </w:rPr>
      </w:pPr>
    </w:p>
    <w:p w:rsidR="00A171C1" w:rsidRPr="005747B3" w:rsidRDefault="00A171C1" w:rsidP="00250E44">
      <w:pPr>
        <w:jc w:val="center"/>
        <w:rPr>
          <w:b/>
        </w:rPr>
      </w:pPr>
    </w:p>
    <w:p w:rsidR="00972289" w:rsidRPr="005747B3" w:rsidRDefault="00972289" w:rsidP="00250E44">
      <w:pPr>
        <w:jc w:val="center"/>
        <w:rPr>
          <w:b/>
        </w:rPr>
      </w:pPr>
    </w:p>
    <w:p w:rsidR="00972289" w:rsidRPr="005747B3" w:rsidRDefault="00972289" w:rsidP="00250E44">
      <w:pPr>
        <w:jc w:val="center"/>
        <w:rPr>
          <w:b/>
        </w:rPr>
      </w:pPr>
    </w:p>
    <w:p w:rsidR="00A171C1" w:rsidRPr="005747B3" w:rsidRDefault="00A171C1" w:rsidP="00250E44">
      <w:pPr>
        <w:jc w:val="center"/>
        <w:rPr>
          <w:b/>
        </w:rPr>
      </w:pPr>
    </w:p>
    <w:p w:rsidR="00A171C1" w:rsidRPr="005747B3" w:rsidRDefault="00250E44" w:rsidP="00250E44">
      <w:pPr>
        <w:jc w:val="center"/>
        <w:rPr>
          <w:sz w:val="28"/>
          <w:szCs w:val="28"/>
        </w:rPr>
      </w:pPr>
      <w:r w:rsidRPr="005747B3">
        <w:rPr>
          <w:sz w:val="28"/>
          <w:szCs w:val="28"/>
        </w:rPr>
        <w:t>Številka razpisa:</w:t>
      </w:r>
    </w:p>
    <w:p w:rsidR="00250E44" w:rsidRPr="005747B3" w:rsidRDefault="005870FB" w:rsidP="00250E44">
      <w:pPr>
        <w:jc w:val="center"/>
        <w:rPr>
          <w:b/>
          <w:sz w:val="28"/>
          <w:szCs w:val="28"/>
          <w:u w:val="single"/>
        </w:rPr>
      </w:pPr>
      <w:r w:rsidRPr="005747B3">
        <w:rPr>
          <w:b/>
          <w:sz w:val="28"/>
          <w:szCs w:val="28"/>
          <w:u w:val="single"/>
        </w:rPr>
        <w:t>J</w:t>
      </w:r>
      <w:r w:rsidR="001F04B2" w:rsidRPr="005747B3">
        <w:rPr>
          <w:b/>
          <w:sz w:val="28"/>
          <w:szCs w:val="28"/>
          <w:u w:val="single"/>
        </w:rPr>
        <w:t>N</w:t>
      </w:r>
      <w:r w:rsidR="00B326F7">
        <w:rPr>
          <w:b/>
          <w:sz w:val="28"/>
          <w:szCs w:val="28"/>
          <w:u w:val="single"/>
        </w:rPr>
        <w:t>TA</w:t>
      </w:r>
      <w:r w:rsidR="00602C23" w:rsidRPr="005747B3">
        <w:rPr>
          <w:b/>
          <w:sz w:val="28"/>
          <w:szCs w:val="28"/>
          <w:u w:val="single"/>
        </w:rPr>
        <w:t>-</w:t>
      </w:r>
      <w:r w:rsidR="00D500BF" w:rsidRPr="005747B3">
        <w:rPr>
          <w:b/>
          <w:sz w:val="28"/>
          <w:szCs w:val="28"/>
          <w:u w:val="single"/>
        </w:rPr>
        <w:t>0</w:t>
      </w:r>
      <w:r w:rsidR="00C8081D">
        <w:rPr>
          <w:b/>
          <w:sz w:val="28"/>
          <w:szCs w:val="28"/>
          <w:u w:val="single"/>
        </w:rPr>
        <w:t>3</w:t>
      </w:r>
      <w:r w:rsidR="00602C23" w:rsidRPr="005747B3">
        <w:rPr>
          <w:b/>
          <w:sz w:val="28"/>
          <w:szCs w:val="28"/>
          <w:u w:val="single"/>
        </w:rPr>
        <w:t>/</w:t>
      </w:r>
      <w:r w:rsidRPr="005747B3">
        <w:rPr>
          <w:b/>
          <w:sz w:val="28"/>
          <w:szCs w:val="28"/>
          <w:u w:val="single"/>
        </w:rPr>
        <w:t>20</w:t>
      </w:r>
      <w:r w:rsidR="00754BA9" w:rsidRPr="005747B3">
        <w:rPr>
          <w:b/>
          <w:sz w:val="28"/>
          <w:szCs w:val="28"/>
          <w:u w:val="single"/>
        </w:rPr>
        <w:t>1</w:t>
      </w:r>
      <w:r w:rsidR="00B326F7">
        <w:rPr>
          <w:b/>
          <w:sz w:val="28"/>
          <w:szCs w:val="28"/>
          <w:u w:val="single"/>
        </w:rPr>
        <w:t>8</w:t>
      </w:r>
    </w:p>
    <w:p w:rsidR="00A171C1" w:rsidRPr="005747B3" w:rsidRDefault="00A171C1" w:rsidP="00250E44">
      <w:pPr>
        <w:jc w:val="center"/>
        <w:rPr>
          <w:b/>
        </w:rPr>
      </w:pPr>
    </w:p>
    <w:p w:rsidR="00A171C1" w:rsidRPr="005747B3" w:rsidRDefault="00A171C1" w:rsidP="00250E44">
      <w:pPr>
        <w:jc w:val="center"/>
        <w:rPr>
          <w:b/>
        </w:rPr>
      </w:pPr>
    </w:p>
    <w:p w:rsidR="00A171C1" w:rsidRPr="005747B3" w:rsidRDefault="00A171C1" w:rsidP="002C2C70">
      <w:pPr>
        <w:rPr>
          <w:b/>
        </w:rPr>
      </w:pPr>
    </w:p>
    <w:p w:rsidR="00A171C1" w:rsidRPr="005747B3" w:rsidRDefault="00A171C1" w:rsidP="002C2C70">
      <w:pPr>
        <w:rPr>
          <w:b/>
          <w:highlight w:val="red"/>
        </w:rPr>
      </w:pPr>
    </w:p>
    <w:p w:rsidR="009513AE" w:rsidRPr="005747B3" w:rsidRDefault="009513AE" w:rsidP="009513AE">
      <w:pPr>
        <w:jc w:val="center"/>
      </w:pPr>
      <w:r w:rsidRPr="00384B67">
        <w:t xml:space="preserve">LJUBLJANA: </w:t>
      </w:r>
      <w:r w:rsidR="00C8081D">
        <w:t>Januar</w:t>
      </w:r>
      <w:r w:rsidRPr="00384B67">
        <w:t xml:space="preserve"> 201</w:t>
      </w:r>
      <w:r w:rsidR="00C8081D">
        <w:t>9</w:t>
      </w:r>
    </w:p>
    <w:p w:rsidR="00CD436D" w:rsidRPr="005747B3" w:rsidRDefault="00CD436D" w:rsidP="002C2C70">
      <w:pPr>
        <w:rPr>
          <w:highlight w:val="red"/>
        </w:rPr>
      </w:pPr>
    </w:p>
    <w:p w:rsidR="00CD436D" w:rsidRPr="005747B3" w:rsidRDefault="00CD436D" w:rsidP="002C2C70">
      <w:pPr>
        <w:rPr>
          <w:highlight w:val="red"/>
        </w:rPr>
      </w:pPr>
    </w:p>
    <w:p w:rsidR="009513AE" w:rsidRPr="005747B3" w:rsidRDefault="009513AE" w:rsidP="002C2C70">
      <w:pPr>
        <w:rPr>
          <w:highlight w:val="red"/>
        </w:rPr>
      </w:pPr>
    </w:p>
    <w:p w:rsidR="00FE4989" w:rsidRPr="005747B3" w:rsidRDefault="00FE4989" w:rsidP="002C2C70">
      <w:pPr>
        <w:pStyle w:val="BodyText2"/>
        <w:rPr>
          <w:rFonts w:ascii="Times New Roman" w:hAnsi="Times New Roman"/>
          <w:b/>
        </w:rPr>
      </w:pPr>
    </w:p>
    <w:p w:rsidR="00B326F7" w:rsidRDefault="00B326F7" w:rsidP="002C2C70">
      <w:pPr>
        <w:pStyle w:val="BodyText2"/>
        <w:rPr>
          <w:rFonts w:ascii="Times New Roman" w:hAnsi="Times New Roman"/>
          <w:b/>
        </w:rPr>
      </w:pPr>
    </w:p>
    <w:p w:rsidR="002C2C70" w:rsidRPr="005747B3" w:rsidRDefault="002C2C70" w:rsidP="002C2C70">
      <w:pPr>
        <w:pStyle w:val="Title"/>
        <w:jc w:val="left"/>
        <w:rPr>
          <w:sz w:val="24"/>
          <w:highlight w:val="red"/>
        </w:rPr>
      </w:pPr>
    </w:p>
    <w:p w:rsidR="00E12BF6" w:rsidRPr="005747B3" w:rsidRDefault="00E12BF6" w:rsidP="002C2C70">
      <w:pPr>
        <w:rPr>
          <w:highlight w:val="red"/>
        </w:rPr>
      </w:pPr>
    </w:p>
    <w:p w:rsidR="002C2C70" w:rsidRPr="005747B3" w:rsidRDefault="002C2C70" w:rsidP="00105C2C">
      <w:pPr>
        <w:pStyle w:val="BodyText2"/>
        <w:jc w:val="center"/>
        <w:rPr>
          <w:rFonts w:ascii="Times New Roman" w:hAnsi="Times New Roman"/>
          <w:b/>
        </w:rPr>
      </w:pPr>
      <w:r w:rsidRPr="005747B3">
        <w:rPr>
          <w:rFonts w:ascii="Times New Roman" w:hAnsi="Times New Roman"/>
          <w:b/>
        </w:rPr>
        <w:t>Predmet javnega naročila: »</w:t>
      </w:r>
      <w:r w:rsidR="00B326F7">
        <w:rPr>
          <w:rFonts w:ascii="Times New Roman" w:hAnsi="Times New Roman"/>
          <w:b/>
        </w:rPr>
        <w:t xml:space="preserve">Storitve čiščenja prostorov fakultete in pripadajoče storitve za obdobje </w:t>
      </w:r>
      <w:r w:rsidR="002C3ECB">
        <w:rPr>
          <w:rFonts w:ascii="Times New Roman" w:hAnsi="Times New Roman"/>
          <w:b/>
        </w:rPr>
        <w:t>štirih (</w:t>
      </w:r>
      <w:r w:rsidR="00B326F7">
        <w:rPr>
          <w:rFonts w:ascii="Times New Roman" w:hAnsi="Times New Roman"/>
          <w:b/>
        </w:rPr>
        <w:t>4</w:t>
      </w:r>
      <w:r w:rsidR="002C3ECB">
        <w:rPr>
          <w:rFonts w:ascii="Times New Roman" w:hAnsi="Times New Roman"/>
          <w:b/>
        </w:rPr>
        <w:t>)</w:t>
      </w:r>
      <w:r w:rsidR="00B326F7">
        <w:rPr>
          <w:rFonts w:ascii="Times New Roman" w:hAnsi="Times New Roman"/>
          <w:b/>
        </w:rPr>
        <w:t xml:space="preserve"> let</w:t>
      </w:r>
      <w:r w:rsidR="00D11860" w:rsidRPr="005747B3">
        <w:rPr>
          <w:rFonts w:ascii="Times New Roman" w:hAnsi="Times New Roman"/>
          <w:b/>
        </w:rPr>
        <w:t>«</w:t>
      </w:r>
    </w:p>
    <w:p w:rsidR="002C2C70" w:rsidRPr="005747B3" w:rsidRDefault="002C2C70" w:rsidP="002C2C70">
      <w:pPr>
        <w:pStyle w:val="BodyText2"/>
        <w:rPr>
          <w:rFonts w:ascii="Times New Roman" w:hAnsi="Times New Roman"/>
          <w:b/>
          <w:highlight w:val="red"/>
        </w:rPr>
      </w:pPr>
    </w:p>
    <w:p w:rsidR="002C2C70" w:rsidRPr="005747B3" w:rsidRDefault="002C2C70" w:rsidP="002C2C70">
      <w:pPr>
        <w:rPr>
          <w:highlight w:val="red"/>
        </w:rPr>
      </w:pPr>
    </w:p>
    <w:p w:rsidR="00105C2C" w:rsidRPr="005747B3" w:rsidRDefault="00105C2C" w:rsidP="002C2C70">
      <w:pPr>
        <w:rPr>
          <w:highlight w:val="red"/>
        </w:rPr>
      </w:pPr>
    </w:p>
    <w:p w:rsidR="002C2C70" w:rsidRPr="005747B3" w:rsidRDefault="002C2C70" w:rsidP="002C2C70">
      <w:pPr>
        <w:pBdr>
          <w:top w:val="single" w:sz="4" w:space="1" w:color="auto" w:shadow="1"/>
          <w:left w:val="single" w:sz="4" w:space="4" w:color="auto" w:shadow="1"/>
          <w:bottom w:val="single" w:sz="4" w:space="1" w:color="auto" w:shadow="1"/>
          <w:right w:val="single" w:sz="4" w:space="4" w:color="auto" w:shadow="1"/>
        </w:pBdr>
        <w:tabs>
          <w:tab w:val="left" w:pos="3255"/>
          <w:tab w:val="center" w:pos="4536"/>
        </w:tabs>
        <w:jc w:val="center"/>
        <w:rPr>
          <w:b/>
          <w:sz w:val="28"/>
          <w:szCs w:val="28"/>
          <w:highlight w:val="red"/>
        </w:rPr>
      </w:pPr>
    </w:p>
    <w:p w:rsidR="002C2C70" w:rsidRPr="005747B3" w:rsidRDefault="002C2C70" w:rsidP="002C2C70">
      <w:pPr>
        <w:pBdr>
          <w:top w:val="single" w:sz="4" w:space="1" w:color="auto" w:shadow="1"/>
          <w:left w:val="single" w:sz="4" w:space="4" w:color="auto" w:shadow="1"/>
          <w:bottom w:val="single" w:sz="4" w:space="1" w:color="auto" w:shadow="1"/>
          <w:right w:val="single" w:sz="4" w:space="4" w:color="auto" w:shadow="1"/>
        </w:pBdr>
        <w:tabs>
          <w:tab w:val="left" w:pos="3255"/>
          <w:tab w:val="center" w:pos="4536"/>
        </w:tabs>
        <w:jc w:val="center"/>
        <w:rPr>
          <w:b/>
          <w:sz w:val="28"/>
          <w:szCs w:val="28"/>
        </w:rPr>
      </w:pPr>
      <w:r w:rsidRPr="005747B3">
        <w:rPr>
          <w:b/>
          <w:sz w:val="28"/>
          <w:szCs w:val="28"/>
        </w:rPr>
        <w:t>VSEBINA RAZPISNE DOKUMENTACIJE</w:t>
      </w:r>
    </w:p>
    <w:p w:rsidR="002C2C70" w:rsidRPr="005747B3" w:rsidRDefault="002C2C70" w:rsidP="002C2C70">
      <w:pPr>
        <w:pBdr>
          <w:top w:val="single" w:sz="4" w:space="1" w:color="auto" w:shadow="1"/>
          <w:left w:val="single" w:sz="4" w:space="4" w:color="auto" w:shadow="1"/>
          <w:bottom w:val="single" w:sz="4" w:space="1" w:color="auto" w:shadow="1"/>
          <w:right w:val="single" w:sz="4" w:space="4" w:color="auto" w:shadow="1"/>
        </w:pBdr>
        <w:tabs>
          <w:tab w:val="left" w:pos="3255"/>
          <w:tab w:val="center" w:pos="4536"/>
        </w:tabs>
        <w:jc w:val="center"/>
        <w:rPr>
          <w:b/>
          <w:sz w:val="28"/>
          <w:szCs w:val="28"/>
          <w:highlight w:val="red"/>
        </w:rPr>
      </w:pPr>
    </w:p>
    <w:p w:rsidR="002C2C70" w:rsidRPr="005747B3" w:rsidRDefault="002C2C70" w:rsidP="002C2C70">
      <w:pPr>
        <w:jc w:val="center"/>
        <w:rPr>
          <w:b/>
          <w:highlight w:val="red"/>
        </w:rPr>
      </w:pPr>
    </w:p>
    <w:p w:rsidR="00105C2C" w:rsidRPr="000F1936" w:rsidRDefault="00105C2C" w:rsidP="00105C2C"/>
    <w:p w:rsidR="00105C2C" w:rsidRPr="000F1936" w:rsidRDefault="00105C2C" w:rsidP="00105C2C"/>
    <w:tbl>
      <w:tblPr>
        <w:tblW w:w="8539" w:type="dxa"/>
        <w:tblInd w:w="55" w:type="dxa"/>
        <w:tblCellMar>
          <w:left w:w="70" w:type="dxa"/>
          <w:right w:w="70" w:type="dxa"/>
        </w:tblCellMar>
        <w:tblLook w:val="04A0" w:firstRow="1" w:lastRow="0" w:firstColumn="1" w:lastColumn="0" w:noHBand="0" w:noVBand="1"/>
      </w:tblPr>
      <w:tblGrid>
        <w:gridCol w:w="8159"/>
        <w:gridCol w:w="380"/>
      </w:tblGrid>
      <w:tr w:rsidR="00ED08B7" w:rsidRPr="000F1936" w:rsidTr="001C557F">
        <w:trPr>
          <w:trHeight w:val="300"/>
        </w:trPr>
        <w:tc>
          <w:tcPr>
            <w:tcW w:w="8159" w:type="dxa"/>
            <w:shd w:val="clear" w:color="auto" w:fill="auto"/>
            <w:noWrap/>
            <w:vAlign w:val="bottom"/>
            <w:hideMark/>
          </w:tcPr>
          <w:p w:rsidR="00ED08B7" w:rsidRPr="000F1936" w:rsidRDefault="00ED08B7" w:rsidP="008859EA">
            <w:pPr>
              <w:numPr>
                <w:ilvl w:val="0"/>
                <w:numId w:val="6"/>
              </w:numPr>
              <w:rPr>
                <w:color w:val="000000"/>
                <w:sz w:val="22"/>
                <w:szCs w:val="22"/>
              </w:rPr>
            </w:pPr>
            <w:r w:rsidRPr="000F1936">
              <w:t>POVABILO K ODDAJI PONUDBE…………………………………..</w:t>
            </w:r>
          </w:p>
        </w:tc>
        <w:tc>
          <w:tcPr>
            <w:tcW w:w="380" w:type="dxa"/>
            <w:shd w:val="clear" w:color="auto" w:fill="auto"/>
            <w:noWrap/>
            <w:vAlign w:val="bottom"/>
            <w:hideMark/>
          </w:tcPr>
          <w:p w:rsidR="00ED08B7" w:rsidRPr="000F1936" w:rsidRDefault="00ED08B7" w:rsidP="00D72AB4">
            <w:pPr>
              <w:jc w:val="right"/>
              <w:rPr>
                <w:color w:val="000000"/>
              </w:rPr>
            </w:pPr>
            <w:r w:rsidRPr="000F1936">
              <w:rPr>
                <w:color w:val="000000"/>
              </w:rPr>
              <w:t>3</w:t>
            </w:r>
          </w:p>
        </w:tc>
      </w:tr>
      <w:tr w:rsidR="00F10CE9" w:rsidRPr="000F1936" w:rsidTr="001C557F">
        <w:trPr>
          <w:trHeight w:val="300"/>
        </w:trPr>
        <w:tc>
          <w:tcPr>
            <w:tcW w:w="8159" w:type="dxa"/>
            <w:shd w:val="clear" w:color="auto" w:fill="auto"/>
            <w:noWrap/>
            <w:vAlign w:val="bottom"/>
          </w:tcPr>
          <w:p w:rsidR="00F10CE9" w:rsidRPr="000F1936" w:rsidRDefault="00F10CE9" w:rsidP="00F10CE9">
            <w:pPr>
              <w:ind w:left="1080"/>
            </w:pPr>
          </w:p>
        </w:tc>
        <w:tc>
          <w:tcPr>
            <w:tcW w:w="380" w:type="dxa"/>
            <w:shd w:val="clear" w:color="auto" w:fill="auto"/>
            <w:noWrap/>
            <w:vAlign w:val="bottom"/>
          </w:tcPr>
          <w:p w:rsidR="00F10CE9" w:rsidRPr="000F1936" w:rsidRDefault="00F10CE9" w:rsidP="00D72AB4">
            <w:pPr>
              <w:jc w:val="right"/>
              <w:rPr>
                <w:color w:val="000000"/>
              </w:rPr>
            </w:pPr>
          </w:p>
        </w:tc>
      </w:tr>
      <w:tr w:rsidR="00ED08B7" w:rsidRPr="000F1936" w:rsidTr="001C557F">
        <w:trPr>
          <w:trHeight w:val="300"/>
        </w:trPr>
        <w:tc>
          <w:tcPr>
            <w:tcW w:w="8159" w:type="dxa"/>
            <w:shd w:val="clear" w:color="auto" w:fill="auto"/>
            <w:noWrap/>
            <w:vAlign w:val="bottom"/>
            <w:hideMark/>
          </w:tcPr>
          <w:p w:rsidR="00ED08B7" w:rsidRPr="000F1936" w:rsidRDefault="00ED08B7" w:rsidP="008859EA">
            <w:pPr>
              <w:numPr>
                <w:ilvl w:val="0"/>
                <w:numId w:val="6"/>
              </w:numPr>
            </w:pPr>
            <w:r w:rsidRPr="000F1936">
              <w:t>NAVODILA PONUDNIKOM ZA IZDELAVO PONUDBE………….</w:t>
            </w:r>
          </w:p>
        </w:tc>
        <w:tc>
          <w:tcPr>
            <w:tcW w:w="380" w:type="dxa"/>
            <w:shd w:val="clear" w:color="auto" w:fill="auto"/>
            <w:noWrap/>
            <w:vAlign w:val="bottom"/>
            <w:hideMark/>
          </w:tcPr>
          <w:p w:rsidR="00ED08B7" w:rsidRPr="000F1936" w:rsidRDefault="00BA0720" w:rsidP="00D72AB4">
            <w:pPr>
              <w:jc w:val="right"/>
              <w:rPr>
                <w:color w:val="000000"/>
              </w:rPr>
            </w:pPr>
            <w:r w:rsidRPr="000F1936">
              <w:rPr>
                <w:color w:val="000000"/>
              </w:rPr>
              <w:t>5</w:t>
            </w:r>
          </w:p>
        </w:tc>
      </w:tr>
      <w:tr w:rsidR="00F10CE9" w:rsidRPr="000F1936" w:rsidTr="001C557F">
        <w:trPr>
          <w:trHeight w:val="300"/>
        </w:trPr>
        <w:tc>
          <w:tcPr>
            <w:tcW w:w="8159" w:type="dxa"/>
            <w:shd w:val="clear" w:color="auto" w:fill="auto"/>
            <w:noWrap/>
            <w:vAlign w:val="bottom"/>
          </w:tcPr>
          <w:p w:rsidR="00F10CE9" w:rsidRPr="000F1936" w:rsidRDefault="00F10CE9" w:rsidP="00F10CE9">
            <w:pPr>
              <w:ind w:left="1080"/>
            </w:pPr>
          </w:p>
        </w:tc>
        <w:tc>
          <w:tcPr>
            <w:tcW w:w="380" w:type="dxa"/>
            <w:shd w:val="clear" w:color="auto" w:fill="auto"/>
            <w:noWrap/>
            <w:vAlign w:val="bottom"/>
          </w:tcPr>
          <w:p w:rsidR="00F10CE9" w:rsidRPr="000F1936" w:rsidRDefault="00F10CE9" w:rsidP="00D72AB4">
            <w:pPr>
              <w:jc w:val="right"/>
              <w:rPr>
                <w:color w:val="000000"/>
              </w:rPr>
            </w:pPr>
          </w:p>
        </w:tc>
      </w:tr>
      <w:tr w:rsidR="00F10CE9" w:rsidRPr="000F1936" w:rsidTr="001C557F">
        <w:trPr>
          <w:trHeight w:val="300"/>
        </w:trPr>
        <w:tc>
          <w:tcPr>
            <w:tcW w:w="8159" w:type="dxa"/>
            <w:shd w:val="clear" w:color="auto" w:fill="auto"/>
            <w:noWrap/>
            <w:vAlign w:val="bottom"/>
          </w:tcPr>
          <w:p w:rsidR="00F10CE9" w:rsidRPr="000F1936" w:rsidRDefault="00F10CE9" w:rsidP="008859EA">
            <w:pPr>
              <w:numPr>
                <w:ilvl w:val="0"/>
                <w:numId w:val="6"/>
              </w:numPr>
            </w:pPr>
            <w:r w:rsidRPr="000F1936">
              <w:t xml:space="preserve">POGOJI ZA UGOTAVLJANJE IN NAČIN DOKAZOVANJA </w:t>
            </w:r>
          </w:p>
          <w:p w:rsidR="00F10CE9" w:rsidRPr="000F1936" w:rsidRDefault="00F10CE9" w:rsidP="00F10CE9">
            <w:pPr>
              <w:ind w:left="1080"/>
            </w:pPr>
            <w:r w:rsidRPr="000F1936">
              <w:t>SPOSOBNOSTI…………………………………………………………</w:t>
            </w:r>
          </w:p>
        </w:tc>
        <w:tc>
          <w:tcPr>
            <w:tcW w:w="380" w:type="dxa"/>
            <w:shd w:val="clear" w:color="auto" w:fill="auto"/>
            <w:noWrap/>
            <w:vAlign w:val="bottom"/>
          </w:tcPr>
          <w:p w:rsidR="00F10CE9" w:rsidRPr="000F1936" w:rsidRDefault="00F10CE9" w:rsidP="00D72AB4">
            <w:pPr>
              <w:jc w:val="right"/>
              <w:rPr>
                <w:color w:val="000000"/>
              </w:rPr>
            </w:pPr>
            <w:r w:rsidRPr="000F1936">
              <w:rPr>
                <w:color w:val="000000"/>
              </w:rPr>
              <w:t>8</w:t>
            </w:r>
          </w:p>
        </w:tc>
      </w:tr>
      <w:tr w:rsidR="00F10CE9" w:rsidRPr="000F1936" w:rsidTr="001C557F">
        <w:trPr>
          <w:trHeight w:val="300"/>
        </w:trPr>
        <w:tc>
          <w:tcPr>
            <w:tcW w:w="8159" w:type="dxa"/>
            <w:shd w:val="clear" w:color="auto" w:fill="auto"/>
            <w:noWrap/>
            <w:vAlign w:val="bottom"/>
          </w:tcPr>
          <w:p w:rsidR="00F10CE9" w:rsidRPr="000F1936" w:rsidRDefault="00F10CE9" w:rsidP="00F10CE9">
            <w:pPr>
              <w:ind w:left="1080"/>
            </w:pPr>
          </w:p>
        </w:tc>
        <w:tc>
          <w:tcPr>
            <w:tcW w:w="380" w:type="dxa"/>
            <w:shd w:val="clear" w:color="auto" w:fill="auto"/>
            <w:noWrap/>
            <w:vAlign w:val="bottom"/>
          </w:tcPr>
          <w:p w:rsidR="00F10CE9" w:rsidRPr="000F1936" w:rsidRDefault="00F10CE9" w:rsidP="00D72AB4">
            <w:pPr>
              <w:jc w:val="right"/>
              <w:rPr>
                <w:color w:val="000000"/>
              </w:rPr>
            </w:pPr>
          </w:p>
        </w:tc>
      </w:tr>
      <w:tr w:rsidR="00ED08B7" w:rsidRPr="000F1936" w:rsidTr="001C557F">
        <w:trPr>
          <w:trHeight w:val="300"/>
        </w:trPr>
        <w:tc>
          <w:tcPr>
            <w:tcW w:w="8159" w:type="dxa"/>
            <w:shd w:val="clear" w:color="auto" w:fill="auto"/>
            <w:noWrap/>
            <w:vAlign w:val="bottom"/>
            <w:hideMark/>
          </w:tcPr>
          <w:p w:rsidR="00ED08B7" w:rsidRPr="000F1936" w:rsidRDefault="00ED08B7" w:rsidP="008859EA">
            <w:pPr>
              <w:numPr>
                <w:ilvl w:val="0"/>
                <w:numId w:val="6"/>
              </w:numPr>
              <w:rPr>
                <w:color w:val="000000"/>
                <w:sz w:val="22"/>
                <w:szCs w:val="22"/>
              </w:rPr>
            </w:pPr>
            <w:r w:rsidRPr="000F1936">
              <w:t>MERILA ZA OCENJEVANJE PONUDB……………………………..</w:t>
            </w:r>
          </w:p>
        </w:tc>
        <w:tc>
          <w:tcPr>
            <w:tcW w:w="380" w:type="dxa"/>
            <w:shd w:val="clear" w:color="auto" w:fill="auto"/>
            <w:noWrap/>
            <w:vAlign w:val="bottom"/>
            <w:hideMark/>
          </w:tcPr>
          <w:p w:rsidR="00ED08B7" w:rsidRPr="000F1936" w:rsidRDefault="00ED08B7" w:rsidP="00F10CE9">
            <w:pPr>
              <w:jc w:val="right"/>
              <w:rPr>
                <w:color w:val="000000"/>
              </w:rPr>
            </w:pPr>
            <w:r w:rsidRPr="000F1936">
              <w:rPr>
                <w:color w:val="000000"/>
              </w:rPr>
              <w:t>1</w:t>
            </w:r>
            <w:r w:rsidR="00F10CE9" w:rsidRPr="000F1936">
              <w:rPr>
                <w:color w:val="000000"/>
              </w:rPr>
              <w:t>1</w:t>
            </w:r>
          </w:p>
        </w:tc>
      </w:tr>
      <w:tr w:rsidR="00F10CE9" w:rsidRPr="000F1936" w:rsidTr="001C557F">
        <w:trPr>
          <w:trHeight w:val="300"/>
        </w:trPr>
        <w:tc>
          <w:tcPr>
            <w:tcW w:w="8159" w:type="dxa"/>
            <w:shd w:val="clear" w:color="auto" w:fill="auto"/>
            <w:noWrap/>
            <w:vAlign w:val="bottom"/>
          </w:tcPr>
          <w:p w:rsidR="00F10CE9" w:rsidRPr="000F1936" w:rsidRDefault="00F10CE9" w:rsidP="00F10CE9">
            <w:pPr>
              <w:ind w:left="1080"/>
            </w:pPr>
          </w:p>
        </w:tc>
        <w:tc>
          <w:tcPr>
            <w:tcW w:w="380" w:type="dxa"/>
            <w:shd w:val="clear" w:color="auto" w:fill="auto"/>
            <w:noWrap/>
            <w:vAlign w:val="bottom"/>
          </w:tcPr>
          <w:p w:rsidR="00F10CE9" w:rsidRPr="000F1936" w:rsidRDefault="00F10CE9" w:rsidP="00F10CE9">
            <w:pPr>
              <w:jc w:val="right"/>
              <w:rPr>
                <w:color w:val="000000"/>
              </w:rPr>
            </w:pPr>
          </w:p>
        </w:tc>
      </w:tr>
      <w:tr w:rsidR="00ED08B7" w:rsidRPr="000F1936" w:rsidTr="001C557F">
        <w:trPr>
          <w:trHeight w:val="300"/>
        </w:trPr>
        <w:tc>
          <w:tcPr>
            <w:tcW w:w="8159" w:type="dxa"/>
            <w:shd w:val="clear" w:color="auto" w:fill="auto"/>
            <w:noWrap/>
            <w:vAlign w:val="bottom"/>
            <w:hideMark/>
          </w:tcPr>
          <w:p w:rsidR="00ED08B7" w:rsidRPr="000F1936" w:rsidRDefault="00F10CE9" w:rsidP="008859EA">
            <w:pPr>
              <w:numPr>
                <w:ilvl w:val="0"/>
                <w:numId w:val="6"/>
              </w:numPr>
              <w:rPr>
                <w:color w:val="000000"/>
                <w:sz w:val="22"/>
                <w:szCs w:val="22"/>
              </w:rPr>
            </w:pPr>
            <w:r w:rsidRPr="000F1936">
              <w:t>OSTALI POGOJI, OPOZORILA IN PRAVICE…….</w:t>
            </w:r>
            <w:r w:rsidR="00ED08B7" w:rsidRPr="000F1936">
              <w:t>………………...</w:t>
            </w:r>
          </w:p>
        </w:tc>
        <w:tc>
          <w:tcPr>
            <w:tcW w:w="380" w:type="dxa"/>
            <w:shd w:val="clear" w:color="auto" w:fill="auto"/>
            <w:noWrap/>
            <w:vAlign w:val="bottom"/>
            <w:hideMark/>
          </w:tcPr>
          <w:p w:rsidR="00ED08B7" w:rsidRPr="000F1936" w:rsidRDefault="00ED08B7" w:rsidP="00C70A55">
            <w:pPr>
              <w:jc w:val="right"/>
              <w:rPr>
                <w:color w:val="000000"/>
              </w:rPr>
            </w:pPr>
            <w:r w:rsidRPr="000F1936">
              <w:rPr>
                <w:color w:val="000000"/>
              </w:rPr>
              <w:t>1</w:t>
            </w:r>
            <w:r w:rsidR="00C70A55" w:rsidRPr="000F1936">
              <w:rPr>
                <w:color w:val="000000"/>
              </w:rPr>
              <w:t>2</w:t>
            </w:r>
          </w:p>
        </w:tc>
      </w:tr>
      <w:tr w:rsidR="00F10CE9" w:rsidRPr="000F1936" w:rsidTr="001C557F">
        <w:trPr>
          <w:trHeight w:val="300"/>
        </w:trPr>
        <w:tc>
          <w:tcPr>
            <w:tcW w:w="8159" w:type="dxa"/>
            <w:shd w:val="clear" w:color="auto" w:fill="auto"/>
            <w:noWrap/>
            <w:vAlign w:val="bottom"/>
          </w:tcPr>
          <w:p w:rsidR="00F10CE9" w:rsidRPr="000F1936" w:rsidRDefault="00F10CE9" w:rsidP="00F10CE9">
            <w:pPr>
              <w:ind w:left="1080"/>
            </w:pPr>
          </w:p>
        </w:tc>
        <w:tc>
          <w:tcPr>
            <w:tcW w:w="380" w:type="dxa"/>
            <w:shd w:val="clear" w:color="auto" w:fill="auto"/>
            <w:noWrap/>
            <w:vAlign w:val="bottom"/>
          </w:tcPr>
          <w:p w:rsidR="00F10CE9" w:rsidRPr="000F1936" w:rsidRDefault="00F10CE9" w:rsidP="00F10CE9">
            <w:pPr>
              <w:jc w:val="right"/>
              <w:rPr>
                <w:color w:val="000000"/>
              </w:rPr>
            </w:pPr>
          </w:p>
        </w:tc>
      </w:tr>
      <w:tr w:rsidR="00F10CE9" w:rsidRPr="000F1936" w:rsidTr="001C557F">
        <w:trPr>
          <w:trHeight w:val="300"/>
        </w:trPr>
        <w:tc>
          <w:tcPr>
            <w:tcW w:w="8159" w:type="dxa"/>
            <w:shd w:val="clear" w:color="auto" w:fill="auto"/>
            <w:noWrap/>
            <w:vAlign w:val="bottom"/>
          </w:tcPr>
          <w:p w:rsidR="00F10CE9" w:rsidRPr="000F1936" w:rsidRDefault="00F10CE9" w:rsidP="008859EA">
            <w:pPr>
              <w:numPr>
                <w:ilvl w:val="0"/>
                <w:numId w:val="6"/>
              </w:numPr>
            </w:pPr>
            <w:r w:rsidRPr="000F1936">
              <w:t>RAZPISNI OBRAZCI IN VZORCI……………………………………</w:t>
            </w:r>
          </w:p>
        </w:tc>
        <w:tc>
          <w:tcPr>
            <w:tcW w:w="380" w:type="dxa"/>
            <w:shd w:val="clear" w:color="auto" w:fill="auto"/>
            <w:noWrap/>
            <w:vAlign w:val="bottom"/>
          </w:tcPr>
          <w:p w:rsidR="00F10CE9" w:rsidRPr="000F1936" w:rsidRDefault="00F10CE9" w:rsidP="00F10CE9">
            <w:pPr>
              <w:jc w:val="right"/>
              <w:rPr>
                <w:color w:val="000000"/>
              </w:rPr>
            </w:pPr>
            <w:r w:rsidRPr="000F1936">
              <w:rPr>
                <w:color w:val="000000"/>
              </w:rPr>
              <w:t>13</w:t>
            </w:r>
          </w:p>
        </w:tc>
      </w:tr>
    </w:tbl>
    <w:p w:rsidR="00ED08B7" w:rsidRPr="000F1936" w:rsidRDefault="00ED08B7" w:rsidP="00ED08B7">
      <w:pPr>
        <w:rPr>
          <w:sz w:val="20"/>
          <w:szCs w:val="20"/>
        </w:rPr>
      </w:pPr>
    </w:p>
    <w:p w:rsidR="002C2C70" w:rsidRPr="00895AD9" w:rsidRDefault="002C2C70" w:rsidP="002C2C70">
      <w:pPr>
        <w:pStyle w:val="BodyText2"/>
        <w:jc w:val="center"/>
        <w:rPr>
          <w:rFonts w:ascii="Times New Roman" w:hAnsi="Times New Roman"/>
          <w:b/>
          <w:highlight w:val="red"/>
        </w:rPr>
      </w:pPr>
    </w:p>
    <w:p w:rsidR="00DE34A3" w:rsidRPr="00895AD9" w:rsidRDefault="00DE34A3" w:rsidP="002C2C70">
      <w:pPr>
        <w:pStyle w:val="BodyText2"/>
        <w:jc w:val="center"/>
        <w:rPr>
          <w:rFonts w:ascii="Times New Roman" w:hAnsi="Times New Roman"/>
          <w:b/>
          <w:highlight w:val="red"/>
        </w:rPr>
      </w:pPr>
    </w:p>
    <w:p w:rsidR="00EF43A7" w:rsidRPr="005747B3" w:rsidRDefault="00EF43A7" w:rsidP="002C2C70">
      <w:pPr>
        <w:pStyle w:val="BodyText2"/>
        <w:jc w:val="center"/>
        <w:rPr>
          <w:rFonts w:ascii="Times New Roman" w:hAnsi="Times New Roman"/>
          <w:b/>
          <w:highlight w:val="red"/>
        </w:rPr>
      </w:pPr>
    </w:p>
    <w:p w:rsidR="00EF43A7" w:rsidRPr="005747B3" w:rsidRDefault="00EF43A7" w:rsidP="002C2C70">
      <w:pPr>
        <w:pStyle w:val="BodyText2"/>
        <w:jc w:val="center"/>
        <w:rPr>
          <w:rFonts w:ascii="Times New Roman" w:hAnsi="Times New Roman"/>
          <w:b/>
          <w:highlight w:val="red"/>
        </w:rPr>
      </w:pPr>
    </w:p>
    <w:p w:rsidR="00EF43A7" w:rsidRPr="005747B3" w:rsidRDefault="00EF43A7" w:rsidP="002C2C70">
      <w:pPr>
        <w:pStyle w:val="BodyText2"/>
        <w:jc w:val="center"/>
        <w:rPr>
          <w:rFonts w:ascii="Times New Roman" w:hAnsi="Times New Roman"/>
          <w:b/>
          <w:highlight w:val="red"/>
        </w:rPr>
      </w:pPr>
    </w:p>
    <w:p w:rsidR="00EF43A7" w:rsidRPr="005747B3" w:rsidRDefault="00EF43A7" w:rsidP="002C2C70">
      <w:pPr>
        <w:pStyle w:val="BodyText2"/>
        <w:jc w:val="center"/>
        <w:rPr>
          <w:rFonts w:ascii="Times New Roman" w:hAnsi="Times New Roman"/>
          <w:b/>
          <w:highlight w:val="red"/>
        </w:rPr>
      </w:pPr>
    </w:p>
    <w:p w:rsidR="00EF43A7" w:rsidRPr="005747B3" w:rsidRDefault="00EF43A7" w:rsidP="002C2C70">
      <w:pPr>
        <w:pStyle w:val="BodyText2"/>
        <w:jc w:val="center"/>
        <w:rPr>
          <w:rFonts w:ascii="Times New Roman" w:hAnsi="Times New Roman"/>
          <w:b/>
          <w:highlight w:val="red"/>
        </w:rPr>
      </w:pPr>
    </w:p>
    <w:p w:rsidR="002C2C70" w:rsidRPr="005747B3" w:rsidRDefault="002C2C70" w:rsidP="002C2C70">
      <w:pPr>
        <w:pStyle w:val="BodyText2"/>
        <w:jc w:val="center"/>
        <w:rPr>
          <w:rFonts w:ascii="Times New Roman" w:hAnsi="Times New Roman"/>
          <w:b/>
          <w:highlight w:val="red"/>
        </w:rPr>
      </w:pPr>
    </w:p>
    <w:p w:rsidR="002C2C70" w:rsidRPr="005747B3" w:rsidRDefault="002C2C70" w:rsidP="00F90460">
      <w:pPr>
        <w:pStyle w:val="BodyText2"/>
        <w:ind w:left="4956" w:firstLine="84"/>
        <w:jc w:val="center"/>
        <w:rPr>
          <w:rFonts w:ascii="Times New Roman" w:hAnsi="Times New Roman"/>
          <w:b/>
          <w:highlight w:val="red"/>
        </w:rPr>
      </w:pPr>
    </w:p>
    <w:p w:rsidR="00105C2C" w:rsidRPr="005747B3" w:rsidRDefault="00105C2C" w:rsidP="00F90460">
      <w:pPr>
        <w:pStyle w:val="BodyText2"/>
        <w:ind w:left="4956" w:firstLine="84"/>
        <w:jc w:val="center"/>
        <w:rPr>
          <w:rFonts w:ascii="Times New Roman" w:hAnsi="Times New Roman"/>
          <w:b/>
          <w:highlight w:val="red"/>
        </w:rPr>
      </w:pPr>
    </w:p>
    <w:p w:rsidR="009513AE" w:rsidRPr="005747B3" w:rsidRDefault="009513AE" w:rsidP="00F90460">
      <w:pPr>
        <w:pStyle w:val="BodyText2"/>
        <w:ind w:left="4956" w:firstLine="84"/>
        <w:jc w:val="center"/>
        <w:rPr>
          <w:rFonts w:ascii="Times New Roman" w:hAnsi="Times New Roman"/>
          <w:b/>
          <w:highlight w:val="red"/>
        </w:rPr>
      </w:pPr>
    </w:p>
    <w:p w:rsidR="00E167D5" w:rsidRPr="005747B3" w:rsidRDefault="00E167D5" w:rsidP="00F90460">
      <w:pPr>
        <w:pStyle w:val="BodyText2"/>
        <w:ind w:left="4956" w:firstLine="84"/>
        <w:jc w:val="center"/>
        <w:rPr>
          <w:rFonts w:ascii="Times New Roman" w:hAnsi="Times New Roman"/>
          <w:b/>
          <w:highlight w:val="red"/>
        </w:rPr>
      </w:pPr>
    </w:p>
    <w:p w:rsidR="00ED08B7" w:rsidRPr="005747B3" w:rsidRDefault="00ED08B7" w:rsidP="00F90460">
      <w:pPr>
        <w:pStyle w:val="BodyText2"/>
        <w:ind w:left="4956" w:firstLine="84"/>
        <w:jc w:val="center"/>
        <w:rPr>
          <w:rFonts w:ascii="Times New Roman" w:hAnsi="Times New Roman"/>
          <w:b/>
          <w:highlight w:val="red"/>
        </w:rPr>
      </w:pPr>
    </w:p>
    <w:p w:rsidR="00C87EC4" w:rsidRDefault="00C87EC4" w:rsidP="00F90460">
      <w:pPr>
        <w:pStyle w:val="BodyText2"/>
        <w:ind w:left="4956" w:firstLine="84"/>
        <w:jc w:val="center"/>
        <w:rPr>
          <w:rFonts w:ascii="Times New Roman" w:hAnsi="Times New Roman"/>
          <w:b/>
          <w:highlight w:val="red"/>
        </w:rPr>
      </w:pPr>
    </w:p>
    <w:p w:rsidR="00E900BD" w:rsidRPr="005747B3" w:rsidRDefault="00E900BD" w:rsidP="00F90460">
      <w:pPr>
        <w:pStyle w:val="BodyText2"/>
        <w:ind w:left="4956" w:firstLine="84"/>
        <w:jc w:val="center"/>
        <w:rPr>
          <w:rFonts w:ascii="Times New Roman" w:hAnsi="Times New Roman"/>
          <w:b/>
          <w:highlight w:val="red"/>
        </w:rPr>
      </w:pPr>
    </w:p>
    <w:p w:rsidR="00105C2C" w:rsidRPr="005747B3" w:rsidRDefault="00105C2C" w:rsidP="00F90460">
      <w:pPr>
        <w:pStyle w:val="BodyText2"/>
        <w:ind w:left="4956" w:firstLine="84"/>
        <w:jc w:val="center"/>
        <w:rPr>
          <w:rFonts w:ascii="Times New Roman" w:hAnsi="Times New Roman"/>
          <w:b/>
          <w:highlight w:val="red"/>
        </w:rPr>
      </w:pPr>
    </w:p>
    <w:p w:rsidR="001A4EBB" w:rsidRDefault="001A4EBB" w:rsidP="00F90460">
      <w:pPr>
        <w:pStyle w:val="BodyText2"/>
        <w:ind w:left="4956" w:firstLine="84"/>
        <w:jc w:val="center"/>
        <w:rPr>
          <w:rFonts w:ascii="Times New Roman" w:hAnsi="Times New Roman"/>
          <w:b/>
          <w:highlight w:val="red"/>
        </w:rPr>
      </w:pPr>
    </w:p>
    <w:p w:rsidR="00F10CE9" w:rsidRDefault="00F10CE9" w:rsidP="00F90460">
      <w:pPr>
        <w:pStyle w:val="BodyText2"/>
        <w:ind w:left="4956" w:firstLine="84"/>
        <w:jc w:val="center"/>
        <w:rPr>
          <w:rFonts w:ascii="Times New Roman" w:hAnsi="Times New Roman"/>
          <w:b/>
          <w:highlight w:val="red"/>
        </w:rPr>
      </w:pPr>
    </w:p>
    <w:p w:rsidR="00F10CE9" w:rsidRDefault="00F10CE9" w:rsidP="00F90460">
      <w:pPr>
        <w:pStyle w:val="BodyText2"/>
        <w:ind w:left="4956" w:firstLine="84"/>
        <w:jc w:val="center"/>
        <w:rPr>
          <w:rFonts w:ascii="Times New Roman" w:hAnsi="Times New Roman"/>
          <w:b/>
          <w:highlight w:val="red"/>
        </w:rPr>
      </w:pPr>
    </w:p>
    <w:p w:rsidR="00F10CE9" w:rsidRDefault="00F10CE9" w:rsidP="00F90460">
      <w:pPr>
        <w:pStyle w:val="BodyText2"/>
        <w:ind w:left="4956" w:firstLine="84"/>
        <w:jc w:val="center"/>
        <w:rPr>
          <w:rFonts w:ascii="Times New Roman" w:hAnsi="Times New Roman"/>
          <w:b/>
          <w:highlight w:val="red"/>
        </w:rPr>
      </w:pPr>
    </w:p>
    <w:p w:rsidR="00F10CE9" w:rsidRDefault="00F10CE9" w:rsidP="00F90460">
      <w:pPr>
        <w:pStyle w:val="BodyText2"/>
        <w:ind w:left="4956" w:firstLine="84"/>
        <w:jc w:val="center"/>
        <w:rPr>
          <w:rFonts w:ascii="Times New Roman" w:hAnsi="Times New Roman"/>
          <w:b/>
          <w:highlight w:val="red"/>
        </w:rPr>
      </w:pPr>
    </w:p>
    <w:p w:rsidR="00F10CE9" w:rsidRDefault="00F10CE9" w:rsidP="00F90460">
      <w:pPr>
        <w:pStyle w:val="BodyText2"/>
        <w:ind w:left="4956" w:firstLine="84"/>
        <w:jc w:val="center"/>
        <w:rPr>
          <w:rFonts w:ascii="Times New Roman" w:hAnsi="Times New Roman"/>
          <w:b/>
          <w:highlight w:val="red"/>
        </w:rPr>
      </w:pPr>
    </w:p>
    <w:tbl>
      <w:tblPr>
        <w:tblW w:w="9568" w:type="dxa"/>
        <w:tblLayout w:type="fixed"/>
        <w:tblCellMar>
          <w:left w:w="70" w:type="dxa"/>
          <w:right w:w="70" w:type="dxa"/>
        </w:tblCellMar>
        <w:tblLook w:val="0000" w:firstRow="0" w:lastRow="0" w:firstColumn="0" w:lastColumn="0" w:noHBand="0" w:noVBand="0"/>
      </w:tblPr>
      <w:tblGrid>
        <w:gridCol w:w="9568"/>
      </w:tblGrid>
      <w:tr w:rsidR="000800AE" w:rsidRPr="000800AE" w:rsidTr="00F61E24">
        <w:tc>
          <w:tcPr>
            <w:tcW w:w="9568" w:type="dxa"/>
            <w:tcBorders>
              <w:bottom w:val="double" w:sz="18" w:space="0" w:color="000000"/>
            </w:tcBorders>
            <w:shd w:val="clear" w:color="auto" w:fill="auto"/>
          </w:tcPr>
          <w:p w:rsidR="000800AE" w:rsidRPr="000800AE" w:rsidRDefault="000800AE" w:rsidP="008859EA">
            <w:pPr>
              <w:numPr>
                <w:ilvl w:val="0"/>
                <w:numId w:val="8"/>
              </w:numPr>
              <w:suppressAutoHyphens/>
              <w:ind w:left="426" w:hanging="437"/>
              <w:jc w:val="both"/>
              <w:rPr>
                <w:szCs w:val="20"/>
                <w:lang w:eastAsia="zh-CN"/>
              </w:rPr>
            </w:pPr>
            <w:r w:rsidRPr="000800AE">
              <w:rPr>
                <w:b/>
                <w:lang w:eastAsia="zh-CN"/>
              </w:rPr>
              <w:t xml:space="preserve">POVABILO K ODDAJI PONUDBE </w:t>
            </w:r>
          </w:p>
        </w:tc>
      </w:tr>
    </w:tbl>
    <w:p w:rsidR="00E12BF6" w:rsidRDefault="00E12BF6" w:rsidP="002C2C70">
      <w:pPr>
        <w:rPr>
          <w:sz w:val="28"/>
          <w:highlight w:val="red"/>
        </w:rPr>
      </w:pPr>
    </w:p>
    <w:p w:rsidR="004F0C9F" w:rsidRPr="004F0C9F" w:rsidRDefault="004F0C9F" w:rsidP="00C70A55">
      <w:pPr>
        <w:numPr>
          <w:ilvl w:val="0"/>
          <w:numId w:val="9"/>
        </w:numPr>
        <w:tabs>
          <w:tab w:val="clear" w:pos="720"/>
          <w:tab w:val="num" w:pos="360"/>
        </w:tabs>
        <w:suppressAutoHyphens/>
        <w:spacing w:after="120"/>
        <w:ind w:left="357" w:hanging="357"/>
        <w:jc w:val="both"/>
        <w:rPr>
          <w:rFonts w:ascii="Arial" w:hAnsi="Arial" w:cs="Arial"/>
          <w:sz w:val="20"/>
          <w:szCs w:val="20"/>
          <w:lang w:eastAsia="zh-CN"/>
        </w:rPr>
      </w:pPr>
      <w:r w:rsidRPr="004F0C9F">
        <w:rPr>
          <w:b/>
          <w:sz w:val="22"/>
          <w:lang w:eastAsia="zh-CN"/>
        </w:rPr>
        <w:t>NAROČNIK:</w:t>
      </w:r>
    </w:p>
    <w:p w:rsidR="004F0C9F" w:rsidRPr="004F0C9F" w:rsidRDefault="004F0C9F" w:rsidP="004F0C9F">
      <w:pPr>
        <w:tabs>
          <w:tab w:val="center" w:pos="4536"/>
          <w:tab w:val="right" w:pos="9072"/>
        </w:tabs>
        <w:suppressAutoHyphens/>
        <w:jc w:val="both"/>
        <w:rPr>
          <w:rFonts w:ascii="Arial" w:hAnsi="Arial" w:cs="Arial"/>
          <w:sz w:val="20"/>
          <w:szCs w:val="20"/>
          <w:lang w:eastAsia="zh-CN"/>
        </w:rPr>
      </w:pPr>
      <w:r w:rsidRPr="004F0C9F">
        <w:rPr>
          <w:b/>
          <w:sz w:val="22"/>
          <w:lang w:eastAsia="zh-CN"/>
        </w:rPr>
        <w:t xml:space="preserve"> </w:t>
      </w:r>
      <w:r>
        <w:rPr>
          <w:b/>
          <w:sz w:val="22"/>
          <w:lang w:eastAsia="zh-CN"/>
        </w:rPr>
        <w:t xml:space="preserve">     </w:t>
      </w:r>
      <w:r w:rsidRPr="004F0C9F">
        <w:rPr>
          <w:b/>
          <w:sz w:val="22"/>
          <w:lang w:eastAsia="zh-CN"/>
        </w:rPr>
        <w:t>UNIVERZA V LJUBLJANI</w:t>
      </w:r>
    </w:p>
    <w:p w:rsidR="004F0C9F" w:rsidRPr="004F0C9F" w:rsidRDefault="004F0C9F" w:rsidP="004F0C9F">
      <w:pPr>
        <w:tabs>
          <w:tab w:val="center" w:pos="4536"/>
          <w:tab w:val="right" w:pos="9072"/>
        </w:tabs>
        <w:suppressAutoHyphens/>
        <w:jc w:val="both"/>
        <w:rPr>
          <w:rFonts w:ascii="Arial" w:hAnsi="Arial" w:cs="Arial"/>
          <w:sz w:val="20"/>
          <w:szCs w:val="20"/>
          <w:lang w:eastAsia="zh-CN"/>
        </w:rPr>
      </w:pPr>
      <w:r w:rsidRPr="004F0C9F">
        <w:rPr>
          <w:b/>
          <w:sz w:val="22"/>
          <w:lang w:eastAsia="zh-CN"/>
        </w:rPr>
        <w:t xml:space="preserve">      FAKULTETA ZA FARMACIJO</w:t>
      </w:r>
    </w:p>
    <w:p w:rsidR="004F0C9F" w:rsidRPr="004F0C9F" w:rsidRDefault="004F0C9F" w:rsidP="004F0C9F">
      <w:pPr>
        <w:tabs>
          <w:tab w:val="center" w:pos="4536"/>
          <w:tab w:val="right" w:pos="9072"/>
        </w:tabs>
        <w:suppressAutoHyphens/>
        <w:spacing w:after="120"/>
        <w:jc w:val="both"/>
        <w:rPr>
          <w:rFonts w:ascii="Arial" w:hAnsi="Arial" w:cs="Arial"/>
          <w:sz w:val="20"/>
          <w:szCs w:val="20"/>
          <w:lang w:eastAsia="zh-CN"/>
        </w:rPr>
      </w:pPr>
      <w:r w:rsidRPr="004F0C9F">
        <w:rPr>
          <w:b/>
          <w:sz w:val="22"/>
          <w:lang w:eastAsia="zh-CN"/>
        </w:rPr>
        <w:t xml:space="preserve">      Aškerčeva cesta 7</w:t>
      </w:r>
    </w:p>
    <w:p w:rsidR="004F0C9F" w:rsidRPr="004F0C9F" w:rsidRDefault="004F0C9F" w:rsidP="004F0C9F">
      <w:pPr>
        <w:suppressAutoHyphens/>
        <w:jc w:val="both"/>
        <w:rPr>
          <w:rFonts w:ascii="Arial" w:hAnsi="Arial" w:cs="Arial"/>
          <w:sz w:val="20"/>
          <w:szCs w:val="20"/>
          <w:lang w:eastAsia="zh-CN"/>
        </w:rPr>
      </w:pPr>
      <w:r w:rsidRPr="004F0C9F">
        <w:rPr>
          <w:b/>
          <w:sz w:val="22"/>
          <w:lang w:eastAsia="zh-CN"/>
        </w:rPr>
        <w:t xml:space="preserve">      1000 LJUBLJANA</w:t>
      </w:r>
    </w:p>
    <w:p w:rsidR="004F0C9F" w:rsidRDefault="004F0C9F" w:rsidP="002C2C70">
      <w:pPr>
        <w:rPr>
          <w:sz w:val="28"/>
          <w:highlight w:val="red"/>
        </w:rPr>
      </w:pPr>
    </w:p>
    <w:p w:rsidR="004F0C9F" w:rsidRPr="004F0C9F" w:rsidRDefault="004F0C9F" w:rsidP="00C70A55">
      <w:pPr>
        <w:numPr>
          <w:ilvl w:val="0"/>
          <w:numId w:val="9"/>
        </w:numPr>
        <w:tabs>
          <w:tab w:val="clear" w:pos="720"/>
          <w:tab w:val="num" w:pos="360"/>
        </w:tabs>
        <w:suppressAutoHyphens/>
        <w:spacing w:after="120"/>
        <w:ind w:left="357" w:hanging="357"/>
        <w:rPr>
          <w:sz w:val="22"/>
          <w:szCs w:val="22"/>
          <w:lang w:eastAsia="zh-CN"/>
        </w:rPr>
      </w:pPr>
      <w:r w:rsidRPr="004F0C9F">
        <w:rPr>
          <w:b/>
          <w:sz w:val="22"/>
          <w:lang w:eastAsia="zh-CN"/>
        </w:rPr>
        <w:t>PREDMET JAVNEGA NAROČILA:</w:t>
      </w:r>
    </w:p>
    <w:p w:rsidR="00B87347" w:rsidRPr="00A160C9" w:rsidRDefault="004F0C9F" w:rsidP="004F0C9F">
      <w:pPr>
        <w:pStyle w:val="Default"/>
        <w:ind w:left="360"/>
        <w:rPr>
          <w:b/>
          <w:sz w:val="23"/>
          <w:szCs w:val="23"/>
        </w:rPr>
      </w:pPr>
      <w:r w:rsidRPr="004F0C9F">
        <w:t>Predmet javnega naročila so</w:t>
      </w:r>
      <w:r>
        <w:rPr>
          <w:b/>
        </w:rPr>
        <w:t xml:space="preserve"> </w:t>
      </w:r>
      <w:r w:rsidRPr="00B87347">
        <w:rPr>
          <w:b/>
        </w:rPr>
        <w:t>s</w:t>
      </w:r>
      <w:r w:rsidRPr="00B87347">
        <w:rPr>
          <w:b/>
          <w:sz w:val="23"/>
          <w:szCs w:val="23"/>
        </w:rPr>
        <w:t>toritve čiščenja prostorov fakultete in pripadajoče storitve za obdobje štirih (4) let</w:t>
      </w:r>
      <w:r w:rsidR="00B87347">
        <w:rPr>
          <w:b/>
          <w:sz w:val="23"/>
          <w:szCs w:val="23"/>
        </w:rPr>
        <w:t xml:space="preserve">. </w:t>
      </w:r>
      <w:r w:rsidR="00B87347" w:rsidRPr="00B87347">
        <w:rPr>
          <w:sz w:val="23"/>
          <w:szCs w:val="23"/>
        </w:rPr>
        <w:t xml:space="preserve">Čiščenje </w:t>
      </w:r>
      <w:r w:rsidR="00B87347">
        <w:rPr>
          <w:sz w:val="23"/>
          <w:szCs w:val="23"/>
        </w:rPr>
        <w:t xml:space="preserve">bo </w:t>
      </w:r>
      <w:r w:rsidR="00B87347" w:rsidRPr="00B87347">
        <w:rPr>
          <w:sz w:val="23"/>
          <w:szCs w:val="23"/>
        </w:rPr>
        <w:t>poteka</w:t>
      </w:r>
      <w:r w:rsidR="00B87347">
        <w:rPr>
          <w:sz w:val="23"/>
          <w:szCs w:val="23"/>
        </w:rPr>
        <w:t>lo</w:t>
      </w:r>
      <w:r w:rsidR="00B87347" w:rsidRPr="00B87347">
        <w:rPr>
          <w:sz w:val="23"/>
          <w:szCs w:val="23"/>
        </w:rPr>
        <w:t xml:space="preserve"> na lokacijah kjer naročnik opravlja dejavnost </w:t>
      </w:r>
      <w:r w:rsidR="00B87347" w:rsidRPr="00A160C9">
        <w:rPr>
          <w:sz w:val="23"/>
          <w:szCs w:val="23"/>
        </w:rPr>
        <w:t>in sicer:</w:t>
      </w:r>
    </w:p>
    <w:p w:rsidR="00E36B27" w:rsidRDefault="00B87347" w:rsidP="008859EA">
      <w:pPr>
        <w:pStyle w:val="Default"/>
        <w:numPr>
          <w:ilvl w:val="0"/>
          <w:numId w:val="10"/>
        </w:numPr>
        <w:rPr>
          <w:sz w:val="23"/>
          <w:szCs w:val="23"/>
        </w:rPr>
      </w:pPr>
      <w:r w:rsidRPr="00A160C9">
        <w:rPr>
          <w:bCs/>
          <w:sz w:val="23"/>
          <w:szCs w:val="23"/>
        </w:rPr>
        <w:t>P</w:t>
      </w:r>
      <w:r w:rsidRPr="00A160C9">
        <w:rPr>
          <w:sz w:val="23"/>
          <w:szCs w:val="23"/>
        </w:rPr>
        <w:t>oslovni prostori UL FFA, Aškerčeva c. 7 in 9, 1000 Ljubljana</w:t>
      </w:r>
    </w:p>
    <w:p w:rsidR="00E36B27" w:rsidRDefault="00E36B27" w:rsidP="008859EA">
      <w:pPr>
        <w:pStyle w:val="Default"/>
        <w:numPr>
          <w:ilvl w:val="0"/>
          <w:numId w:val="10"/>
        </w:numPr>
        <w:rPr>
          <w:sz w:val="23"/>
          <w:szCs w:val="23"/>
        </w:rPr>
      </w:pPr>
      <w:r>
        <w:rPr>
          <w:sz w:val="23"/>
          <w:szCs w:val="23"/>
        </w:rPr>
        <w:t>Poslovni prostori Aškerčeva c. 9, 1000 Ljubljana</w:t>
      </w:r>
    </w:p>
    <w:p w:rsidR="00B87347" w:rsidRPr="00A160C9" w:rsidRDefault="00E36B27" w:rsidP="008859EA">
      <w:pPr>
        <w:pStyle w:val="Default"/>
        <w:numPr>
          <w:ilvl w:val="0"/>
          <w:numId w:val="10"/>
        </w:numPr>
        <w:rPr>
          <w:sz w:val="23"/>
          <w:szCs w:val="23"/>
        </w:rPr>
      </w:pPr>
      <w:r>
        <w:rPr>
          <w:sz w:val="23"/>
          <w:szCs w:val="23"/>
        </w:rPr>
        <w:t xml:space="preserve">Objekt Predavalnice dvorišče Aškerčeva c. 7 </w:t>
      </w:r>
      <w:r w:rsidR="00B87347" w:rsidRPr="00A160C9">
        <w:rPr>
          <w:sz w:val="23"/>
          <w:szCs w:val="23"/>
        </w:rPr>
        <w:t xml:space="preserve"> in </w:t>
      </w:r>
    </w:p>
    <w:p w:rsidR="00B87347" w:rsidRPr="00A160C9" w:rsidRDefault="00B87347" w:rsidP="008859EA">
      <w:pPr>
        <w:pStyle w:val="Default"/>
        <w:numPr>
          <w:ilvl w:val="0"/>
          <w:numId w:val="10"/>
        </w:numPr>
        <w:rPr>
          <w:b/>
          <w:sz w:val="23"/>
          <w:szCs w:val="23"/>
        </w:rPr>
      </w:pPr>
      <w:r w:rsidRPr="00A160C9">
        <w:rPr>
          <w:sz w:val="23"/>
          <w:szCs w:val="23"/>
        </w:rPr>
        <w:t>Poslovni prostori Ilirije d.d., Tržaška c. 32, 1000 Ljubljana</w:t>
      </w:r>
    </w:p>
    <w:p w:rsidR="00A160C9" w:rsidRDefault="00A160C9" w:rsidP="004F0C9F">
      <w:pPr>
        <w:pStyle w:val="Default"/>
        <w:ind w:left="360"/>
        <w:rPr>
          <w:sz w:val="23"/>
          <w:szCs w:val="23"/>
        </w:rPr>
      </w:pPr>
    </w:p>
    <w:p w:rsidR="004F0C9F" w:rsidRPr="00B87347" w:rsidRDefault="00B87347" w:rsidP="004F0C9F">
      <w:pPr>
        <w:pStyle w:val="Default"/>
        <w:ind w:left="360"/>
      </w:pPr>
      <w:r w:rsidRPr="00A160C9">
        <w:rPr>
          <w:sz w:val="23"/>
          <w:szCs w:val="23"/>
        </w:rPr>
        <w:t>Javno naročilo ni razdeljeno na sklope</w:t>
      </w:r>
      <w:r w:rsidR="00A160C9">
        <w:rPr>
          <w:sz w:val="23"/>
          <w:szCs w:val="23"/>
        </w:rPr>
        <w:t>.</w:t>
      </w:r>
    </w:p>
    <w:p w:rsidR="00B87347" w:rsidRDefault="00B87347" w:rsidP="00F23EC9">
      <w:pPr>
        <w:pStyle w:val="Default"/>
        <w:jc w:val="both"/>
        <w:rPr>
          <w:sz w:val="23"/>
          <w:szCs w:val="23"/>
        </w:rPr>
      </w:pPr>
    </w:p>
    <w:p w:rsidR="004F0C9F" w:rsidRPr="004F0C9F" w:rsidRDefault="004F0C9F" w:rsidP="00C70A55">
      <w:pPr>
        <w:numPr>
          <w:ilvl w:val="0"/>
          <w:numId w:val="9"/>
        </w:numPr>
        <w:tabs>
          <w:tab w:val="clear" w:pos="720"/>
          <w:tab w:val="num" w:pos="360"/>
        </w:tabs>
        <w:suppressAutoHyphens/>
        <w:spacing w:after="120"/>
        <w:ind w:left="357" w:hanging="357"/>
        <w:rPr>
          <w:rFonts w:ascii="Arial" w:hAnsi="Arial" w:cs="Arial"/>
          <w:sz w:val="20"/>
          <w:szCs w:val="20"/>
          <w:lang w:eastAsia="zh-CN"/>
        </w:rPr>
      </w:pPr>
      <w:r w:rsidRPr="004F0C9F">
        <w:rPr>
          <w:b/>
          <w:sz w:val="22"/>
          <w:lang w:eastAsia="zh-CN"/>
        </w:rPr>
        <w:t xml:space="preserve">POVABILO </w:t>
      </w:r>
      <w:r>
        <w:rPr>
          <w:b/>
          <w:sz w:val="22"/>
          <w:lang w:eastAsia="zh-CN"/>
        </w:rPr>
        <w:t xml:space="preserve">K PREDLOŽITVI </w:t>
      </w:r>
      <w:r w:rsidRPr="004F0C9F">
        <w:rPr>
          <w:b/>
          <w:sz w:val="22"/>
          <w:lang w:eastAsia="zh-CN"/>
        </w:rPr>
        <w:t>PONUDBE:</w:t>
      </w:r>
    </w:p>
    <w:p w:rsidR="004F0C9F" w:rsidRPr="004F0C9F" w:rsidRDefault="004F0C9F" w:rsidP="004F0C9F">
      <w:pPr>
        <w:suppressAutoHyphens/>
        <w:ind w:left="360"/>
        <w:jc w:val="both"/>
        <w:rPr>
          <w:rFonts w:ascii="Arial" w:hAnsi="Arial" w:cs="Arial"/>
          <w:sz w:val="20"/>
          <w:szCs w:val="20"/>
          <w:lang w:eastAsia="zh-CN"/>
        </w:rPr>
      </w:pPr>
      <w:r w:rsidRPr="004F0C9F">
        <w:rPr>
          <w:sz w:val="22"/>
          <w:lang w:eastAsia="zh-CN"/>
        </w:rPr>
        <w:t xml:space="preserve">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w:t>
      </w:r>
    </w:p>
    <w:p w:rsidR="00B87347" w:rsidRDefault="00B87347" w:rsidP="00F23EC9">
      <w:pPr>
        <w:pStyle w:val="Default"/>
        <w:jc w:val="both"/>
        <w:rPr>
          <w:sz w:val="23"/>
          <w:szCs w:val="23"/>
        </w:rPr>
      </w:pPr>
    </w:p>
    <w:p w:rsidR="004F0C9F" w:rsidRPr="004F0C9F" w:rsidRDefault="004F0C9F" w:rsidP="00C70A55">
      <w:pPr>
        <w:numPr>
          <w:ilvl w:val="0"/>
          <w:numId w:val="9"/>
        </w:numPr>
        <w:tabs>
          <w:tab w:val="clear" w:pos="720"/>
          <w:tab w:val="num" w:pos="360"/>
        </w:tabs>
        <w:suppressAutoHyphens/>
        <w:spacing w:after="120"/>
        <w:ind w:left="357" w:hanging="357"/>
        <w:rPr>
          <w:rFonts w:ascii="Arial" w:hAnsi="Arial" w:cs="Arial"/>
          <w:sz w:val="20"/>
          <w:szCs w:val="20"/>
          <w:lang w:eastAsia="zh-CN"/>
        </w:rPr>
      </w:pPr>
      <w:r w:rsidRPr="004F0C9F">
        <w:rPr>
          <w:b/>
          <w:sz w:val="22"/>
          <w:lang w:eastAsia="zh-CN"/>
        </w:rPr>
        <w:t>VRSTA  POSTOPKA:</w:t>
      </w:r>
    </w:p>
    <w:p w:rsidR="004F0C9F" w:rsidRPr="004F0C9F" w:rsidRDefault="004F0C9F" w:rsidP="004F0C9F">
      <w:pPr>
        <w:tabs>
          <w:tab w:val="left" w:pos="708"/>
          <w:tab w:val="center" w:pos="4536"/>
          <w:tab w:val="right" w:pos="9072"/>
        </w:tabs>
        <w:ind w:left="360"/>
        <w:jc w:val="both"/>
        <w:rPr>
          <w:sz w:val="22"/>
          <w:szCs w:val="22"/>
        </w:rPr>
      </w:pPr>
      <w:r w:rsidRPr="004F0C9F">
        <w:rPr>
          <w:sz w:val="22"/>
          <w:szCs w:val="22"/>
        </w:rPr>
        <w:t xml:space="preserve">Postopek za oddajo javnega naročila je </w:t>
      </w:r>
      <w:r w:rsidRPr="00B87347">
        <w:rPr>
          <w:b/>
          <w:sz w:val="22"/>
          <w:szCs w:val="22"/>
        </w:rPr>
        <w:t>odprt postopek</w:t>
      </w:r>
      <w:r w:rsidRPr="004F0C9F">
        <w:rPr>
          <w:sz w:val="22"/>
          <w:szCs w:val="22"/>
        </w:rPr>
        <w:t xml:space="preserve"> v skladu s 4</w:t>
      </w:r>
      <w:r>
        <w:rPr>
          <w:sz w:val="22"/>
          <w:szCs w:val="22"/>
        </w:rPr>
        <w:t>0</w:t>
      </w:r>
      <w:r w:rsidRPr="004F0C9F">
        <w:rPr>
          <w:sz w:val="22"/>
          <w:szCs w:val="22"/>
        </w:rPr>
        <w:t xml:space="preserve">. členom Zakona o javnem naročanju (v nadaljevanju: ZJN-3). </w:t>
      </w:r>
    </w:p>
    <w:p w:rsidR="00B87347" w:rsidRDefault="00B87347" w:rsidP="00F23EC9">
      <w:pPr>
        <w:pStyle w:val="Default"/>
        <w:jc w:val="both"/>
        <w:rPr>
          <w:sz w:val="23"/>
          <w:szCs w:val="23"/>
        </w:rPr>
      </w:pPr>
    </w:p>
    <w:p w:rsidR="00B87347" w:rsidRPr="00B87347" w:rsidRDefault="00B87347" w:rsidP="00C70A55">
      <w:pPr>
        <w:numPr>
          <w:ilvl w:val="0"/>
          <w:numId w:val="9"/>
        </w:numPr>
        <w:tabs>
          <w:tab w:val="clear" w:pos="720"/>
          <w:tab w:val="num" w:pos="360"/>
        </w:tabs>
        <w:suppressAutoHyphens/>
        <w:spacing w:after="120"/>
        <w:ind w:left="357" w:hanging="357"/>
        <w:jc w:val="both"/>
        <w:rPr>
          <w:rFonts w:ascii="Arial" w:hAnsi="Arial" w:cs="Arial"/>
          <w:sz w:val="20"/>
          <w:szCs w:val="20"/>
          <w:lang w:eastAsia="zh-CN"/>
        </w:rPr>
      </w:pPr>
      <w:r w:rsidRPr="00B87347">
        <w:rPr>
          <w:b/>
          <w:sz w:val="22"/>
          <w:lang w:eastAsia="zh-CN"/>
        </w:rPr>
        <w:t>ROKI:</w:t>
      </w:r>
    </w:p>
    <w:p w:rsidR="00B87347" w:rsidRPr="00B87347" w:rsidRDefault="00B87347" w:rsidP="00B87347">
      <w:pPr>
        <w:suppressAutoHyphens/>
        <w:ind w:left="360"/>
        <w:jc w:val="both"/>
        <w:rPr>
          <w:rFonts w:ascii="Arial" w:hAnsi="Arial" w:cs="Arial"/>
          <w:sz w:val="20"/>
          <w:szCs w:val="20"/>
          <w:lang w:eastAsia="zh-CN"/>
        </w:rPr>
      </w:pPr>
      <w:r w:rsidRPr="00B87347">
        <w:rPr>
          <w:sz w:val="22"/>
          <w:lang w:eastAsia="zh-CN"/>
        </w:rPr>
        <w:t>začetek:</w:t>
      </w:r>
      <w:r w:rsidRPr="00B87347">
        <w:rPr>
          <w:sz w:val="22"/>
          <w:lang w:eastAsia="zh-CN"/>
        </w:rPr>
        <w:tab/>
      </w:r>
      <w:r w:rsidRPr="00B87347">
        <w:rPr>
          <w:sz w:val="22"/>
          <w:lang w:eastAsia="zh-CN"/>
        </w:rPr>
        <w:tab/>
      </w:r>
      <w:r w:rsidRPr="00B87347">
        <w:rPr>
          <w:sz w:val="22"/>
          <w:lang w:eastAsia="zh-CN"/>
        </w:rPr>
        <w:tab/>
      </w:r>
      <w:r w:rsidRPr="00B87347">
        <w:rPr>
          <w:sz w:val="22"/>
          <w:lang w:eastAsia="zh-CN"/>
        </w:rPr>
        <w:tab/>
        <w:t>takoj po podpisu pogodbe</w:t>
      </w:r>
      <w:r>
        <w:rPr>
          <w:sz w:val="22"/>
          <w:lang w:eastAsia="zh-CN"/>
        </w:rPr>
        <w:t xml:space="preserve">, </w:t>
      </w:r>
      <w:r w:rsidRPr="00F17739">
        <w:rPr>
          <w:sz w:val="22"/>
          <w:lang w:eastAsia="zh-CN"/>
        </w:rPr>
        <w:t xml:space="preserve">predvidoma </w:t>
      </w:r>
      <w:r w:rsidR="00C70A55" w:rsidRPr="00F17739">
        <w:rPr>
          <w:sz w:val="22"/>
          <w:lang w:eastAsia="zh-CN"/>
        </w:rPr>
        <w:t>1</w:t>
      </w:r>
      <w:r w:rsidRPr="00F17739">
        <w:rPr>
          <w:sz w:val="22"/>
          <w:lang w:eastAsia="zh-CN"/>
        </w:rPr>
        <w:t>.</w:t>
      </w:r>
      <w:r w:rsidR="00B5443E" w:rsidRPr="00F17739">
        <w:rPr>
          <w:sz w:val="22"/>
          <w:lang w:eastAsia="zh-CN"/>
        </w:rPr>
        <w:t>4</w:t>
      </w:r>
      <w:r w:rsidRPr="00F17739">
        <w:rPr>
          <w:sz w:val="22"/>
          <w:lang w:eastAsia="zh-CN"/>
        </w:rPr>
        <w:t>.2019</w:t>
      </w:r>
    </w:p>
    <w:p w:rsidR="00B87347" w:rsidRPr="00B87347" w:rsidRDefault="00B87347" w:rsidP="00B87347">
      <w:pPr>
        <w:suppressAutoHyphens/>
        <w:ind w:left="360"/>
        <w:jc w:val="both"/>
        <w:rPr>
          <w:rFonts w:ascii="Arial" w:hAnsi="Arial" w:cs="Arial"/>
          <w:sz w:val="20"/>
          <w:szCs w:val="20"/>
          <w:lang w:eastAsia="zh-CN"/>
        </w:rPr>
      </w:pPr>
      <w:r w:rsidRPr="00B87347">
        <w:rPr>
          <w:sz w:val="22"/>
          <w:lang w:eastAsia="zh-CN"/>
        </w:rPr>
        <w:t>zaključek:</w:t>
      </w:r>
      <w:r w:rsidRPr="00B87347">
        <w:rPr>
          <w:sz w:val="22"/>
          <w:lang w:eastAsia="zh-CN"/>
        </w:rPr>
        <w:tab/>
      </w:r>
      <w:r w:rsidRPr="00B87347">
        <w:rPr>
          <w:sz w:val="22"/>
          <w:lang w:eastAsia="zh-CN"/>
        </w:rPr>
        <w:tab/>
      </w:r>
      <w:r w:rsidRPr="00B87347">
        <w:rPr>
          <w:sz w:val="22"/>
          <w:lang w:eastAsia="zh-CN"/>
        </w:rPr>
        <w:tab/>
      </w:r>
      <w:r w:rsidRPr="00B87347">
        <w:rPr>
          <w:sz w:val="22"/>
          <w:lang w:eastAsia="zh-CN"/>
        </w:rPr>
        <w:tab/>
      </w:r>
      <w:r>
        <w:rPr>
          <w:sz w:val="22"/>
          <w:lang w:eastAsia="zh-CN"/>
        </w:rPr>
        <w:t>48 mesecev po datumu pričetka del</w:t>
      </w:r>
      <w:r w:rsidRPr="00B87347">
        <w:rPr>
          <w:sz w:val="22"/>
          <w:lang w:eastAsia="zh-CN"/>
        </w:rPr>
        <w:t xml:space="preserve"> </w:t>
      </w:r>
    </w:p>
    <w:p w:rsidR="00B87347" w:rsidRDefault="00B87347" w:rsidP="00C70A55">
      <w:pPr>
        <w:suppressAutoHyphens/>
        <w:ind w:left="360"/>
        <w:jc w:val="both"/>
        <w:rPr>
          <w:sz w:val="23"/>
          <w:szCs w:val="23"/>
        </w:rPr>
      </w:pPr>
      <w:r w:rsidRPr="00B87347">
        <w:rPr>
          <w:sz w:val="22"/>
          <w:lang w:eastAsia="zh-CN"/>
        </w:rPr>
        <w:tab/>
      </w:r>
    </w:p>
    <w:p w:rsidR="00B87347" w:rsidRPr="00B87347" w:rsidRDefault="00B87347" w:rsidP="00C70A55">
      <w:pPr>
        <w:numPr>
          <w:ilvl w:val="0"/>
          <w:numId w:val="9"/>
        </w:numPr>
        <w:tabs>
          <w:tab w:val="clear" w:pos="720"/>
          <w:tab w:val="num" w:pos="360"/>
        </w:tabs>
        <w:suppressAutoHyphens/>
        <w:spacing w:after="120"/>
        <w:ind w:left="357" w:hanging="357"/>
        <w:jc w:val="both"/>
        <w:rPr>
          <w:rFonts w:ascii="Arial" w:hAnsi="Arial" w:cs="Arial"/>
          <w:sz w:val="20"/>
          <w:szCs w:val="20"/>
          <w:lang w:eastAsia="zh-CN"/>
        </w:rPr>
      </w:pPr>
      <w:r w:rsidRPr="00B87347">
        <w:rPr>
          <w:b/>
          <w:sz w:val="22"/>
          <w:lang w:eastAsia="zh-CN"/>
        </w:rPr>
        <w:t>PREDLOŽITEV PONUDBE:</w:t>
      </w:r>
    </w:p>
    <w:p w:rsidR="00B87347" w:rsidRPr="00B87347" w:rsidRDefault="00B87347" w:rsidP="00B87347">
      <w:pPr>
        <w:suppressAutoHyphens/>
        <w:ind w:left="426"/>
        <w:jc w:val="both"/>
        <w:rPr>
          <w:szCs w:val="20"/>
          <w:lang w:eastAsia="zh-CN"/>
        </w:rPr>
      </w:pPr>
      <w:r w:rsidRPr="00B87347">
        <w:rPr>
          <w:sz w:val="22"/>
          <w:lang w:eastAsia="zh-CN"/>
        </w:rPr>
        <w:t xml:space="preserve">Ponudniki morajo ponudbe predložiti v informacijski sistem e-JN na spletnem naslovu </w:t>
      </w:r>
      <w:hyperlink r:id="rId9" w:history="1">
        <w:r w:rsidRPr="00B87347">
          <w:rPr>
            <w:color w:val="0000FF"/>
            <w:sz w:val="22"/>
            <w:u w:val="single"/>
            <w:lang w:eastAsia="zh-CN"/>
          </w:rPr>
          <w:t>https://ejn.gov.si/eJN2</w:t>
        </w:r>
      </w:hyperlink>
      <w:r w:rsidRPr="00B87347">
        <w:rPr>
          <w:sz w:val="22"/>
          <w:lang w:eastAsia="zh-CN"/>
        </w:rPr>
        <w:t>, v skladu točko 3 dokumenta Navodila za uporabo informacijskega sistema za uporabo  funkcionalnosti  elektronske oddaje ponudb e-JN: PONUDNIKI, ki je del te razpisne dokumentacije in objavljen na spletnem naslovu</w:t>
      </w:r>
    </w:p>
    <w:p w:rsidR="00B87347" w:rsidRPr="00B87347" w:rsidRDefault="0049767D" w:rsidP="00B87347">
      <w:pPr>
        <w:suppressAutoHyphens/>
        <w:ind w:left="426"/>
        <w:jc w:val="both"/>
        <w:rPr>
          <w:szCs w:val="20"/>
          <w:lang w:eastAsia="zh-CN"/>
        </w:rPr>
      </w:pPr>
      <w:hyperlink r:id="rId10" w:history="1">
        <w:r w:rsidR="00B87347" w:rsidRPr="00B87347">
          <w:rPr>
            <w:color w:val="0000FF"/>
            <w:szCs w:val="20"/>
            <w:u w:val="single"/>
            <w:lang w:eastAsia="zh-CN"/>
          </w:rPr>
          <w:t>https://ejn.gov.si/documents/10193/191051/ejn_Navodila_za_uporabo_ponudniki.pdf</w:t>
        </w:r>
      </w:hyperlink>
      <w:r w:rsidR="00B87347" w:rsidRPr="00B87347">
        <w:rPr>
          <w:sz w:val="22"/>
          <w:lang w:eastAsia="zh-CN"/>
        </w:rPr>
        <w:t>.</w:t>
      </w:r>
    </w:p>
    <w:p w:rsidR="00B87347" w:rsidRPr="00B87347" w:rsidRDefault="00B87347" w:rsidP="00B87347">
      <w:pPr>
        <w:suppressAutoHyphens/>
        <w:ind w:left="426"/>
        <w:jc w:val="both"/>
        <w:rPr>
          <w:sz w:val="22"/>
          <w:lang w:eastAsia="zh-CN"/>
        </w:rPr>
      </w:pPr>
    </w:p>
    <w:p w:rsidR="00B87347" w:rsidRPr="00B87347" w:rsidRDefault="00B87347" w:rsidP="00B87347">
      <w:pPr>
        <w:suppressAutoHyphens/>
        <w:overflowPunct w:val="0"/>
        <w:autoSpaceDE w:val="0"/>
        <w:ind w:left="360"/>
        <w:jc w:val="both"/>
        <w:textAlignment w:val="baseline"/>
        <w:rPr>
          <w:rFonts w:ascii="Arial" w:hAnsi="Arial" w:cs="Arial"/>
          <w:sz w:val="22"/>
          <w:szCs w:val="20"/>
          <w:lang w:eastAsia="zh-CN"/>
        </w:rPr>
      </w:pPr>
      <w:r w:rsidRPr="00B87347">
        <w:rPr>
          <w:sz w:val="22"/>
          <w:lang w:eastAsia="zh-CN"/>
        </w:rPr>
        <w:t>Ponudnike opozarjamo, da je za oddajo ponudb</w:t>
      </w:r>
      <w:r w:rsidR="00384B67">
        <w:rPr>
          <w:sz w:val="22"/>
          <w:lang w:eastAsia="zh-CN"/>
        </w:rPr>
        <w:t xml:space="preserve"> do 31.1.2019</w:t>
      </w:r>
      <w:r w:rsidRPr="00B87347">
        <w:rPr>
          <w:sz w:val="22"/>
          <w:lang w:eastAsia="zh-CN"/>
        </w:rPr>
        <w:t xml:space="preserve"> zahtevano eno od s strani kvalificiranega overitelja izdano  digitalno potrdilo: SIGEN-CA (</w:t>
      </w:r>
      <w:hyperlink r:id="rId11" w:history="1">
        <w:r w:rsidRPr="00B87347">
          <w:rPr>
            <w:color w:val="0000FF"/>
            <w:sz w:val="22"/>
            <w:u w:val="single"/>
            <w:lang w:eastAsia="zh-CN"/>
          </w:rPr>
          <w:t>www.sigen-ca.si</w:t>
        </w:r>
      </w:hyperlink>
      <w:r w:rsidRPr="00B87347">
        <w:rPr>
          <w:sz w:val="22"/>
          <w:lang w:eastAsia="zh-CN"/>
        </w:rPr>
        <w:t xml:space="preserve">), </w:t>
      </w:r>
      <w:hyperlink r:id="rId12" w:history="1">
        <w:r w:rsidRPr="00B87347">
          <w:rPr>
            <w:color w:val="000000"/>
            <w:sz w:val="22"/>
            <w:szCs w:val="22"/>
            <w:u w:val="single"/>
            <w:lang w:eastAsia="zh-CN"/>
          </w:rPr>
          <w:t>POŠTA®CA</w:t>
        </w:r>
      </w:hyperlink>
      <w:r w:rsidRPr="00B87347">
        <w:rPr>
          <w:color w:val="000000"/>
          <w:sz w:val="22"/>
          <w:szCs w:val="22"/>
          <w:lang w:eastAsia="zh-CN"/>
        </w:rPr>
        <w:t xml:space="preserve"> (</w:t>
      </w:r>
      <w:proofErr w:type="spellStart"/>
      <w:r w:rsidRPr="00B87347">
        <w:rPr>
          <w:color w:val="1F497D"/>
          <w:sz w:val="22"/>
          <w:szCs w:val="22"/>
          <w:u w:val="single"/>
          <w:lang w:eastAsia="zh-CN"/>
        </w:rPr>
        <w:t>postarca.posta.si</w:t>
      </w:r>
      <w:proofErr w:type="spellEnd"/>
      <w:r w:rsidRPr="00B87347">
        <w:rPr>
          <w:color w:val="000000"/>
          <w:sz w:val="22"/>
          <w:szCs w:val="22"/>
          <w:lang w:eastAsia="zh-CN"/>
        </w:rPr>
        <w:t>), HALCOM-CA (</w:t>
      </w:r>
      <w:hyperlink r:id="rId13" w:history="1">
        <w:r w:rsidRPr="00B87347">
          <w:rPr>
            <w:color w:val="0000FF"/>
            <w:sz w:val="22"/>
            <w:szCs w:val="22"/>
            <w:u w:val="single"/>
            <w:lang w:eastAsia="zh-CN"/>
          </w:rPr>
          <w:t>www.halcom.si</w:t>
        </w:r>
      </w:hyperlink>
      <w:r w:rsidRPr="00B87347">
        <w:rPr>
          <w:color w:val="000000"/>
          <w:sz w:val="22"/>
          <w:szCs w:val="22"/>
          <w:lang w:eastAsia="zh-CN"/>
        </w:rPr>
        <w:t>), AC NLB (</w:t>
      </w:r>
      <w:hyperlink r:id="rId14" w:history="1">
        <w:r w:rsidRPr="00B87347">
          <w:rPr>
            <w:color w:val="0000FF"/>
            <w:sz w:val="22"/>
            <w:szCs w:val="22"/>
            <w:u w:val="single"/>
            <w:lang w:eastAsia="zh-CN"/>
          </w:rPr>
          <w:t>www.nlb.si</w:t>
        </w:r>
      </w:hyperlink>
      <w:r w:rsidRPr="00B87347">
        <w:rPr>
          <w:color w:val="000000"/>
          <w:sz w:val="22"/>
          <w:szCs w:val="22"/>
          <w:lang w:eastAsia="zh-CN"/>
        </w:rPr>
        <w:t>)</w:t>
      </w:r>
    </w:p>
    <w:p w:rsidR="00B87347" w:rsidRPr="00B87347" w:rsidRDefault="00B87347" w:rsidP="00B87347">
      <w:pPr>
        <w:suppressAutoHyphens/>
        <w:overflowPunct w:val="0"/>
        <w:autoSpaceDE w:val="0"/>
        <w:ind w:left="360"/>
        <w:jc w:val="both"/>
        <w:textAlignment w:val="baseline"/>
        <w:rPr>
          <w:color w:val="000000"/>
          <w:sz w:val="22"/>
          <w:szCs w:val="22"/>
          <w:lang w:eastAsia="zh-CN"/>
        </w:rPr>
      </w:pPr>
    </w:p>
    <w:p w:rsidR="00B87347" w:rsidRPr="00B87347" w:rsidRDefault="00B87347" w:rsidP="00B87347">
      <w:pPr>
        <w:suppressAutoHyphens/>
        <w:overflowPunct w:val="0"/>
        <w:autoSpaceDE w:val="0"/>
        <w:ind w:left="360"/>
        <w:jc w:val="both"/>
        <w:textAlignment w:val="baseline"/>
        <w:rPr>
          <w:rFonts w:ascii="Arial" w:hAnsi="Arial" w:cs="Arial"/>
          <w:sz w:val="22"/>
          <w:szCs w:val="20"/>
          <w:lang w:eastAsia="zh-CN"/>
        </w:rPr>
      </w:pPr>
      <w:r w:rsidRPr="00F17739">
        <w:rPr>
          <w:color w:val="000000"/>
          <w:sz w:val="22"/>
          <w:szCs w:val="22"/>
          <w:lang w:eastAsia="zh-CN"/>
        </w:rPr>
        <w:t xml:space="preserve">Ponudba se šteje za pravočasno oddano, če jo naročnik prejme preko sistema e-JN </w:t>
      </w:r>
      <w:r w:rsidRPr="00F17739">
        <w:rPr>
          <w:b/>
          <w:color w:val="000000"/>
          <w:sz w:val="22"/>
          <w:szCs w:val="22"/>
          <w:lang w:eastAsia="zh-CN"/>
        </w:rPr>
        <w:t>najkasneje do</w:t>
      </w:r>
      <w:r w:rsidRPr="00F17739">
        <w:rPr>
          <w:color w:val="000000"/>
          <w:sz w:val="22"/>
          <w:szCs w:val="22"/>
          <w:lang w:eastAsia="zh-CN"/>
        </w:rPr>
        <w:t xml:space="preserve"> </w:t>
      </w:r>
      <w:r w:rsidR="000F38E0" w:rsidRPr="00F17739">
        <w:rPr>
          <w:b/>
          <w:color w:val="000000"/>
          <w:sz w:val="22"/>
          <w:szCs w:val="22"/>
          <w:lang w:eastAsia="zh-CN"/>
        </w:rPr>
        <w:t>04</w:t>
      </w:r>
      <w:r w:rsidRPr="00F17739">
        <w:rPr>
          <w:b/>
          <w:color w:val="000000"/>
          <w:sz w:val="22"/>
          <w:szCs w:val="22"/>
          <w:lang w:eastAsia="zh-CN"/>
        </w:rPr>
        <w:t>.</w:t>
      </w:r>
      <w:r w:rsidR="000F38E0" w:rsidRPr="00F17739">
        <w:rPr>
          <w:b/>
          <w:color w:val="000000"/>
          <w:sz w:val="22"/>
          <w:szCs w:val="22"/>
          <w:lang w:eastAsia="zh-CN"/>
        </w:rPr>
        <w:t>03</w:t>
      </w:r>
      <w:r w:rsidRPr="00F17739">
        <w:rPr>
          <w:b/>
          <w:color w:val="000000"/>
          <w:sz w:val="22"/>
          <w:szCs w:val="22"/>
          <w:lang w:eastAsia="zh-CN"/>
        </w:rPr>
        <w:t>.201</w:t>
      </w:r>
      <w:r w:rsidR="000F38E0" w:rsidRPr="00F17739">
        <w:rPr>
          <w:b/>
          <w:color w:val="000000"/>
          <w:sz w:val="22"/>
          <w:szCs w:val="22"/>
          <w:lang w:eastAsia="zh-CN"/>
        </w:rPr>
        <w:t>9</w:t>
      </w:r>
      <w:r w:rsidRPr="00F17739">
        <w:rPr>
          <w:b/>
          <w:color w:val="000000"/>
          <w:sz w:val="22"/>
          <w:szCs w:val="22"/>
          <w:lang w:eastAsia="zh-CN"/>
        </w:rPr>
        <w:t xml:space="preserve"> do 1</w:t>
      </w:r>
      <w:r w:rsidR="000F38E0" w:rsidRPr="00F17739">
        <w:rPr>
          <w:b/>
          <w:color w:val="000000"/>
          <w:sz w:val="22"/>
          <w:szCs w:val="22"/>
          <w:lang w:eastAsia="zh-CN"/>
        </w:rPr>
        <w:t>0</w:t>
      </w:r>
      <w:r w:rsidRPr="00F17739">
        <w:rPr>
          <w:b/>
          <w:color w:val="000000"/>
          <w:sz w:val="22"/>
          <w:szCs w:val="22"/>
          <w:lang w:eastAsia="zh-CN"/>
        </w:rPr>
        <w:t xml:space="preserve">:00 ure. </w:t>
      </w:r>
      <w:r w:rsidRPr="00F17739">
        <w:rPr>
          <w:color w:val="000000"/>
          <w:sz w:val="22"/>
          <w:szCs w:val="22"/>
          <w:lang w:eastAsia="zh-CN"/>
        </w:rPr>
        <w:t>Za</w:t>
      </w:r>
      <w:r w:rsidRPr="00B87347">
        <w:rPr>
          <w:color w:val="000000"/>
          <w:sz w:val="22"/>
          <w:szCs w:val="22"/>
          <w:lang w:eastAsia="zh-CN"/>
        </w:rPr>
        <w:t xml:space="preserve"> oddano se šteje ponudba, ki je v informacijskem sistemu e-JN označena s statusom »ODDANO«.</w:t>
      </w:r>
    </w:p>
    <w:p w:rsidR="00B87347" w:rsidRPr="00B87347" w:rsidRDefault="00B87347" w:rsidP="00B87347">
      <w:pPr>
        <w:suppressAutoHyphens/>
        <w:overflowPunct w:val="0"/>
        <w:autoSpaceDE w:val="0"/>
        <w:ind w:left="360"/>
        <w:jc w:val="both"/>
        <w:textAlignment w:val="baseline"/>
        <w:rPr>
          <w:color w:val="000000"/>
          <w:sz w:val="22"/>
          <w:szCs w:val="22"/>
          <w:lang w:eastAsia="zh-CN"/>
        </w:rPr>
      </w:pPr>
    </w:p>
    <w:p w:rsidR="00B87347" w:rsidRPr="00B87347" w:rsidRDefault="00B87347" w:rsidP="00B87347">
      <w:pPr>
        <w:suppressAutoHyphens/>
        <w:overflowPunct w:val="0"/>
        <w:autoSpaceDE w:val="0"/>
        <w:ind w:left="360"/>
        <w:jc w:val="both"/>
        <w:textAlignment w:val="baseline"/>
        <w:rPr>
          <w:rFonts w:ascii="Arial" w:hAnsi="Arial" w:cs="Arial"/>
          <w:sz w:val="22"/>
          <w:szCs w:val="20"/>
          <w:lang w:eastAsia="zh-CN"/>
        </w:rPr>
      </w:pPr>
      <w:r w:rsidRPr="00B87347">
        <w:rPr>
          <w:color w:val="000000"/>
          <w:sz w:val="22"/>
          <w:szCs w:val="22"/>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1765" w:rsidRDefault="002F1765" w:rsidP="007070FC">
      <w:pPr>
        <w:ind w:left="360" w:firstLine="349"/>
      </w:pPr>
    </w:p>
    <w:p w:rsidR="00B87347" w:rsidRPr="00B87347" w:rsidRDefault="00B87347" w:rsidP="00C70A55">
      <w:pPr>
        <w:numPr>
          <w:ilvl w:val="0"/>
          <w:numId w:val="9"/>
        </w:numPr>
        <w:tabs>
          <w:tab w:val="clear" w:pos="720"/>
          <w:tab w:val="num" w:pos="360"/>
        </w:tabs>
        <w:suppressAutoHyphens/>
        <w:spacing w:after="120"/>
        <w:ind w:left="357" w:hanging="357"/>
        <w:rPr>
          <w:rFonts w:ascii="Arial" w:hAnsi="Arial" w:cs="Arial"/>
          <w:sz w:val="20"/>
          <w:szCs w:val="20"/>
          <w:lang w:eastAsia="zh-CN"/>
        </w:rPr>
      </w:pPr>
      <w:r w:rsidRPr="00B87347">
        <w:rPr>
          <w:b/>
          <w:sz w:val="22"/>
          <w:lang w:eastAsia="zh-CN"/>
        </w:rPr>
        <w:t>INFORMACIJE V ZVEZI Z ODPIRANJEM PONUDB</w:t>
      </w:r>
    </w:p>
    <w:p w:rsidR="00B87347" w:rsidRPr="00B87347" w:rsidRDefault="00B87347" w:rsidP="00B87347">
      <w:pPr>
        <w:suppressAutoHyphens/>
        <w:ind w:left="360"/>
        <w:jc w:val="both"/>
        <w:rPr>
          <w:rFonts w:ascii="Arial" w:hAnsi="Arial" w:cs="Arial"/>
          <w:sz w:val="20"/>
          <w:szCs w:val="20"/>
          <w:lang w:eastAsia="zh-CN"/>
        </w:rPr>
      </w:pPr>
      <w:r w:rsidRPr="00B87347">
        <w:rPr>
          <w:sz w:val="22"/>
          <w:lang w:eastAsia="zh-CN"/>
        </w:rPr>
        <w:t>Odpiranje ponudb bo potekalo avtomatično v informacijskem sistemu e</w:t>
      </w:r>
      <w:r w:rsidRPr="00044725">
        <w:rPr>
          <w:sz w:val="22"/>
          <w:lang w:eastAsia="zh-CN"/>
        </w:rPr>
        <w:t xml:space="preserve">-JN dne </w:t>
      </w:r>
      <w:r w:rsidR="000F38E0" w:rsidRPr="00044725">
        <w:rPr>
          <w:b/>
          <w:bCs/>
          <w:sz w:val="22"/>
          <w:lang w:eastAsia="zh-CN"/>
        </w:rPr>
        <w:t>04</w:t>
      </w:r>
      <w:r w:rsidRPr="00044725">
        <w:rPr>
          <w:b/>
          <w:bCs/>
          <w:sz w:val="22"/>
          <w:lang w:eastAsia="zh-CN"/>
        </w:rPr>
        <w:t>.</w:t>
      </w:r>
      <w:r w:rsidR="000F38E0" w:rsidRPr="00044725">
        <w:rPr>
          <w:b/>
          <w:bCs/>
          <w:sz w:val="22"/>
          <w:lang w:eastAsia="zh-CN"/>
        </w:rPr>
        <w:t>03</w:t>
      </w:r>
      <w:r w:rsidRPr="00044725">
        <w:rPr>
          <w:b/>
          <w:bCs/>
          <w:sz w:val="22"/>
          <w:lang w:eastAsia="zh-CN"/>
        </w:rPr>
        <w:t>.201</w:t>
      </w:r>
      <w:r w:rsidR="000F38E0" w:rsidRPr="00044725">
        <w:rPr>
          <w:b/>
          <w:bCs/>
          <w:sz w:val="22"/>
          <w:lang w:eastAsia="zh-CN"/>
        </w:rPr>
        <w:t>9</w:t>
      </w:r>
      <w:r w:rsidRPr="00044725">
        <w:rPr>
          <w:sz w:val="22"/>
          <w:lang w:eastAsia="zh-CN"/>
        </w:rPr>
        <w:t xml:space="preserve"> in se bo izvedlo ob 1</w:t>
      </w:r>
      <w:r w:rsidR="000F38E0" w:rsidRPr="00044725">
        <w:rPr>
          <w:sz w:val="22"/>
          <w:lang w:eastAsia="zh-CN"/>
        </w:rPr>
        <w:t>0</w:t>
      </w:r>
      <w:r w:rsidRPr="00044725">
        <w:rPr>
          <w:sz w:val="22"/>
          <w:lang w:eastAsia="zh-CN"/>
        </w:rPr>
        <w:t>:0</w:t>
      </w:r>
      <w:r w:rsidR="000F38E0" w:rsidRPr="00044725">
        <w:rPr>
          <w:sz w:val="22"/>
          <w:lang w:eastAsia="zh-CN"/>
        </w:rPr>
        <w:t>5</w:t>
      </w:r>
      <w:r w:rsidRPr="00044725">
        <w:rPr>
          <w:sz w:val="22"/>
          <w:lang w:eastAsia="zh-CN"/>
        </w:rPr>
        <w:t xml:space="preserve"> uri na spletnem naslovu </w:t>
      </w:r>
      <w:hyperlink r:id="rId15" w:history="1">
        <w:r w:rsidRPr="00044725">
          <w:rPr>
            <w:color w:val="0000FF"/>
            <w:sz w:val="22"/>
            <w:u w:val="single"/>
            <w:lang w:eastAsia="zh-CN"/>
          </w:rPr>
          <w:t>https://ejn.gov.si/eJN2</w:t>
        </w:r>
      </w:hyperlink>
      <w:r w:rsidRPr="00044725">
        <w:rPr>
          <w:sz w:val="22"/>
          <w:lang w:eastAsia="zh-CN"/>
        </w:rPr>
        <w:t>.</w:t>
      </w:r>
    </w:p>
    <w:p w:rsidR="00B87347" w:rsidRPr="00B87347" w:rsidRDefault="00B87347" w:rsidP="00B87347">
      <w:pPr>
        <w:suppressAutoHyphens/>
        <w:ind w:left="360"/>
        <w:rPr>
          <w:b/>
          <w:bCs/>
          <w:sz w:val="22"/>
          <w:lang w:eastAsia="zh-CN"/>
        </w:rPr>
      </w:pPr>
    </w:p>
    <w:p w:rsidR="00B87347" w:rsidRPr="00B87347" w:rsidRDefault="00B87347" w:rsidP="00B87347">
      <w:pPr>
        <w:suppressAutoHyphens/>
        <w:ind w:left="426"/>
        <w:jc w:val="both"/>
        <w:rPr>
          <w:szCs w:val="20"/>
          <w:lang w:eastAsia="zh-CN"/>
        </w:rPr>
      </w:pPr>
      <w:r w:rsidRPr="00B87347">
        <w:rPr>
          <w:sz w:val="22"/>
          <w:szCs w:val="22"/>
          <w:lang w:eastAsia="zh-CN"/>
        </w:rPr>
        <w:t xml:space="preserve">Odpiranje poteka tako, da informacijski sistem e-JN samodejno ob uri, ki je določena za javno odpiranje ponudb, prikaže podatke o ponudnik ter omogoči dostop do </w:t>
      </w:r>
      <w:r w:rsidRPr="00B87347">
        <w:rPr>
          <w:i/>
          <w:sz w:val="22"/>
          <w:szCs w:val="22"/>
          <w:lang w:eastAsia="zh-CN"/>
        </w:rPr>
        <w:t>».</w:t>
      </w:r>
      <w:proofErr w:type="spellStart"/>
      <w:r w:rsidRPr="00B87347">
        <w:rPr>
          <w:i/>
          <w:sz w:val="22"/>
          <w:szCs w:val="22"/>
          <w:lang w:eastAsia="zh-CN"/>
        </w:rPr>
        <w:t>pdf</w:t>
      </w:r>
      <w:proofErr w:type="spellEnd"/>
      <w:r w:rsidRPr="00B87347">
        <w:rPr>
          <w:i/>
          <w:sz w:val="22"/>
          <w:szCs w:val="22"/>
          <w:lang w:eastAsia="zh-CN"/>
        </w:rPr>
        <w:t>«</w:t>
      </w:r>
      <w:r w:rsidRPr="00B87347">
        <w:rPr>
          <w:sz w:val="22"/>
          <w:szCs w:val="22"/>
          <w:lang w:eastAsia="zh-CN"/>
        </w:rPr>
        <w:t xml:space="preserve"> dokumenta, ki ga ponudnik naloži v sistem e-JN po razdelek »Predračun«. Javna objava se avtomatično zaključi po preteku 60 minut. Ponudniki, ki so oddali ponudbe, imajo te podatke v informacijskem sistemu e-JN na razpolago v razdelku »Zapisnik o odpiranju ponudb«.</w:t>
      </w:r>
    </w:p>
    <w:p w:rsidR="00B87347" w:rsidRPr="005747B3" w:rsidRDefault="00B87347" w:rsidP="007070FC">
      <w:pPr>
        <w:ind w:left="360" w:firstLine="349"/>
      </w:pPr>
    </w:p>
    <w:p w:rsidR="002F1765" w:rsidRPr="005747B3" w:rsidRDefault="002F1765" w:rsidP="007070FC">
      <w:pPr>
        <w:ind w:left="360" w:firstLine="349"/>
      </w:pPr>
    </w:p>
    <w:p w:rsidR="005F5C2F" w:rsidRPr="005747B3" w:rsidRDefault="005F5C2F" w:rsidP="00BB5D80">
      <w:pPr>
        <w:jc w:val="both"/>
      </w:pPr>
      <w:r w:rsidRPr="005747B3">
        <w:t xml:space="preserve">  </w:t>
      </w:r>
    </w:p>
    <w:tbl>
      <w:tblPr>
        <w:tblW w:w="0" w:type="auto"/>
        <w:tblLayout w:type="fixed"/>
        <w:tblCellMar>
          <w:left w:w="70" w:type="dxa"/>
          <w:right w:w="70" w:type="dxa"/>
        </w:tblCellMar>
        <w:tblLook w:val="0000" w:firstRow="0" w:lastRow="0" w:firstColumn="0" w:lastColumn="0" w:noHBand="0" w:noVBand="0"/>
      </w:tblPr>
      <w:tblGrid>
        <w:gridCol w:w="9568"/>
      </w:tblGrid>
      <w:tr w:rsidR="00A160C9" w:rsidRPr="00A160C9" w:rsidTr="00436A6F">
        <w:tc>
          <w:tcPr>
            <w:tcW w:w="9568" w:type="dxa"/>
            <w:tcBorders>
              <w:bottom w:val="double" w:sz="18" w:space="0" w:color="000000"/>
            </w:tcBorders>
            <w:shd w:val="clear" w:color="auto" w:fill="auto"/>
          </w:tcPr>
          <w:p w:rsidR="00A160C9" w:rsidRDefault="00A160C9" w:rsidP="00A160C9">
            <w:pPr>
              <w:pageBreakBefore/>
              <w:suppressAutoHyphens/>
              <w:rPr>
                <w:sz w:val="22"/>
                <w:szCs w:val="22"/>
                <w:lang w:eastAsia="zh-CN"/>
              </w:rPr>
            </w:pPr>
            <w:r w:rsidRPr="00A160C9">
              <w:rPr>
                <w:sz w:val="22"/>
                <w:szCs w:val="22"/>
                <w:lang w:eastAsia="zh-CN"/>
              </w:rPr>
              <w:lastRenderedPageBreak/>
              <w:t xml:space="preserve">      </w:t>
            </w:r>
          </w:p>
          <w:p w:rsidR="00A160C9" w:rsidRPr="00A160C9" w:rsidRDefault="00A160C9" w:rsidP="00A160C9">
            <w:pPr>
              <w:pageBreakBefore/>
              <w:suppressAutoHyphens/>
              <w:rPr>
                <w:szCs w:val="20"/>
                <w:lang w:eastAsia="zh-CN"/>
              </w:rPr>
            </w:pPr>
            <w:r w:rsidRPr="00A160C9">
              <w:rPr>
                <w:sz w:val="22"/>
                <w:szCs w:val="22"/>
                <w:lang w:eastAsia="zh-CN"/>
              </w:rPr>
              <w:t xml:space="preserve"> </w:t>
            </w:r>
            <w:r w:rsidRPr="00A160C9">
              <w:rPr>
                <w:b/>
                <w:lang w:eastAsia="zh-CN"/>
              </w:rPr>
              <w:t xml:space="preserve">II.    NAVODILA PONUDNIKOM ZA IZDELAVO PONUDBE </w:t>
            </w:r>
          </w:p>
        </w:tc>
      </w:tr>
    </w:tbl>
    <w:p w:rsidR="005F5C2F" w:rsidRPr="005747B3" w:rsidRDefault="005F5C2F" w:rsidP="005F5C2F">
      <w:pPr>
        <w:jc w:val="both"/>
      </w:pPr>
    </w:p>
    <w:p w:rsidR="00A160C9" w:rsidRPr="00A160C9" w:rsidRDefault="00A160C9" w:rsidP="008859EA">
      <w:pPr>
        <w:numPr>
          <w:ilvl w:val="0"/>
          <w:numId w:val="11"/>
        </w:numPr>
        <w:tabs>
          <w:tab w:val="center" w:pos="4536"/>
          <w:tab w:val="right" w:pos="9072"/>
        </w:tabs>
        <w:suppressAutoHyphens/>
        <w:jc w:val="both"/>
        <w:rPr>
          <w:rFonts w:ascii="Arial" w:hAnsi="Arial" w:cs="Arial"/>
          <w:sz w:val="20"/>
          <w:szCs w:val="20"/>
          <w:lang w:eastAsia="zh-CN"/>
        </w:rPr>
      </w:pPr>
      <w:r w:rsidRPr="00A160C9">
        <w:rPr>
          <w:sz w:val="22"/>
          <w:szCs w:val="22"/>
          <w:lang w:eastAsia="zh-CN"/>
        </w:rPr>
        <w:t xml:space="preserve">Ponudba mora biti izdelana </w:t>
      </w:r>
      <w:r w:rsidRPr="00A160C9">
        <w:rPr>
          <w:b/>
          <w:sz w:val="22"/>
          <w:szCs w:val="22"/>
          <w:lang w:eastAsia="zh-CN"/>
        </w:rPr>
        <w:t>v slovenskem jeziku</w:t>
      </w:r>
      <w:r w:rsidRPr="00A160C9">
        <w:rPr>
          <w:sz w:val="22"/>
          <w:szCs w:val="22"/>
          <w:lang w:eastAsia="zh-CN"/>
        </w:rPr>
        <w:t xml:space="preserve">. </w:t>
      </w:r>
    </w:p>
    <w:p w:rsidR="00A160C9" w:rsidRPr="00A160C9" w:rsidRDefault="00A160C9" w:rsidP="00A160C9">
      <w:pPr>
        <w:suppressAutoHyphens/>
        <w:ind w:left="360"/>
        <w:jc w:val="both"/>
        <w:rPr>
          <w:b/>
          <w:sz w:val="22"/>
          <w:szCs w:val="22"/>
          <w:highlight w:val="red"/>
          <w:lang w:eastAsia="zh-CN"/>
        </w:rPr>
      </w:pPr>
    </w:p>
    <w:p w:rsidR="00A160C9" w:rsidRPr="00A160C9" w:rsidRDefault="00A160C9" w:rsidP="005F17EE">
      <w:pPr>
        <w:numPr>
          <w:ilvl w:val="0"/>
          <w:numId w:val="11"/>
        </w:numPr>
        <w:suppressAutoHyphens/>
        <w:ind w:left="357" w:hanging="357"/>
        <w:jc w:val="both"/>
        <w:rPr>
          <w:rFonts w:ascii="Arial" w:hAnsi="Arial" w:cs="Arial"/>
          <w:sz w:val="20"/>
          <w:szCs w:val="20"/>
          <w:lang w:eastAsia="zh-CN"/>
        </w:rPr>
      </w:pPr>
      <w:r w:rsidRPr="00A160C9">
        <w:rPr>
          <w:b/>
          <w:sz w:val="22"/>
          <w:szCs w:val="22"/>
          <w:lang w:eastAsia="zh-CN"/>
        </w:rPr>
        <w:t>PONUDBENO DOKUMENTACIJO SESTAVLJAJO NASLEDNJI DOKUMENTI</w:t>
      </w:r>
    </w:p>
    <w:p w:rsidR="00A160C9" w:rsidRPr="00A160C9" w:rsidRDefault="00A160C9" w:rsidP="005F17EE">
      <w:pPr>
        <w:suppressAutoHyphens/>
        <w:spacing w:after="120"/>
        <w:ind w:left="357"/>
        <w:jc w:val="both"/>
        <w:rPr>
          <w:rFonts w:ascii="Arial" w:hAnsi="Arial" w:cs="Arial"/>
          <w:sz w:val="20"/>
          <w:szCs w:val="20"/>
          <w:lang w:eastAsia="zh-CN"/>
        </w:rPr>
      </w:pPr>
      <w:r w:rsidRPr="00A160C9">
        <w:rPr>
          <w:b/>
          <w:sz w:val="22"/>
          <w:szCs w:val="22"/>
          <w:lang w:eastAsia="zh-CN"/>
        </w:rPr>
        <w:t>PREDRAČUN</w:t>
      </w:r>
    </w:p>
    <w:p w:rsidR="00A160C9" w:rsidRPr="00A160C9" w:rsidRDefault="00A160C9" w:rsidP="00A160C9">
      <w:pPr>
        <w:suppressAutoHyphens/>
        <w:ind w:left="360"/>
        <w:jc w:val="both"/>
        <w:rPr>
          <w:rFonts w:ascii="Arial" w:hAnsi="Arial" w:cs="Arial"/>
          <w:sz w:val="20"/>
          <w:szCs w:val="20"/>
          <w:lang w:eastAsia="zh-CN"/>
        </w:rPr>
      </w:pPr>
      <w:r w:rsidRPr="00A160C9">
        <w:rPr>
          <w:sz w:val="22"/>
          <w:szCs w:val="22"/>
          <w:lang w:eastAsia="zh-CN"/>
        </w:rPr>
        <w:t xml:space="preserve">V delu predvidenem za »VNOS PONUDBE« v informacijskem sistemu e-JN ponudniki v razdelek »Dokumenti – Predračun«, ki je ob odpiranju sestavni del zapisnika </w:t>
      </w:r>
      <w:r w:rsidRPr="009F5992">
        <w:rPr>
          <w:sz w:val="22"/>
          <w:szCs w:val="22"/>
          <w:lang w:eastAsia="zh-CN"/>
        </w:rPr>
        <w:t xml:space="preserve">priložijo </w:t>
      </w:r>
      <w:r w:rsidR="009F5992" w:rsidRPr="009F5992">
        <w:rPr>
          <w:b/>
          <w:sz w:val="22"/>
          <w:szCs w:val="22"/>
          <w:lang w:eastAsia="zh-CN"/>
        </w:rPr>
        <w:t>P</w:t>
      </w:r>
      <w:r w:rsidRPr="009F5992">
        <w:rPr>
          <w:b/>
          <w:sz w:val="22"/>
          <w:szCs w:val="22"/>
          <w:lang w:eastAsia="zh-CN"/>
        </w:rPr>
        <w:t>redračun (razpisni obrazec št. 3).</w:t>
      </w:r>
      <w:r w:rsidRPr="00A160C9">
        <w:rPr>
          <w:sz w:val="22"/>
          <w:szCs w:val="22"/>
          <w:lang w:eastAsia="zh-CN"/>
        </w:rPr>
        <w:t xml:space="preserve"> </w:t>
      </w:r>
    </w:p>
    <w:p w:rsidR="00A160C9" w:rsidRPr="00A160C9" w:rsidRDefault="00A160C9" w:rsidP="00A160C9">
      <w:pPr>
        <w:suppressAutoHyphens/>
        <w:ind w:left="360"/>
        <w:jc w:val="both"/>
        <w:rPr>
          <w:sz w:val="22"/>
          <w:szCs w:val="22"/>
          <w:lang w:eastAsia="zh-CN"/>
        </w:rPr>
      </w:pPr>
    </w:p>
    <w:p w:rsidR="00A160C9" w:rsidRPr="00A160C9" w:rsidRDefault="009F5992" w:rsidP="00A160C9">
      <w:pPr>
        <w:suppressAutoHyphens/>
        <w:ind w:left="360"/>
        <w:jc w:val="both"/>
        <w:rPr>
          <w:rFonts w:ascii="Arial" w:hAnsi="Arial" w:cs="Arial"/>
          <w:sz w:val="20"/>
          <w:szCs w:val="20"/>
          <w:lang w:eastAsia="zh-CN"/>
        </w:rPr>
      </w:pPr>
      <w:r w:rsidRPr="009F5992">
        <w:rPr>
          <w:b/>
          <w:sz w:val="22"/>
          <w:szCs w:val="22"/>
          <w:lang w:eastAsia="zh-CN"/>
        </w:rPr>
        <w:t>P</w:t>
      </w:r>
      <w:r w:rsidR="00A160C9" w:rsidRPr="009F5992">
        <w:rPr>
          <w:b/>
          <w:sz w:val="22"/>
          <w:szCs w:val="22"/>
          <w:lang w:eastAsia="zh-CN"/>
        </w:rPr>
        <w:t>redračun</w:t>
      </w:r>
      <w:r w:rsidRPr="009F5992">
        <w:rPr>
          <w:b/>
          <w:sz w:val="22"/>
          <w:szCs w:val="22"/>
          <w:lang w:eastAsia="zh-CN"/>
        </w:rPr>
        <w:t xml:space="preserve"> – Struktura cene</w:t>
      </w:r>
      <w:r w:rsidR="00A160C9" w:rsidRPr="009F5992">
        <w:rPr>
          <w:b/>
          <w:sz w:val="22"/>
          <w:szCs w:val="22"/>
          <w:lang w:eastAsia="zh-CN"/>
        </w:rPr>
        <w:t xml:space="preserve"> (razpisni obrazec št. 3a)</w:t>
      </w:r>
      <w:r w:rsidR="00A160C9" w:rsidRPr="009F5992">
        <w:rPr>
          <w:sz w:val="22"/>
          <w:szCs w:val="22"/>
          <w:lang w:eastAsia="zh-CN"/>
        </w:rPr>
        <w:t xml:space="preserve"> ponudniki predložijo skupaj z ostalimi razpisnimi obrazci v razdelek »Dokumenti - Druge priloge« v okviru »VNOSA PONUDBE«</w:t>
      </w:r>
    </w:p>
    <w:p w:rsidR="00A160C9" w:rsidRPr="00A160C9" w:rsidRDefault="00A160C9" w:rsidP="00A160C9">
      <w:pPr>
        <w:suppressAutoHyphens/>
        <w:ind w:left="360"/>
        <w:jc w:val="both"/>
        <w:rPr>
          <w:rFonts w:ascii="Arial" w:hAnsi="Arial" w:cs="Arial"/>
          <w:sz w:val="20"/>
          <w:szCs w:val="20"/>
          <w:lang w:eastAsia="zh-CN"/>
        </w:rPr>
      </w:pPr>
      <w:r w:rsidRPr="00A160C9">
        <w:rPr>
          <w:sz w:val="22"/>
          <w:szCs w:val="22"/>
          <w:lang w:eastAsia="zh-CN"/>
        </w:rPr>
        <w:t xml:space="preserve"> </w:t>
      </w:r>
    </w:p>
    <w:p w:rsidR="00A160C9" w:rsidRPr="00A160C9" w:rsidRDefault="00A160C9" w:rsidP="00A160C9">
      <w:pPr>
        <w:suppressAutoHyphens/>
        <w:ind w:left="360"/>
        <w:jc w:val="both"/>
        <w:rPr>
          <w:rFonts w:ascii="Arial" w:hAnsi="Arial" w:cs="Arial"/>
          <w:sz w:val="20"/>
          <w:szCs w:val="20"/>
          <w:lang w:eastAsia="zh-CN"/>
        </w:rPr>
      </w:pPr>
      <w:r w:rsidRPr="00A160C9">
        <w:rPr>
          <w:sz w:val="22"/>
          <w:szCs w:val="22"/>
          <w:lang w:eastAsia="zh-CN"/>
        </w:rPr>
        <w:t xml:space="preserve">Ponudnik izpolni postavke v predračunu na dve decimalni mesti. </w:t>
      </w:r>
    </w:p>
    <w:p w:rsidR="00A160C9" w:rsidRPr="00A160C9" w:rsidRDefault="00A160C9" w:rsidP="00A160C9">
      <w:pPr>
        <w:suppressAutoHyphens/>
        <w:ind w:left="360"/>
        <w:jc w:val="both"/>
        <w:rPr>
          <w:sz w:val="22"/>
          <w:szCs w:val="22"/>
          <w:highlight w:val="red"/>
          <w:lang w:eastAsia="zh-CN"/>
        </w:rPr>
      </w:pPr>
    </w:p>
    <w:p w:rsidR="00C80DD4" w:rsidRPr="00C80DD4" w:rsidRDefault="00A160C9" w:rsidP="00A160C9">
      <w:pPr>
        <w:suppressAutoHyphens/>
        <w:ind w:left="360"/>
        <w:jc w:val="both"/>
        <w:rPr>
          <w:sz w:val="22"/>
          <w:szCs w:val="22"/>
          <w:lang w:eastAsia="zh-CN"/>
        </w:rPr>
      </w:pPr>
      <w:r w:rsidRPr="00C80DD4">
        <w:rPr>
          <w:sz w:val="22"/>
          <w:szCs w:val="22"/>
          <w:lang w:eastAsia="zh-CN"/>
        </w:rPr>
        <w:t>Vrednost ponudbe (ponudbena vrednost) mora biti izražena v evrih br</w:t>
      </w:r>
      <w:r w:rsidR="00C80DD4" w:rsidRPr="00C80DD4">
        <w:rPr>
          <w:sz w:val="22"/>
          <w:szCs w:val="22"/>
          <w:lang w:eastAsia="zh-CN"/>
        </w:rPr>
        <w:t>ez DDV, ločeno mora biti prikazan DDV ter vrednost ponudbe z vključenim DDV.</w:t>
      </w:r>
    </w:p>
    <w:p w:rsidR="00C80DD4" w:rsidRPr="00A66290" w:rsidRDefault="00C80DD4" w:rsidP="00A160C9">
      <w:pPr>
        <w:suppressAutoHyphens/>
        <w:ind w:left="360"/>
        <w:jc w:val="both"/>
        <w:rPr>
          <w:sz w:val="22"/>
          <w:szCs w:val="22"/>
          <w:highlight w:val="yellow"/>
          <w:lang w:eastAsia="zh-CN"/>
        </w:rPr>
      </w:pPr>
    </w:p>
    <w:p w:rsidR="00A160C9" w:rsidRPr="00A160C9" w:rsidRDefault="00A160C9" w:rsidP="00A160C9">
      <w:pPr>
        <w:suppressAutoHyphens/>
        <w:ind w:left="360"/>
        <w:jc w:val="both"/>
        <w:rPr>
          <w:rFonts w:ascii="Arial" w:hAnsi="Arial" w:cs="Arial"/>
          <w:sz w:val="20"/>
          <w:szCs w:val="20"/>
          <w:lang w:eastAsia="zh-CN"/>
        </w:rPr>
      </w:pPr>
      <w:r w:rsidRPr="009F5992">
        <w:rPr>
          <w:sz w:val="22"/>
          <w:szCs w:val="22"/>
          <w:lang w:eastAsia="zh-CN"/>
        </w:rPr>
        <w:t xml:space="preserve">V primeru razhajanj </w:t>
      </w:r>
      <w:r w:rsidR="009F5992" w:rsidRPr="009F5992">
        <w:rPr>
          <w:sz w:val="22"/>
          <w:szCs w:val="22"/>
          <w:lang w:eastAsia="zh-CN"/>
        </w:rPr>
        <w:t xml:space="preserve">med </w:t>
      </w:r>
      <w:r w:rsidRPr="009F5992">
        <w:rPr>
          <w:sz w:val="22"/>
          <w:szCs w:val="22"/>
          <w:lang w:eastAsia="zh-CN"/>
        </w:rPr>
        <w:t>ponudben</w:t>
      </w:r>
      <w:r w:rsidR="009F5992" w:rsidRPr="009F5992">
        <w:rPr>
          <w:sz w:val="22"/>
          <w:szCs w:val="22"/>
          <w:lang w:eastAsia="zh-CN"/>
        </w:rPr>
        <w:t>o</w:t>
      </w:r>
      <w:r w:rsidRPr="009F5992">
        <w:rPr>
          <w:sz w:val="22"/>
          <w:szCs w:val="22"/>
          <w:lang w:eastAsia="zh-CN"/>
        </w:rPr>
        <w:t xml:space="preserve"> cen</w:t>
      </w:r>
      <w:r w:rsidR="009F5992" w:rsidRPr="009F5992">
        <w:rPr>
          <w:sz w:val="22"/>
          <w:szCs w:val="22"/>
          <w:lang w:eastAsia="zh-CN"/>
        </w:rPr>
        <w:t>o</w:t>
      </w:r>
      <w:r w:rsidRPr="009F5992">
        <w:rPr>
          <w:sz w:val="22"/>
          <w:szCs w:val="22"/>
          <w:lang w:eastAsia="zh-CN"/>
        </w:rPr>
        <w:t xml:space="preserve"> v </w:t>
      </w:r>
      <w:r w:rsidR="009F5992" w:rsidRPr="009F5992">
        <w:rPr>
          <w:sz w:val="22"/>
          <w:szCs w:val="22"/>
          <w:lang w:eastAsia="zh-CN"/>
        </w:rPr>
        <w:t>»P</w:t>
      </w:r>
      <w:r w:rsidRPr="009F5992">
        <w:rPr>
          <w:sz w:val="22"/>
          <w:szCs w:val="22"/>
          <w:lang w:eastAsia="zh-CN"/>
        </w:rPr>
        <w:t>redračun</w:t>
      </w:r>
      <w:r w:rsidR="009F5992" w:rsidRPr="009F5992">
        <w:rPr>
          <w:sz w:val="22"/>
          <w:szCs w:val="22"/>
          <w:lang w:eastAsia="zh-CN"/>
        </w:rPr>
        <w:t>u«</w:t>
      </w:r>
      <w:r w:rsidRPr="009F5992">
        <w:rPr>
          <w:sz w:val="22"/>
          <w:szCs w:val="22"/>
          <w:lang w:eastAsia="zh-CN"/>
        </w:rPr>
        <w:t xml:space="preserve"> in </w:t>
      </w:r>
      <w:r w:rsidR="009F5992" w:rsidRPr="009F5992">
        <w:rPr>
          <w:sz w:val="22"/>
          <w:szCs w:val="22"/>
          <w:lang w:eastAsia="zh-CN"/>
        </w:rPr>
        <w:t xml:space="preserve">»Predračunu – struktura cene« </w:t>
      </w:r>
      <w:r w:rsidRPr="009F5992">
        <w:rPr>
          <w:sz w:val="22"/>
          <w:szCs w:val="22"/>
          <w:lang w:eastAsia="zh-CN"/>
        </w:rPr>
        <w:t xml:space="preserve"> (razpisna obrazca št. 3 in 3a), kot veljavni štejejo podatki v Specifikaciji predračuna (razpisni obrazec št. 3a) naloženim v razdelku »Druge priloge«. V primeru očitnih računskih napak, bo naročnik ravnal skladno s 7. odstavkom, 89. člena ZJN-3.</w:t>
      </w:r>
    </w:p>
    <w:p w:rsidR="00D200EC" w:rsidRDefault="00D200EC" w:rsidP="00A160C9">
      <w:pPr>
        <w:suppressAutoHyphens/>
        <w:ind w:left="360"/>
        <w:jc w:val="both"/>
        <w:rPr>
          <w:b/>
          <w:sz w:val="22"/>
          <w:szCs w:val="22"/>
          <w:lang w:eastAsia="zh-CN"/>
        </w:rPr>
      </w:pPr>
    </w:p>
    <w:p w:rsidR="00A160C9" w:rsidRPr="00A160C9" w:rsidRDefault="00A160C9" w:rsidP="005F17EE">
      <w:pPr>
        <w:suppressAutoHyphens/>
        <w:spacing w:after="120"/>
        <w:ind w:left="357"/>
        <w:jc w:val="both"/>
        <w:rPr>
          <w:rFonts w:ascii="Arial" w:hAnsi="Arial" w:cs="Arial"/>
          <w:sz w:val="20"/>
          <w:szCs w:val="20"/>
          <w:lang w:eastAsia="zh-CN"/>
        </w:rPr>
      </w:pPr>
      <w:r w:rsidRPr="00A160C9">
        <w:rPr>
          <w:b/>
          <w:sz w:val="22"/>
          <w:szCs w:val="22"/>
          <w:lang w:eastAsia="zh-CN"/>
        </w:rPr>
        <w:t xml:space="preserve">ESPD </w:t>
      </w:r>
    </w:p>
    <w:p w:rsidR="00A160C9" w:rsidRPr="00A160C9" w:rsidRDefault="00A160C9" w:rsidP="00A160C9">
      <w:pPr>
        <w:suppressAutoHyphens/>
        <w:ind w:left="360"/>
        <w:jc w:val="both"/>
        <w:rPr>
          <w:rFonts w:ascii="Arial" w:hAnsi="Arial" w:cs="Arial"/>
          <w:sz w:val="20"/>
          <w:szCs w:val="20"/>
          <w:lang w:eastAsia="zh-CN"/>
        </w:rPr>
      </w:pPr>
      <w:r w:rsidRPr="00A160C9">
        <w:rPr>
          <w:sz w:val="22"/>
          <w:szCs w:val="22"/>
          <w:lang w:eastAsia="zh-CN"/>
        </w:rPr>
        <w:t>Ponudnik mora naročnikov obrazec ESPD (datoteka .</w:t>
      </w:r>
      <w:proofErr w:type="spellStart"/>
      <w:r w:rsidRPr="00A160C9">
        <w:rPr>
          <w:sz w:val="22"/>
          <w:szCs w:val="22"/>
          <w:lang w:eastAsia="zh-CN"/>
        </w:rPr>
        <w:t>xml</w:t>
      </w:r>
      <w:proofErr w:type="spellEnd"/>
      <w:r w:rsidRPr="00A160C9">
        <w:rPr>
          <w:sz w:val="22"/>
          <w:szCs w:val="22"/>
          <w:lang w:eastAsia="zh-CN"/>
        </w:rPr>
        <w:t xml:space="preserve">) predložiti za vse gospodarske subjekte, ki v kakršni koli vlogi sodelujejo v ponudbi (za sodelujoče je potrebno njihovo vlogo opredeliti s kljukico na osnovni maski za »VNOS PONUDBE«). </w:t>
      </w:r>
    </w:p>
    <w:p w:rsidR="00A160C9" w:rsidRPr="00A160C9" w:rsidRDefault="00A160C9" w:rsidP="00A160C9">
      <w:pPr>
        <w:suppressAutoHyphens/>
        <w:ind w:left="360"/>
        <w:jc w:val="both"/>
        <w:rPr>
          <w:sz w:val="22"/>
          <w:szCs w:val="22"/>
          <w:lang w:eastAsia="zh-CN"/>
        </w:rPr>
      </w:pPr>
    </w:p>
    <w:p w:rsidR="00A160C9" w:rsidRPr="00A160C9" w:rsidRDefault="00A160C9" w:rsidP="00A160C9">
      <w:pPr>
        <w:suppressAutoHyphens/>
        <w:ind w:left="360"/>
        <w:jc w:val="both"/>
        <w:rPr>
          <w:rFonts w:ascii="Arial" w:hAnsi="Arial" w:cs="Arial"/>
          <w:sz w:val="20"/>
          <w:szCs w:val="20"/>
          <w:lang w:eastAsia="zh-CN"/>
        </w:rPr>
      </w:pPr>
      <w:r w:rsidRPr="00A160C9">
        <w:rPr>
          <w:sz w:val="22"/>
          <w:szCs w:val="22"/>
          <w:lang w:eastAsia="zh-CN"/>
        </w:rPr>
        <w:t>Ponudnik, ki v sistemu e-JN oddaja ponudbo, naloži svoj ESPD v razdelek »ESPD – ponudnik«, ESPD ostalih sodelujočih pa naloži v razdelek »ESPD – ostali sodelujoči«, ki se odpre, ko ponudnik opredeli vlogo ostalih sodelujočih (skupna ponudba, podizvajalec, sklicevanje na zmogljivosti). Ponudnik, ki v sistemu e-JN oddaja ponudbo, naloži nepodpisan ESPD v .</w:t>
      </w:r>
      <w:proofErr w:type="spellStart"/>
      <w:r w:rsidRPr="00A160C9">
        <w:rPr>
          <w:sz w:val="22"/>
          <w:szCs w:val="22"/>
          <w:lang w:eastAsia="zh-CN"/>
        </w:rPr>
        <w:t>xml</w:t>
      </w:r>
      <w:proofErr w:type="spellEnd"/>
      <w:r w:rsidRPr="00A160C9">
        <w:rPr>
          <w:sz w:val="22"/>
          <w:szCs w:val="22"/>
          <w:lang w:eastAsia="zh-CN"/>
        </w:rPr>
        <w:t xml:space="preserve"> obliki in bo podpisan hkrati s podpisom ponudbe. Za ostale sodelujoče priloži podpisane ESPD v .</w:t>
      </w:r>
      <w:proofErr w:type="spellStart"/>
      <w:r w:rsidRPr="00A160C9">
        <w:rPr>
          <w:sz w:val="22"/>
          <w:szCs w:val="22"/>
          <w:lang w:eastAsia="zh-CN"/>
        </w:rPr>
        <w:t>pdf</w:t>
      </w:r>
      <w:proofErr w:type="spellEnd"/>
      <w:r w:rsidRPr="00A160C9">
        <w:rPr>
          <w:sz w:val="22"/>
          <w:szCs w:val="22"/>
          <w:lang w:eastAsia="zh-CN"/>
        </w:rPr>
        <w:t xml:space="preserve"> obliki, ali v elektronski obliki podpisan .</w:t>
      </w:r>
      <w:proofErr w:type="spellStart"/>
      <w:r w:rsidRPr="00A160C9">
        <w:rPr>
          <w:sz w:val="22"/>
          <w:szCs w:val="22"/>
          <w:lang w:eastAsia="zh-CN"/>
        </w:rPr>
        <w:t>xml</w:t>
      </w:r>
      <w:proofErr w:type="spellEnd"/>
      <w:r w:rsidRPr="00A160C9">
        <w:rPr>
          <w:sz w:val="22"/>
          <w:szCs w:val="22"/>
          <w:lang w:eastAsia="zh-CN"/>
        </w:rPr>
        <w:t>.</w:t>
      </w:r>
    </w:p>
    <w:p w:rsidR="00D200EC" w:rsidRDefault="00D200EC" w:rsidP="00A160C9">
      <w:pPr>
        <w:suppressAutoHyphens/>
        <w:ind w:firstLine="360"/>
        <w:jc w:val="both"/>
        <w:rPr>
          <w:b/>
          <w:sz w:val="22"/>
          <w:szCs w:val="22"/>
          <w:lang w:eastAsia="zh-CN"/>
        </w:rPr>
      </w:pPr>
    </w:p>
    <w:p w:rsidR="00A160C9" w:rsidRPr="00A160C9" w:rsidRDefault="00A160C9" w:rsidP="005F17EE">
      <w:pPr>
        <w:suppressAutoHyphens/>
        <w:spacing w:after="120"/>
        <w:ind w:firstLine="357"/>
        <w:jc w:val="both"/>
        <w:rPr>
          <w:rFonts w:ascii="Arial" w:hAnsi="Arial" w:cs="Arial"/>
          <w:sz w:val="20"/>
          <w:szCs w:val="20"/>
          <w:lang w:eastAsia="zh-CN"/>
        </w:rPr>
      </w:pPr>
      <w:r w:rsidRPr="00A160C9">
        <w:rPr>
          <w:b/>
          <w:sz w:val="22"/>
          <w:szCs w:val="22"/>
          <w:lang w:eastAsia="zh-CN"/>
        </w:rPr>
        <w:t>DRUGE PRILOGE</w:t>
      </w:r>
    </w:p>
    <w:p w:rsidR="00A160C9" w:rsidRPr="00A160C9" w:rsidRDefault="00A160C9" w:rsidP="00A160C9">
      <w:pPr>
        <w:suppressAutoHyphens/>
        <w:ind w:left="360"/>
        <w:jc w:val="both"/>
        <w:rPr>
          <w:rFonts w:ascii="Arial" w:hAnsi="Arial" w:cs="Arial"/>
          <w:sz w:val="20"/>
          <w:szCs w:val="20"/>
          <w:lang w:eastAsia="zh-CN"/>
        </w:rPr>
      </w:pPr>
      <w:r w:rsidRPr="00A160C9">
        <w:rPr>
          <w:sz w:val="22"/>
          <w:szCs w:val="22"/>
          <w:lang w:eastAsia="zh-CN"/>
        </w:rPr>
        <w:t>V razdelek »Druge priloge« ponudnik predloži vse ostale z razpisno dokumentacijo zahtevane dokumente v vrstnem redu kot je podan:</w:t>
      </w:r>
    </w:p>
    <w:p w:rsidR="00A160C9" w:rsidRPr="005F17EE" w:rsidRDefault="00A160C9" w:rsidP="008859EA">
      <w:pPr>
        <w:numPr>
          <w:ilvl w:val="0"/>
          <w:numId w:val="12"/>
        </w:numPr>
        <w:suppressAutoHyphens/>
        <w:jc w:val="both"/>
        <w:rPr>
          <w:rFonts w:ascii="Arial" w:hAnsi="Arial" w:cs="Arial"/>
          <w:sz w:val="20"/>
          <w:szCs w:val="20"/>
          <w:lang w:eastAsia="zh-CN"/>
        </w:rPr>
      </w:pPr>
      <w:r w:rsidRPr="005F17EE">
        <w:rPr>
          <w:b/>
          <w:sz w:val="22"/>
          <w:szCs w:val="22"/>
          <w:lang w:eastAsia="zh-CN"/>
        </w:rPr>
        <w:t>PODATKI O PONUDNIKU:</w:t>
      </w:r>
      <w:r w:rsidRPr="005F17EE">
        <w:rPr>
          <w:sz w:val="22"/>
          <w:szCs w:val="22"/>
          <w:lang w:eastAsia="zh-CN"/>
        </w:rPr>
        <w:t xml:space="preserve"> Razpisni obrazec št. 1 in 1</w:t>
      </w:r>
      <w:r w:rsidR="005F17EE" w:rsidRPr="005F17EE">
        <w:rPr>
          <w:sz w:val="22"/>
          <w:szCs w:val="22"/>
          <w:lang w:eastAsia="zh-CN"/>
        </w:rPr>
        <w:t>c</w:t>
      </w:r>
      <w:r w:rsidRPr="005F17EE">
        <w:rPr>
          <w:sz w:val="22"/>
          <w:szCs w:val="22"/>
          <w:lang w:eastAsia="zh-CN"/>
        </w:rPr>
        <w:t xml:space="preserve">, v primeru skupne ponudbe </w:t>
      </w:r>
      <w:r w:rsidR="005F17EE" w:rsidRPr="005F17EE">
        <w:rPr>
          <w:sz w:val="22"/>
          <w:szCs w:val="22"/>
          <w:lang w:eastAsia="zh-CN"/>
        </w:rPr>
        <w:t xml:space="preserve">ali ponudbe s podizvajalci </w:t>
      </w:r>
      <w:r w:rsidRPr="005F17EE">
        <w:rPr>
          <w:sz w:val="22"/>
          <w:szCs w:val="22"/>
          <w:lang w:eastAsia="zh-CN"/>
        </w:rPr>
        <w:t>pa tudi razpisni obrazec št. 1</w:t>
      </w:r>
      <w:r w:rsidR="005F17EE" w:rsidRPr="005F17EE">
        <w:rPr>
          <w:sz w:val="22"/>
          <w:szCs w:val="22"/>
          <w:lang w:eastAsia="zh-CN"/>
        </w:rPr>
        <w:t>a in 1b</w:t>
      </w:r>
      <w:r w:rsidR="009F5992" w:rsidRPr="005F17EE">
        <w:rPr>
          <w:sz w:val="22"/>
          <w:szCs w:val="22"/>
          <w:lang w:eastAsia="zh-CN"/>
        </w:rPr>
        <w:t>;</w:t>
      </w:r>
      <w:r w:rsidRPr="005F17EE">
        <w:rPr>
          <w:sz w:val="22"/>
          <w:szCs w:val="22"/>
          <w:lang w:eastAsia="zh-CN"/>
        </w:rPr>
        <w:t xml:space="preserve">  </w:t>
      </w:r>
    </w:p>
    <w:p w:rsidR="00A160C9" w:rsidRPr="00F309D1" w:rsidRDefault="00A160C9" w:rsidP="008859EA">
      <w:pPr>
        <w:numPr>
          <w:ilvl w:val="0"/>
          <w:numId w:val="12"/>
        </w:numPr>
        <w:suppressAutoHyphens/>
        <w:jc w:val="both"/>
        <w:rPr>
          <w:rFonts w:ascii="Arial" w:hAnsi="Arial" w:cs="Arial"/>
          <w:sz w:val="20"/>
          <w:szCs w:val="20"/>
          <w:lang w:eastAsia="zh-CN"/>
        </w:rPr>
      </w:pPr>
      <w:r w:rsidRPr="00F309D1">
        <w:rPr>
          <w:b/>
          <w:sz w:val="22"/>
          <w:szCs w:val="22"/>
          <w:lang w:eastAsia="zh-CN"/>
        </w:rPr>
        <w:t>KROVNA IZJAVA PONUDNIKA:</w:t>
      </w:r>
      <w:r w:rsidRPr="00F309D1">
        <w:rPr>
          <w:sz w:val="22"/>
          <w:szCs w:val="22"/>
          <w:lang w:eastAsia="zh-CN"/>
        </w:rPr>
        <w:t xml:space="preserve"> Razpisni obrazec št. 2;</w:t>
      </w:r>
    </w:p>
    <w:p w:rsidR="002D1120" w:rsidRPr="00F309D1" w:rsidRDefault="00F309D1" w:rsidP="008859EA">
      <w:pPr>
        <w:numPr>
          <w:ilvl w:val="0"/>
          <w:numId w:val="12"/>
        </w:numPr>
        <w:suppressAutoHyphens/>
        <w:jc w:val="both"/>
        <w:rPr>
          <w:rFonts w:ascii="Arial" w:hAnsi="Arial" w:cs="Arial"/>
          <w:sz w:val="20"/>
          <w:szCs w:val="20"/>
          <w:lang w:eastAsia="zh-CN"/>
        </w:rPr>
      </w:pPr>
      <w:r w:rsidRPr="00F309D1">
        <w:rPr>
          <w:b/>
          <w:sz w:val="22"/>
          <w:szCs w:val="22"/>
          <w:lang w:eastAsia="zh-CN"/>
        </w:rPr>
        <w:t xml:space="preserve">Obrazec </w:t>
      </w:r>
      <w:proofErr w:type="spellStart"/>
      <w:r w:rsidR="002D1120" w:rsidRPr="00F309D1">
        <w:rPr>
          <w:b/>
          <w:sz w:val="22"/>
          <w:szCs w:val="22"/>
          <w:lang w:eastAsia="zh-CN"/>
        </w:rPr>
        <w:t>S.BON</w:t>
      </w:r>
      <w:proofErr w:type="spellEnd"/>
      <w:r w:rsidR="00A66290">
        <w:rPr>
          <w:b/>
          <w:sz w:val="22"/>
          <w:szCs w:val="22"/>
          <w:lang w:eastAsia="zh-CN"/>
        </w:rPr>
        <w:t>-1</w:t>
      </w:r>
      <w:r w:rsidR="002D1120" w:rsidRPr="00F309D1">
        <w:rPr>
          <w:b/>
          <w:sz w:val="22"/>
          <w:szCs w:val="22"/>
          <w:lang w:eastAsia="zh-CN"/>
        </w:rPr>
        <w:t xml:space="preserve"> </w:t>
      </w:r>
    </w:p>
    <w:p w:rsidR="00A160C9" w:rsidRPr="008B0A40" w:rsidRDefault="00A160C9" w:rsidP="008859EA">
      <w:pPr>
        <w:numPr>
          <w:ilvl w:val="0"/>
          <w:numId w:val="12"/>
        </w:numPr>
        <w:suppressAutoHyphens/>
        <w:jc w:val="both"/>
        <w:rPr>
          <w:rFonts w:ascii="Arial" w:hAnsi="Arial" w:cs="Arial"/>
          <w:sz w:val="20"/>
          <w:szCs w:val="20"/>
          <w:lang w:eastAsia="zh-CN"/>
        </w:rPr>
      </w:pPr>
      <w:r w:rsidRPr="008B0A40">
        <w:rPr>
          <w:b/>
          <w:sz w:val="22"/>
          <w:szCs w:val="22"/>
          <w:lang w:eastAsia="zh-CN"/>
        </w:rPr>
        <w:t>PREDRAČUN</w:t>
      </w:r>
      <w:r w:rsidR="00F31646" w:rsidRPr="008B0A40">
        <w:rPr>
          <w:b/>
          <w:sz w:val="22"/>
          <w:szCs w:val="22"/>
          <w:lang w:eastAsia="zh-CN"/>
        </w:rPr>
        <w:t xml:space="preserve"> – STRUKTURA CENE</w:t>
      </w:r>
      <w:r w:rsidRPr="008B0A40">
        <w:rPr>
          <w:b/>
          <w:sz w:val="22"/>
          <w:szCs w:val="22"/>
          <w:lang w:eastAsia="zh-CN"/>
        </w:rPr>
        <w:t>:</w:t>
      </w:r>
      <w:r w:rsidRPr="008B0A40">
        <w:rPr>
          <w:sz w:val="22"/>
          <w:szCs w:val="22"/>
          <w:lang w:eastAsia="zh-CN"/>
        </w:rPr>
        <w:t xml:space="preserve"> Razpisni obrazec št. 3a;</w:t>
      </w:r>
    </w:p>
    <w:p w:rsidR="00A160C9" w:rsidRPr="00BF3E99" w:rsidRDefault="00F31646" w:rsidP="008859EA">
      <w:pPr>
        <w:numPr>
          <w:ilvl w:val="0"/>
          <w:numId w:val="12"/>
        </w:numPr>
        <w:suppressAutoHyphens/>
        <w:jc w:val="both"/>
        <w:rPr>
          <w:rFonts w:ascii="Arial" w:hAnsi="Arial" w:cs="Arial"/>
          <w:sz w:val="20"/>
          <w:szCs w:val="20"/>
          <w:lang w:eastAsia="zh-CN"/>
        </w:rPr>
      </w:pPr>
      <w:r w:rsidRPr="00BF3E99">
        <w:rPr>
          <w:b/>
          <w:sz w:val="22"/>
          <w:szCs w:val="22"/>
          <w:lang w:eastAsia="zh-CN"/>
        </w:rPr>
        <w:t>IZPOLNJEN VZOREC POGODBE</w:t>
      </w:r>
      <w:r w:rsidR="00A160C9" w:rsidRPr="00BF3E99">
        <w:rPr>
          <w:b/>
          <w:sz w:val="22"/>
          <w:szCs w:val="22"/>
          <w:lang w:eastAsia="zh-CN"/>
        </w:rPr>
        <w:t>:</w:t>
      </w:r>
      <w:r w:rsidR="00A160C9" w:rsidRPr="00BF3E99">
        <w:rPr>
          <w:sz w:val="22"/>
          <w:szCs w:val="22"/>
          <w:lang w:eastAsia="zh-CN"/>
        </w:rPr>
        <w:t xml:space="preserve"> Razpisni obrazec št. 4;</w:t>
      </w:r>
    </w:p>
    <w:p w:rsidR="00D200EC" w:rsidRPr="00316514" w:rsidRDefault="00A87B28" w:rsidP="008859EA">
      <w:pPr>
        <w:numPr>
          <w:ilvl w:val="0"/>
          <w:numId w:val="12"/>
        </w:numPr>
        <w:suppressAutoHyphens/>
        <w:jc w:val="both"/>
        <w:rPr>
          <w:rFonts w:ascii="Arial" w:hAnsi="Arial" w:cs="Arial"/>
          <w:sz w:val="20"/>
          <w:szCs w:val="20"/>
          <w:lang w:eastAsia="zh-CN"/>
        </w:rPr>
      </w:pPr>
      <w:r w:rsidRPr="00316514">
        <w:rPr>
          <w:b/>
          <w:sz w:val="22"/>
          <w:szCs w:val="22"/>
          <w:lang w:eastAsia="zh-CN"/>
        </w:rPr>
        <w:t xml:space="preserve">Min. </w:t>
      </w:r>
      <w:r w:rsidR="009419A8" w:rsidRPr="00316514">
        <w:rPr>
          <w:b/>
          <w:sz w:val="22"/>
          <w:szCs w:val="22"/>
          <w:lang w:eastAsia="zh-CN"/>
        </w:rPr>
        <w:t>3</w:t>
      </w:r>
      <w:r w:rsidR="00297953" w:rsidRPr="00316514">
        <w:rPr>
          <w:b/>
          <w:sz w:val="22"/>
          <w:szCs w:val="22"/>
          <w:lang w:eastAsia="zh-CN"/>
        </w:rPr>
        <w:t xml:space="preserve"> X </w:t>
      </w:r>
      <w:r w:rsidR="004D6E2F" w:rsidRPr="00316514">
        <w:rPr>
          <w:b/>
          <w:sz w:val="22"/>
          <w:szCs w:val="22"/>
          <w:lang w:eastAsia="zh-CN"/>
        </w:rPr>
        <w:t>REFERENCE</w:t>
      </w:r>
      <w:r w:rsidR="00A160C9" w:rsidRPr="00316514">
        <w:rPr>
          <w:b/>
          <w:sz w:val="22"/>
          <w:szCs w:val="22"/>
          <w:lang w:eastAsia="zh-CN"/>
        </w:rPr>
        <w:t>:</w:t>
      </w:r>
      <w:r w:rsidR="00A160C9" w:rsidRPr="00316514">
        <w:rPr>
          <w:sz w:val="22"/>
          <w:szCs w:val="22"/>
          <w:lang w:eastAsia="zh-CN"/>
        </w:rPr>
        <w:t xml:space="preserve"> Razpisni obrazc</w:t>
      </w:r>
      <w:r w:rsidR="004D6E2F" w:rsidRPr="00316514">
        <w:rPr>
          <w:sz w:val="22"/>
          <w:szCs w:val="22"/>
          <w:lang w:eastAsia="zh-CN"/>
        </w:rPr>
        <w:t>i</w:t>
      </w:r>
      <w:r w:rsidR="00A160C9" w:rsidRPr="00316514">
        <w:rPr>
          <w:sz w:val="22"/>
          <w:szCs w:val="22"/>
          <w:lang w:eastAsia="zh-CN"/>
        </w:rPr>
        <w:t xml:space="preserve"> št. 5;</w:t>
      </w:r>
    </w:p>
    <w:p w:rsidR="00A160C9" w:rsidRPr="008B0A40" w:rsidRDefault="007828D9" w:rsidP="008859EA">
      <w:pPr>
        <w:numPr>
          <w:ilvl w:val="0"/>
          <w:numId w:val="12"/>
        </w:numPr>
        <w:suppressAutoHyphens/>
        <w:jc w:val="both"/>
        <w:rPr>
          <w:rFonts w:ascii="Arial" w:hAnsi="Arial" w:cs="Arial"/>
          <w:sz w:val="20"/>
          <w:szCs w:val="20"/>
          <w:lang w:eastAsia="zh-CN"/>
        </w:rPr>
      </w:pPr>
      <w:r w:rsidRPr="008B0A40">
        <w:rPr>
          <w:b/>
          <w:sz w:val="22"/>
          <w:szCs w:val="22"/>
          <w:lang w:eastAsia="zh-CN"/>
        </w:rPr>
        <w:t>IZJAVA O KADROVSKI USPOSOBLJENOSTI</w:t>
      </w:r>
      <w:r w:rsidR="00A160C9" w:rsidRPr="008B0A40">
        <w:rPr>
          <w:b/>
          <w:sz w:val="22"/>
          <w:szCs w:val="22"/>
          <w:lang w:eastAsia="zh-CN"/>
        </w:rPr>
        <w:t>:</w:t>
      </w:r>
      <w:r w:rsidR="00A160C9" w:rsidRPr="008B0A40">
        <w:rPr>
          <w:sz w:val="22"/>
          <w:szCs w:val="22"/>
          <w:lang w:eastAsia="zh-CN"/>
        </w:rPr>
        <w:t xml:space="preserve"> Razpisni obrazec</w:t>
      </w:r>
      <w:r w:rsidR="000C4F0E" w:rsidRPr="008B0A40">
        <w:rPr>
          <w:sz w:val="22"/>
          <w:szCs w:val="22"/>
          <w:lang w:eastAsia="zh-CN"/>
        </w:rPr>
        <w:t xml:space="preserve"> </w:t>
      </w:r>
      <w:r w:rsidRPr="008B0A40">
        <w:rPr>
          <w:sz w:val="22"/>
          <w:szCs w:val="22"/>
          <w:lang w:eastAsia="zh-CN"/>
        </w:rPr>
        <w:t xml:space="preserve">št. </w:t>
      </w:r>
      <w:r w:rsidR="000C4F0E" w:rsidRPr="008B0A40">
        <w:rPr>
          <w:sz w:val="22"/>
          <w:szCs w:val="22"/>
          <w:lang w:eastAsia="zh-CN"/>
        </w:rPr>
        <w:t>6</w:t>
      </w:r>
      <w:r w:rsidR="00A160C9" w:rsidRPr="008B0A40">
        <w:rPr>
          <w:sz w:val="22"/>
          <w:szCs w:val="22"/>
          <w:lang w:eastAsia="zh-CN"/>
        </w:rPr>
        <w:t>;</w:t>
      </w:r>
    </w:p>
    <w:p w:rsidR="00A160C9" w:rsidRPr="00A54929" w:rsidRDefault="007828D9" w:rsidP="008859EA">
      <w:pPr>
        <w:numPr>
          <w:ilvl w:val="0"/>
          <w:numId w:val="12"/>
        </w:numPr>
        <w:suppressAutoHyphens/>
        <w:jc w:val="both"/>
        <w:rPr>
          <w:rFonts w:ascii="Arial" w:hAnsi="Arial" w:cs="Arial"/>
          <w:sz w:val="20"/>
          <w:szCs w:val="20"/>
          <w:lang w:eastAsia="zh-CN"/>
        </w:rPr>
      </w:pPr>
      <w:r w:rsidRPr="00A54929">
        <w:rPr>
          <w:b/>
          <w:sz w:val="22"/>
          <w:szCs w:val="22"/>
          <w:lang w:eastAsia="zh-CN"/>
        </w:rPr>
        <w:t>PODPISAN OBRAZEC »SPECIFIKACIJA«</w:t>
      </w:r>
      <w:r w:rsidR="00A160C9" w:rsidRPr="00A54929">
        <w:rPr>
          <w:b/>
          <w:sz w:val="22"/>
          <w:szCs w:val="22"/>
          <w:lang w:eastAsia="zh-CN"/>
        </w:rPr>
        <w:t>:</w:t>
      </w:r>
      <w:r w:rsidR="00A160C9" w:rsidRPr="00A54929">
        <w:rPr>
          <w:sz w:val="22"/>
          <w:szCs w:val="22"/>
          <w:lang w:eastAsia="zh-CN"/>
        </w:rPr>
        <w:t xml:space="preserve"> Razpisni obrazec št. 7;</w:t>
      </w:r>
    </w:p>
    <w:p w:rsidR="00A160C9" w:rsidRPr="008B0A40" w:rsidRDefault="007828D9" w:rsidP="008859EA">
      <w:pPr>
        <w:numPr>
          <w:ilvl w:val="0"/>
          <w:numId w:val="12"/>
        </w:numPr>
        <w:suppressAutoHyphens/>
        <w:jc w:val="both"/>
        <w:rPr>
          <w:rFonts w:ascii="Arial" w:hAnsi="Arial" w:cs="Arial"/>
          <w:sz w:val="20"/>
          <w:szCs w:val="20"/>
          <w:lang w:eastAsia="zh-CN"/>
        </w:rPr>
      </w:pPr>
      <w:r w:rsidRPr="008B0A40">
        <w:rPr>
          <w:b/>
          <w:sz w:val="22"/>
          <w:szCs w:val="22"/>
          <w:lang w:eastAsia="zh-CN"/>
        </w:rPr>
        <w:t>POTRDILO O UDELEŽBI NA OGLEDU</w:t>
      </w:r>
    </w:p>
    <w:p w:rsidR="00D200EC" w:rsidRPr="00384B67" w:rsidRDefault="00D200EC" w:rsidP="008859EA">
      <w:pPr>
        <w:numPr>
          <w:ilvl w:val="0"/>
          <w:numId w:val="12"/>
        </w:numPr>
        <w:suppressAutoHyphens/>
        <w:jc w:val="both"/>
        <w:rPr>
          <w:rFonts w:ascii="Arial" w:hAnsi="Arial" w:cs="Arial"/>
          <w:sz w:val="20"/>
          <w:szCs w:val="20"/>
          <w:lang w:eastAsia="zh-CN"/>
        </w:rPr>
      </w:pPr>
      <w:r w:rsidRPr="008B0A40">
        <w:rPr>
          <w:b/>
          <w:sz w:val="22"/>
          <w:szCs w:val="22"/>
          <w:lang w:eastAsia="zh-CN"/>
        </w:rPr>
        <w:t>ZAVAROVANJE ZA RESNOST PONUDBE</w:t>
      </w:r>
    </w:p>
    <w:p w:rsidR="009419A8" w:rsidRPr="005D6A2E" w:rsidRDefault="00384B67" w:rsidP="00384B67">
      <w:pPr>
        <w:numPr>
          <w:ilvl w:val="0"/>
          <w:numId w:val="12"/>
        </w:numPr>
        <w:suppressAutoHyphens/>
        <w:jc w:val="both"/>
        <w:rPr>
          <w:rFonts w:ascii="Arial" w:hAnsi="Arial" w:cs="Arial"/>
          <w:sz w:val="20"/>
          <w:szCs w:val="20"/>
          <w:lang w:eastAsia="zh-CN"/>
        </w:rPr>
      </w:pPr>
      <w:r w:rsidRPr="00316514">
        <w:rPr>
          <w:b/>
          <w:sz w:val="23"/>
          <w:szCs w:val="23"/>
        </w:rPr>
        <w:t>VELJAVEN CERTIFIKAT ISO 14001</w:t>
      </w:r>
      <w:r w:rsidR="009419A8" w:rsidRPr="00316514">
        <w:rPr>
          <w:b/>
          <w:sz w:val="23"/>
          <w:szCs w:val="23"/>
        </w:rPr>
        <w:t xml:space="preserve"> </w:t>
      </w:r>
      <w:r w:rsidR="009419A8" w:rsidRPr="005D6A2E">
        <w:rPr>
          <w:sz w:val="23"/>
          <w:szCs w:val="23"/>
        </w:rPr>
        <w:t>ali enakovredno</w:t>
      </w:r>
    </w:p>
    <w:p w:rsidR="00384B67" w:rsidRPr="00316514" w:rsidRDefault="009419A8" w:rsidP="00384B67">
      <w:pPr>
        <w:numPr>
          <w:ilvl w:val="0"/>
          <w:numId w:val="12"/>
        </w:numPr>
        <w:suppressAutoHyphens/>
        <w:jc w:val="both"/>
        <w:rPr>
          <w:rFonts w:ascii="Arial" w:hAnsi="Arial" w:cs="Arial"/>
          <w:sz w:val="20"/>
          <w:szCs w:val="20"/>
          <w:lang w:eastAsia="zh-CN"/>
        </w:rPr>
      </w:pPr>
      <w:r w:rsidRPr="00316514">
        <w:rPr>
          <w:b/>
          <w:sz w:val="23"/>
          <w:szCs w:val="23"/>
        </w:rPr>
        <w:t>VELJAVEN CERTIFIKAT</w:t>
      </w:r>
      <w:r w:rsidR="00384B67" w:rsidRPr="00316514">
        <w:rPr>
          <w:b/>
          <w:sz w:val="23"/>
          <w:szCs w:val="23"/>
        </w:rPr>
        <w:t xml:space="preserve"> ISO 45001 oz. OHSAS 18001</w:t>
      </w:r>
      <w:r w:rsidR="00384B67" w:rsidRPr="00316514">
        <w:rPr>
          <w:sz w:val="23"/>
          <w:szCs w:val="23"/>
        </w:rPr>
        <w:t xml:space="preserve"> </w:t>
      </w:r>
      <w:r w:rsidRPr="00316514">
        <w:rPr>
          <w:sz w:val="23"/>
          <w:szCs w:val="23"/>
        </w:rPr>
        <w:t>ali enakovredno</w:t>
      </w:r>
    </w:p>
    <w:p w:rsidR="00384B67" w:rsidRPr="008B0A40" w:rsidRDefault="00384B67" w:rsidP="00384B67">
      <w:pPr>
        <w:suppressAutoHyphens/>
        <w:ind w:left="720"/>
        <w:jc w:val="both"/>
        <w:rPr>
          <w:rFonts w:ascii="Arial" w:hAnsi="Arial" w:cs="Arial"/>
          <w:sz w:val="20"/>
          <w:szCs w:val="20"/>
          <w:lang w:eastAsia="zh-CN"/>
        </w:rPr>
      </w:pPr>
    </w:p>
    <w:p w:rsidR="00A046A5" w:rsidRDefault="00A046A5" w:rsidP="00A046A5">
      <w:pPr>
        <w:suppressAutoHyphens/>
        <w:jc w:val="both"/>
        <w:rPr>
          <w:sz w:val="22"/>
          <w:szCs w:val="22"/>
          <w:lang w:eastAsia="zh-CN"/>
        </w:rPr>
      </w:pPr>
    </w:p>
    <w:p w:rsidR="000A7252" w:rsidRPr="000A7252" w:rsidRDefault="00602043" w:rsidP="005F17EE">
      <w:pPr>
        <w:pStyle w:val="ListParagraph"/>
        <w:numPr>
          <w:ilvl w:val="0"/>
          <w:numId w:val="11"/>
        </w:numPr>
        <w:suppressAutoHyphens/>
        <w:spacing w:after="120"/>
        <w:ind w:left="357" w:hanging="357"/>
        <w:jc w:val="both"/>
        <w:rPr>
          <w:rFonts w:ascii="Arial" w:hAnsi="Arial" w:cs="Arial"/>
          <w:sz w:val="20"/>
          <w:szCs w:val="20"/>
          <w:lang w:eastAsia="zh-CN"/>
        </w:rPr>
      </w:pPr>
      <w:r w:rsidRPr="00602043">
        <w:rPr>
          <w:b/>
          <w:sz w:val="22"/>
          <w:szCs w:val="22"/>
          <w:lang w:eastAsia="zh-CN"/>
        </w:rPr>
        <w:t xml:space="preserve">INFORMACIJE V ZVEZI </w:t>
      </w:r>
      <w:r w:rsidR="000A7252">
        <w:rPr>
          <w:b/>
          <w:sz w:val="22"/>
          <w:szCs w:val="22"/>
          <w:lang w:eastAsia="zh-CN"/>
        </w:rPr>
        <w:t xml:space="preserve">Z JAVNIM NAROČILOM </w:t>
      </w:r>
    </w:p>
    <w:p w:rsidR="00602043" w:rsidRPr="00857401" w:rsidRDefault="00602043" w:rsidP="000A7252">
      <w:pPr>
        <w:pStyle w:val="ListParagraph"/>
        <w:suppressAutoHyphens/>
        <w:ind w:left="360"/>
        <w:jc w:val="both"/>
        <w:rPr>
          <w:rFonts w:ascii="Arial" w:hAnsi="Arial" w:cs="Arial"/>
          <w:sz w:val="20"/>
          <w:szCs w:val="20"/>
          <w:lang w:eastAsia="zh-CN"/>
        </w:rPr>
      </w:pPr>
      <w:r w:rsidRPr="00602043">
        <w:rPr>
          <w:sz w:val="22"/>
          <w:szCs w:val="22"/>
          <w:lang w:eastAsia="zh-CN"/>
        </w:rPr>
        <w:t xml:space="preserve">Ponudniki lahko dobijo </w:t>
      </w:r>
      <w:r w:rsidRPr="00602043">
        <w:rPr>
          <w:b/>
          <w:sz w:val="22"/>
          <w:szCs w:val="22"/>
          <w:lang w:eastAsia="zh-CN"/>
        </w:rPr>
        <w:t xml:space="preserve">informacije </w:t>
      </w:r>
      <w:r w:rsidRPr="00602043">
        <w:rPr>
          <w:sz w:val="22"/>
          <w:szCs w:val="22"/>
          <w:lang w:eastAsia="zh-CN"/>
        </w:rPr>
        <w:t xml:space="preserve">v zvezi z izdelavo ponudbe in pojasnila k razpisni dokumentaciji na </w:t>
      </w:r>
      <w:r w:rsidRPr="00857401">
        <w:rPr>
          <w:sz w:val="22"/>
          <w:szCs w:val="22"/>
          <w:lang w:eastAsia="zh-CN"/>
        </w:rPr>
        <w:t xml:space="preserve">osnovi pisnih vprašanj, zastavljenih na </w:t>
      </w:r>
      <w:r w:rsidRPr="00857401">
        <w:rPr>
          <w:b/>
          <w:sz w:val="22"/>
          <w:szCs w:val="22"/>
          <w:lang w:eastAsia="zh-CN"/>
        </w:rPr>
        <w:t>Portalu javnih naročil</w:t>
      </w:r>
      <w:r w:rsidRPr="00857401">
        <w:rPr>
          <w:sz w:val="22"/>
          <w:szCs w:val="22"/>
          <w:lang w:eastAsia="zh-CN"/>
        </w:rPr>
        <w:t xml:space="preserve">, ki bodo prispela najpozneje do vključno </w:t>
      </w:r>
      <w:r w:rsidR="00B67874" w:rsidRPr="00857401">
        <w:rPr>
          <w:b/>
          <w:sz w:val="22"/>
          <w:szCs w:val="22"/>
          <w:lang w:eastAsia="zh-CN"/>
        </w:rPr>
        <w:t>21</w:t>
      </w:r>
      <w:r w:rsidRPr="00857401">
        <w:rPr>
          <w:b/>
          <w:sz w:val="22"/>
          <w:szCs w:val="22"/>
          <w:lang w:eastAsia="zh-CN"/>
        </w:rPr>
        <w:t>.</w:t>
      </w:r>
      <w:r w:rsidR="00B67874" w:rsidRPr="00857401">
        <w:rPr>
          <w:b/>
          <w:sz w:val="22"/>
          <w:szCs w:val="22"/>
          <w:lang w:eastAsia="zh-CN"/>
        </w:rPr>
        <w:t>2</w:t>
      </w:r>
      <w:r w:rsidRPr="00857401">
        <w:rPr>
          <w:b/>
          <w:sz w:val="22"/>
          <w:szCs w:val="22"/>
          <w:lang w:eastAsia="zh-CN"/>
        </w:rPr>
        <w:t>.201</w:t>
      </w:r>
      <w:r w:rsidR="00B67874" w:rsidRPr="00857401">
        <w:rPr>
          <w:b/>
          <w:sz w:val="22"/>
          <w:szCs w:val="22"/>
          <w:lang w:eastAsia="zh-CN"/>
        </w:rPr>
        <w:t>9</w:t>
      </w:r>
      <w:r w:rsidRPr="00857401">
        <w:rPr>
          <w:b/>
          <w:sz w:val="22"/>
          <w:szCs w:val="22"/>
          <w:lang w:eastAsia="zh-CN"/>
        </w:rPr>
        <w:t xml:space="preserve"> do 10:00 ure</w:t>
      </w:r>
      <w:r w:rsidRPr="00857401">
        <w:rPr>
          <w:sz w:val="22"/>
          <w:szCs w:val="22"/>
          <w:lang w:eastAsia="zh-CN"/>
        </w:rPr>
        <w:t>. Na zahteve za pojasnila oziroma druga vprašanja v zvezi z naročilom, zastavljena po tem roku, naročnik ne bo odgovarjal. Pisni odgovori se objavljajo izključno na Portalu javnih naročil.</w:t>
      </w:r>
    </w:p>
    <w:p w:rsidR="00602043" w:rsidRPr="00857401" w:rsidRDefault="00602043" w:rsidP="00602043">
      <w:pPr>
        <w:suppressAutoHyphens/>
        <w:ind w:left="360" w:hanging="360"/>
        <w:jc w:val="both"/>
        <w:rPr>
          <w:sz w:val="22"/>
          <w:szCs w:val="22"/>
          <w:lang w:eastAsia="zh-CN"/>
        </w:rPr>
      </w:pPr>
    </w:p>
    <w:p w:rsidR="00602043" w:rsidRPr="00857401" w:rsidRDefault="00602043" w:rsidP="00602043">
      <w:pPr>
        <w:suppressAutoHyphens/>
        <w:ind w:left="360"/>
        <w:jc w:val="both"/>
        <w:rPr>
          <w:szCs w:val="20"/>
          <w:lang w:eastAsia="zh-CN"/>
        </w:rPr>
      </w:pPr>
      <w:r w:rsidRPr="00857401">
        <w:rPr>
          <w:sz w:val="22"/>
          <w:szCs w:val="22"/>
          <w:lang w:eastAsia="zh-CN"/>
        </w:rPr>
        <w:t xml:space="preserve">Razpisno dokumentacijo lahko ponudniki dobijo na </w:t>
      </w:r>
      <w:r w:rsidRPr="00857401">
        <w:rPr>
          <w:b/>
          <w:sz w:val="22"/>
          <w:szCs w:val="22"/>
          <w:lang w:eastAsia="zh-CN"/>
        </w:rPr>
        <w:t>Portalu javnih naročil.</w:t>
      </w:r>
    </w:p>
    <w:p w:rsidR="00602043" w:rsidRPr="00857401" w:rsidRDefault="00602043" w:rsidP="00602043">
      <w:pPr>
        <w:suppressAutoHyphens/>
        <w:ind w:left="360"/>
        <w:jc w:val="both"/>
        <w:rPr>
          <w:szCs w:val="20"/>
          <w:lang w:eastAsia="zh-CN"/>
        </w:rPr>
      </w:pPr>
      <w:r w:rsidRPr="00857401">
        <w:rPr>
          <w:b/>
          <w:sz w:val="22"/>
          <w:szCs w:val="22"/>
          <w:lang w:eastAsia="zh-CN"/>
        </w:rPr>
        <w:t xml:space="preserve"> </w:t>
      </w:r>
    </w:p>
    <w:p w:rsidR="00602043" w:rsidRPr="00857401" w:rsidRDefault="00602043" w:rsidP="00602043">
      <w:pPr>
        <w:tabs>
          <w:tab w:val="left" w:pos="360"/>
        </w:tabs>
        <w:suppressAutoHyphens/>
        <w:ind w:left="360"/>
        <w:jc w:val="both"/>
        <w:rPr>
          <w:rFonts w:ascii="Arial" w:hAnsi="Arial" w:cs="Arial"/>
          <w:sz w:val="20"/>
          <w:szCs w:val="20"/>
          <w:lang w:eastAsia="zh-CN"/>
        </w:rPr>
      </w:pPr>
      <w:r w:rsidRPr="00857401">
        <w:rPr>
          <w:sz w:val="22"/>
          <w:szCs w:val="22"/>
          <w:lang w:eastAsia="zh-CN"/>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rsidR="000A7252" w:rsidRPr="00857401" w:rsidRDefault="000A7252" w:rsidP="00A046A5">
      <w:pPr>
        <w:suppressAutoHyphens/>
        <w:jc w:val="both"/>
        <w:rPr>
          <w:sz w:val="22"/>
          <w:szCs w:val="22"/>
          <w:lang w:eastAsia="zh-CN"/>
        </w:rPr>
      </w:pPr>
    </w:p>
    <w:p w:rsidR="000A7252" w:rsidRPr="00857401" w:rsidRDefault="000A7252" w:rsidP="005F17EE">
      <w:pPr>
        <w:pStyle w:val="ListParagraph"/>
        <w:numPr>
          <w:ilvl w:val="0"/>
          <w:numId w:val="11"/>
        </w:numPr>
        <w:suppressAutoHyphens/>
        <w:spacing w:after="120"/>
        <w:ind w:left="357" w:hanging="357"/>
        <w:jc w:val="both"/>
        <w:rPr>
          <w:b/>
          <w:sz w:val="22"/>
          <w:szCs w:val="22"/>
          <w:lang w:eastAsia="zh-CN"/>
        </w:rPr>
      </w:pPr>
      <w:r w:rsidRPr="00857401">
        <w:rPr>
          <w:b/>
          <w:sz w:val="22"/>
          <w:szCs w:val="22"/>
          <w:lang w:eastAsia="zh-CN"/>
        </w:rPr>
        <w:t>SPREMEMBE RAZPISNE DOKUMENTACIJE</w:t>
      </w:r>
    </w:p>
    <w:p w:rsidR="00602043" w:rsidRPr="00602043" w:rsidRDefault="00602043" w:rsidP="00602043">
      <w:pPr>
        <w:tabs>
          <w:tab w:val="left" w:pos="360"/>
        </w:tabs>
        <w:suppressAutoHyphens/>
        <w:ind w:left="360"/>
        <w:jc w:val="both"/>
        <w:rPr>
          <w:rFonts w:ascii="Arial" w:hAnsi="Arial" w:cs="Arial"/>
          <w:sz w:val="20"/>
          <w:szCs w:val="20"/>
          <w:lang w:eastAsia="zh-CN"/>
        </w:rPr>
      </w:pPr>
      <w:r w:rsidRPr="00857401">
        <w:rPr>
          <w:sz w:val="22"/>
          <w:szCs w:val="22"/>
          <w:lang w:eastAsia="zh-CN"/>
        </w:rPr>
        <w:t xml:space="preserve">Naročnik si pridružuje pravico </w:t>
      </w:r>
      <w:r w:rsidRPr="00857401">
        <w:rPr>
          <w:b/>
          <w:sz w:val="22"/>
          <w:szCs w:val="22"/>
          <w:lang w:eastAsia="zh-CN"/>
        </w:rPr>
        <w:t>spremeniti razpisno dokumentacijo</w:t>
      </w:r>
      <w:r w:rsidRPr="00857401">
        <w:rPr>
          <w:sz w:val="22"/>
          <w:szCs w:val="22"/>
          <w:lang w:eastAsia="zh-CN"/>
        </w:rPr>
        <w:t xml:space="preserve"> na lastno pobudo ali kot odgovor na zahtevana pojasnila najkasneje do vključno </w:t>
      </w:r>
      <w:r w:rsidRPr="00857401">
        <w:rPr>
          <w:b/>
          <w:sz w:val="22"/>
          <w:szCs w:val="22"/>
          <w:lang w:eastAsia="zh-CN"/>
        </w:rPr>
        <w:t>2</w:t>
      </w:r>
      <w:r w:rsidR="00B67874" w:rsidRPr="00857401">
        <w:rPr>
          <w:b/>
          <w:sz w:val="22"/>
          <w:szCs w:val="22"/>
          <w:lang w:eastAsia="zh-CN"/>
        </w:rPr>
        <w:t>5</w:t>
      </w:r>
      <w:r w:rsidRPr="00857401">
        <w:rPr>
          <w:b/>
          <w:sz w:val="22"/>
          <w:szCs w:val="22"/>
          <w:lang w:eastAsia="zh-CN"/>
        </w:rPr>
        <w:t>.</w:t>
      </w:r>
      <w:r w:rsidR="00B67874" w:rsidRPr="00857401">
        <w:rPr>
          <w:b/>
          <w:sz w:val="22"/>
          <w:szCs w:val="22"/>
          <w:lang w:eastAsia="zh-CN"/>
        </w:rPr>
        <w:t>2</w:t>
      </w:r>
      <w:r w:rsidRPr="00857401">
        <w:rPr>
          <w:b/>
          <w:sz w:val="22"/>
          <w:szCs w:val="22"/>
          <w:lang w:eastAsia="zh-CN"/>
        </w:rPr>
        <w:t>.201</w:t>
      </w:r>
      <w:r w:rsidR="00B67874" w:rsidRPr="00857401">
        <w:rPr>
          <w:b/>
          <w:sz w:val="22"/>
          <w:szCs w:val="22"/>
          <w:lang w:eastAsia="zh-CN"/>
        </w:rPr>
        <w:t>9</w:t>
      </w:r>
      <w:r w:rsidRPr="00857401">
        <w:rPr>
          <w:b/>
          <w:sz w:val="22"/>
          <w:szCs w:val="22"/>
          <w:lang w:eastAsia="zh-CN"/>
        </w:rPr>
        <w:t xml:space="preserve">. </w:t>
      </w:r>
      <w:r w:rsidRPr="00857401">
        <w:rPr>
          <w:sz w:val="22"/>
          <w:szCs w:val="22"/>
          <w:lang w:eastAsia="zh-CN"/>
        </w:rPr>
        <w:t>V primeru večjih sprememb bo naročnik po potrebi podaljšal rok za oddajo ponudb. Po poteku roka za prejem</w:t>
      </w:r>
      <w:r w:rsidRPr="00602043">
        <w:rPr>
          <w:sz w:val="22"/>
          <w:szCs w:val="22"/>
          <w:lang w:eastAsia="zh-CN"/>
        </w:rPr>
        <w:t xml:space="preserve"> ponudb naročnik ne sme več spreminjati ali dopolnjevati razpisne dokumentacije. Vse spremembe bodo objavljene na Portalu javnih naročil.</w:t>
      </w:r>
    </w:p>
    <w:p w:rsidR="00602043" w:rsidRDefault="00602043" w:rsidP="00A046A5">
      <w:pPr>
        <w:suppressAutoHyphens/>
        <w:jc w:val="both"/>
        <w:rPr>
          <w:sz w:val="22"/>
          <w:szCs w:val="22"/>
          <w:lang w:eastAsia="zh-CN"/>
        </w:rPr>
      </w:pPr>
    </w:p>
    <w:p w:rsidR="00602043" w:rsidRPr="000A7252" w:rsidRDefault="000A7252" w:rsidP="005F17EE">
      <w:pPr>
        <w:pStyle w:val="ListParagraph"/>
        <w:numPr>
          <w:ilvl w:val="0"/>
          <w:numId w:val="11"/>
        </w:numPr>
        <w:suppressAutoHyphens/>
        <w:spacing w:after="120"/>
        <w:ind w:left="357" w:hanging="357"/>
        <w:jc w:val="both"/>
        <w:rPr>
          <w:b/>
          <w:sz w:val="22"/>
          <w:szCs w:val="22"/>
          <w:lang w:eastAsia="zh-CN"/>
        </w:rPr>
      </w:pPr>
      <w:r w:rsidRPr="000A7252">
        <w:rPr>
          <w:b/>
          <w:sz w:val="22"/>
          <w:szCs w:val="22"/>
          <w:lang w:eastAsia="zh-CN"/>
        </w:rPr>
        <w:t xml:space="preserve">VARIANTNE PONUDBE </w:t>
      </w:r>
    </w:p>
    <w:p w:rsidR="000A7252" w:rsidRPr="000A7252" w:rsidRDefault="000A7252" w:rsidP="000A7252">
      <w:pPr>
        <w:tabs>
          <w:tab w:val="left" w:pos="360"/>
        </w:tabs>
        <w:suppressAutoHyphens/>
        <w:ind w:left="360"/>
        <w:jc w:val="both"/>
        <w:rPr>
          <w:rFonts w:ascii="Arial" w:hAnsi="Arial" w:cs="Arial"/>
          <w:sz w:val="20"/>
          <w:szCs w:val="20"/>
          <w:lang w:eastAsia="zh-CN"/>
        </w:rPr>
      </w:pPr>
      <w:r w:rsidRPr="000A7252">
        <w:rPr>
          <w:sz w:val="22"/>
          <w:szCs w:val="22"/>
          <w:lang w:eastAsia="zh-CN"/>
        </w:rPr>
        <w:t xml:space="preserve">Naročnik pri ocenjevanju ponudb ne bo upošteval variantnih ponudb. </w:t>
      </w:r>
      <w:r w:rsidRPr="000A7252">
        <w:rPr>
          <w:sz w:val="22"/>
          <w:szCs w:val="22"/>
        </w:rPr>
        <w:t xml:space="preserve">Upošteval bo </w:t>
      </w:r>
      <w:r w:rsidRPr="000A7252">
        <w:rPr>
          <w:b/>
          <w:sz w:val="22"/>
          <w:szCs w:val="22"/>
        </w:rPr>
        <w:t xml:space="preserve">samo </w:t>
      </w:r>
      <w:r w:rsidRPr="000A7252">
        <w:rPr>
          <w:sz w:val="22"/>
          <w:szCs w:val="22"/>
        </w:rPr>
        <w:t xml:space="preserve">osnovno ponudbo. Če iz ponudbe ne bo mogoče določiti, kaj je osnovna ponudba, bo naročnik izločil ponudbo v celoti. </w:t>
      </w:r>
      <w:r w:rsidRPr="000A7252">
        <w:rPr>
          <w:sz w:val="22"/>
          <w:szCs w:val="22"/>
          <w:lang w:eastAsia="zh-CN"/>
        </w:rPr>
        <w:t xml:space="preserve">V primeru, da isti ponudnik nastopa v več prejetih ponudbah, bodo izločene vse ponudbe v katerih nastopa isti ponudnik.  </w:t>
      </w:r>
    </w:p>
    <w:p w:rsidR="000A7252" w:rsidRDefault="000A7252" w:rsidP="00A046A5">
      <w:pPr>
        <w:suppressAutoHyphens/>
        <w:jc w:val="both"/>
        <w:rPr>
          <w:sz w:val="22"/>
          <w:szCs w:val="22"/>
          <w:lang w:eastAsia="zh-CN"/>
        </w:rPr>
      </w:pPr>
    </w:p>
    <w:p w:rsidR="000A7252" w:rsidRPr="000A7252" w:rsidRDefault="000A7252" w:rsidP="005F17EE">
      <w:pPr>
        <w:pStyle w:val="ListParagraph"/>
        <w:numPr>
          <w:ilvl w:val="0"/>
          <w:numId w:val="11"/>
        </w:numPr>
        <w:suppressAutoHyphens/>
        <w:spacing w:after="120"/>
        <w:ind w:left="357" w:hanging="357"/>
        <w:jc w:val="both"/>
        <w:rPr>
          <w:b/>
          <w:sz w:val="22"/>
          <w:szCs w:val="22"/>
          <w:lang w:eastAsia="zh-CN"/>
        </w:rPr>
      </w:pPr>
      <w:r w:rsidRPr="000A7252">
        <w:rPr>
          <w:b/>
          <w:sz w:val="22"/>
          <w:szCs w:val="22"/>
          <w:lang w:eastAsia="zh-CN"/>
        </w:rPr>
        <w:t xml:space="preserve">NEOBIČAJNO NIZKA PONUDBA </w:t>
      </w:r>
    </w:p>
    <w:p w:rsidR="000A7252" w:rsidRPr="000A7252" w:rsidRDefault="000A7252" w:rsidP="000A7252">
      <w:pPr>
        <w:tabs>
          <w:tab w:val="left" w:pos="360"/>
        </w:tabs>
        <w:suppressAutoHyphens/>
        <w:jc w:val="both"/>
        <w:rPr>
          <w:rFonts w:ascii="Arial" w:hAnsi="Arial" w:cs="Arial"/>
          <w:sz w:val="20"/>
          <w:szCs w:val="20"/>
          <w:lang w:eastAsia="zh-CN"/>
        </w:rPr>
      </w:pPr>
      <w:r>
        <w:rPr>
          <w:sz w:val="22"/>
          <w:szCs w:val="22"/>
          <w:lang w:eastAsia="zh-CN"/>
        </w:rPr>
        <w:tab/>
      </w:r>
      <w:r w:rsidRPr="000A7252">
        <w:rPr>
          <w:sz w:val="22"/>
          <w:szCs w:val="22"/>
          <w:lang w:eastAsia="zh-CN"/>
        </w:rPr>
        <w:t>Naročnik bo ravnal v skladu s 86. členom ZJN-3.</w:t>
      </w:r>
    </w:p>
    <w:p w:rsidR="000A7252" w:rsidRDefault="000A7252" w:rsidP="000A7252">
      <w:pPr>
        <w:pStyle w:val="ListParagraph"/>
        <w:suppressAutoHyphens/>
        <w:ind w:left="360"/>
        <w:jc w:val="both"/>
        <w:rPr>
          <w:sz w:val="22"/>
          <w:szCs w:val="22"/>
          <w:lang w:eastAsia="zh-CN"/>
        </w:rPr>
      </w:pPr>
    </w:p>
    <w:p w:rsidR="000A7252" w:rsidRPr="000A7252" w:rsidRDefault="000A7252" w:rsidP="008859EA">
      <w:pPr>
        <w:pStyle w:val="ListParagraph"/>
        <w:numPr>
          <w:ilvl w:val="0"/>
          <w:numId w:val="11"/>
        </w:numPr>
        <w:suppressAutoHyphens/>
        <w:jc w:val="both"/>
        <w:rPr>
          <w:b/>
          <w:sz w:val="22"/>
          <w:szCs w:val="22"/>
          <w:lang w:eastAsia="zh-CN"/>
        </w:rPr>
      </w:pPr>
      <w:r w:rsidRPr="000A7252">
        <w:rPr>
          <w:b/>
          <w:sz w:val="22"/>
          <w:szCs w:val="22"/>
          <w:lang w:eastAsia="zh-CN"/>
        </w:rPr>
        <w:t>OGLED LOKACIJ NAROČNIKA V ZVEZI Z JAVNIM NAROČILOM</w:t>
      </w:r>
    </w:p>
    <w:p w:rsidR="000A7252" w:rsidRDefault="000A7252" w:rsidP="000A7252">
      <w:pPr>
        <w:suppressAutoHyphens/>
        <w:jc w:val="both"/>
        <w:rPr>
          <w:sz w:val="22"/>
          <w:szCs w:val="22"/>
          <w:lang w:eastAsia="zh-CN"/>
        </w:rPr>
      </w:pPr>
    </w:p>
    <w:p w:rsidR="000A7252" w:rsidRPr="00857401" w:rsidRDefault="000A7252" w:rsidP="000A7252">
      <w:pPr>
        <w:pStyle w:val="Default"/>
        <w:ind w:left="360"/>
        <w:jc w:val="both"/>
        <w:rPr>
          <w:sz w:val="23"/>
          <w:szCs w:val="23"/>
        </w:rPr>
      </w:pPr>
      <w:r>
        <w:rPr>
          <w:b/>
          <w:bCs/>
          <w:sz w:val="23"/>
          <w:szCs w:val="23"/>
        </w:rPr>
        <w:t xml:space="preserve">Ogled </w:t>
      </w:r>
      <w:r w:rsidRPr="00857401">
        <w:rPr>
          <w:sz w:val="23"/>
          <w:szCs w:val="23"/>
        </w:rPr>
        <w:t xml:space="preserve">lokacij naročnika v zvezi z javnim naročilom </w:t>
      </w:r>
      <w:r w:rsidRPr="00857401">
        <w:rPr>
          <w:b/>
          <w:bCs/>
          <w:sz w:val="23"/>
          <w:szCs w:val="23"/>
        </w:rPr>
        <w:t xml:space="preserve">je obvezen </w:t>
      </w:r>
      <w:r w:rsidRPr="00857401">
        <w:rPr>
          <w:sz w:val="23"/>
          <w:szCs w:val="23"/>
        </w:rPr>
        <w:t xml:space="preserve">in mora biti opravljen do vključno </w:t>
      </w:r>
      <w:r w:rsidR="00C82F54" w:rsidRPr="00857401">
        <w:rPr>
          <w:sz w:val="23"/>
          <w:szCs w:val="23"/>
        </w:rPr>
        <w:t>torka</w:t>
      </w:r>
      <w:r w:rsidRPr="00857401">
        <w:rPr>
          <w:b/>
          <w:bCs/>
          <w:sz w:val="23"/>
          <w:szCs w:val="23"/>
        </w:rPr>
        <w:t xml:space="preserve"> 2</w:t>
      </w:r>
      <w:r w:rsidR="00C82F54" w:rsidRPr="00857401">
        <w:rPr>
          <w:b/>
          <w:bCs/>
          <w:sz w:val="23"/>
          <w:szCs w:val="23"/>
        </w:rPr>
        <w:t>6</w:t>
      </w:r>
      <w:r w:rsidRPr="00857401">
        <w:rPr>
          <w:b/>
          <w:bCs/>
          <w:sz w:val="23"/>
          <w:szCs w:val="23"/>
        </w:rPr>
        <w:t>.</w:t>
      </w:r>
      <w:r w:rsidR="00B67874" w:rsidRPr="00857401">
        <w:rPr>
          <w:b/>
          <w:bCs/>
          <w:sz w:val="23"/>
          <w:szCs w:val="23"/>
        </w:rPr>
        <w:t>2</w:t>
      </w:r>
      <w:r w:rsidRPr="00857401">
        <w:rPr>
          <w:b/>
          <w:bCs/>
          <w:sz w:val="23"/>
          <w:szCs w:val="23"/>
        </w:rPr>
        <w:t>.201</w:t>
      </w:r>
      <w:r w:rsidR="00B67874" w:rsidRPr="00857401">
        <w:rPr>
          <w:b/>
          <w:bCs/>
          <w:sz w:val="23"/>
          <w:szCs w:val="23"/>
        </w:rPr>
        <w:t>9</w:t>
      </w:r>
      <w:r w:rsidRPr="00857401">
        <w:rPr>
          <w:sz w:val="23"/>
          <w:szCs w:val="23"/>
        </w:rPr>
        <w:t xml:space="preserve">. </w:t>
      </w:r>
    </w:p>
    <w:p w:rsidR="000A7252" w:rsidRDefault="000A7252" w:rsidP="000A7252">
      <w:pPr>
        <w:pStyle w:val="Default"/>
        <w:ind w:firstLine="709"/>
        <w:rPr>
          <w:sz w:val="23"/>
          <w:szCs w:val="23"/>
        </w:rPr>
      </w:pPr>
      <w:r w:rsidRPr="00857401">
        <w:rPr>
          <w:sz w:val="23"/>
          <w:szCs w:val="23"/>
        </w:rPr>
        <w:t>Lokacija ogleda: Aškerčeva</w:t>
      </w:r>
      <w:r>
        <w:rPr>
          <w:sz w:val="23"/>
          <w:szCs w:val="23"/>
        </w:rPr>
        <w:t xml:space="preserve"> c. 7, 1000 Ljubljana </w:t>
      </w:r>
    </w:p>
    <w:p w:rsidR="000A7252" w:rsidRDefault="000A7252" w:rsidP="000A7252">
      <w:pPr>
        <w:pStyle w:val="Default"/>
        <w:ind w:left="2127"/>
        <w:rPr>
          <w:sz w:val="23"/>
          <w:szCs w:val="23"/>
        </w:rPr>
      </w:pPr>
      <w:r>
        <w:rPr>
          <w:sz w:val="23"/>
          <w:szCs w:val="23"/>
        </w:rPr>
        <w:t xml:space="preserve">   Aškerčeva c. 9, 1000 Ljubljana </w:t>
      </w:r>
    </w:p>
    <w:p w:rsidR="000A7252" w:rsidRDefault="000A7252" w:rsidP="000A7252">
      <w:pPr>
        <w:pStyle w:val="Default"/>
        <w:ind w:left="2127"/>
        <w:rPr>
          <w:sz w:val="23"/>
          <w:szCs w:val="23"/>
        </w:rPr>
      </w:pPr>
      <w:r>
        <w:rPr>
          <w:sz w:val="23"/>
          <w:szCs w:val="23"/>
        </w:rPr>
        <w:t xml:space="preserve">   Tržaška c. 32, 1000 Ljubljana </w:t>
      </w:r>
    </w:p>
    <w:p w:rsidR="000A7252" w:rsidRDefault="000A7252" w:rsidP="000A7252">
      <w:pPr>
        <w:pStyle w:val="Default"/>
        <w:rPr>
          <w:sz w:val="23"/>
          <w:szCs w:val="23"/>
        </w:rPr>
      </w:pPr>
    </w:p>
    <w:p w:rsidR="000A7252" w:rsidRPr="005F17EE" w:rsidRDefault="000A7252" w:rsidP="000A7252">
      <w:pPr>
        <w:pStyle w:val="Default"/>
        <w:ind w:left="709"/>
        <w:rPr>
          <w:sz w:val="23"/>
          <w:szCs w:val="23"/>
        </w:rPr>
      </w:pPr>
      <w:r w:rsidRPr="005F17EE">
        <w:rPr>
          <w:sz w:val="23"/>
          <w:szCs w:val="23"/>
        </w:rPr>
        <w:t xml:space="preserve">Kontakt za predhodno najavo: </w:t>
      </w:r>
    </w:p>
    <w:p w:rsidR="000A7252" w:rsidRPr="005F17EE" w:rsidRDefault="000A7252" w:rsidP="000A7252">
      <w:pPr>
        <w:pStyle w:val="Default"/>
        <w:ind w:left="1418" w:firstLine="709"/>
        <w:rPr>
          <w:color w:val="0000FF"/>
          <w:sz w:val="23"/>
          <w:szCs w:val="23"/>
        </w:rPr>
      </w:pPr>
      <w:r w:rsidRPr="005F17EE">
        <w:rPr>
          <w:sz w:val="23"/>
          <w:szCs w:val="23"/>
        </w:rPr>
        <w:t>e-</w:t>
      </w:r>
      <w:proofErr w:type="spellStart"/>
      <w:r w:rsidRPr="005F17EE">
        <w:rPr>
          <w:sz w:val="23"/>
          <w:szCs w:val="23"/>
        </w:rPr>
        <w:t>mail</w:t>
      </w:r>
      <w:proofErr w:type="spellEnd"/>
      <w:r w:rsidRPr="005F17EE">
        <w:rPr>
          <w:sz w:val="23"/>
          <w:szCs w:val="23"/>
        </w:rPr>
        <w:t xml:space="preserve">: </w:t>
      </w:r>
      <w:r w:rsidRPr="005F17EE">
        <w:rPr>
          <w:color w:val="0000FF"/>
          <w:sz w:val="23"/>
          <w:szCs w:val="23"/>
        </w:rPr>
        <w:t xml:space="preserve">ales.kolenko@ffa.uni-lj.si </w:t>
      </w:r>
    </w:p>
    <w:p w:rsidR="000A7252" w:rsidRPr="005F17EE" w:rsidRDefault="000A7252" w:rsidP="000A7252">
      <w:pPr>
        <w:pStyle w:val="Default"/>
        <w:ind w:left="1418" w:firstLine="709"/>
        <w:rPr>
          <w:sz w:val="23"/>
          <w:szCs w:val="23"/>
        </w:rPr>
      </w:pPr>
      <w:r w:rsidRPr="00A66290">
        <w:rPr>
          <w:sz w:val="23"/>
          <w:szCs w:val="23"/>
        </w:rPr>
        <w:t>tel.: 01/47 69 610 (g. Boris Terobšič)</w:t>
      </w:r>
      <w:r w:rsidR="00791B7E" w:rsidRPr="00A66290">
        <w:rPr>
          <w:sz w:val="23"/>
          <w:szCs w:val="23"/>
        </w:rPr>
        <w:t xml:space="preserve"> (med 8. in 11. uro)</w:t>
      </w:r>
      <w:r w:rsidR="00791B7E">
        <w:rPr>
          <w:sz w:val="23"/>
          <w:szCs w:val="23"/>
        </w:rPr>
        <w:t xml:space="preserve"> </w:t>
      </w:r>
      <w:r w:rsidRPr="005F17EE">
        <w:rPr>
          <w:sz w:val="23"/>
          <w:szCs w:val="23"/>
        </w:rPr>
        <w:t xml:space="preserve"> </w:t>
      </w:r>
    </w:p>
    <w:p w:rsidR="000A7252" w:rsidRPr="00554CD5" w:rsidRDefault="000A7252" w:rsidP="000A7252"/>
    <w:p w:rsidR="000A7252" w:rsidRPr="00A046A5" w:rsidRDefault="00381821" w:rsidP="00381821">
      <w:pPr>
        <w:ind w:left="426"/>
      </w:pPr>
      <w:r>
        <w:t xml:space="preserve">Predstavniki ponudnika s seboj na ogled prinesejo delno izpolnjen obrazec »Potrdilo o udeležbi na ogledu«, kjer jim </w:t>
      </w:r>
      <w:r w:rsidR="00554CD5">
        <w:t>ga po zaključku potrdi za ogled po</w:t>
      </w:r>
      <w:r w:rsidR="006168AF">
        <w:t>oblaščeni predstavnik naročnika, to je g. Boris Terobšič.</w:t>
      </w:r>
    </w:p>
    <w:p w:rsidR="000A7252" w:rsidRDefault="000A7252" w:rsidP="000A7252">
      <w:pPr>
        <w:suppressAutoHyphens/>
        <w:jc w:val="both"/>
        <w:rPr>
          <w:sz w:val="22"/>
          <w:szCs w:val="22"/>
          <w:lang w:eastAsia="zh-CN"/>
        </w:rPr>
      </w:pPr>
    </w:p>
    <w:p w:rsidR="005F17EE" w:rsidRDefault="005F17EE" w:rsidP="000A7252">
      <w:pPr>
        <w:suppressAutoHyphens/>
        <w:jc w:val="both"/>
        <w:rPr>
          <w:sz w:val="22"/>
          <w:szCs w:val="22"/>
          <w:lang w:eastAsia="zh-CN"/>
        </w:rPr>
      </w:pPr>
    </w:p>
    <w:p w:rsidR="005F17EE" w:rsidRDefault="005F17EE" w:rsidP="000A7252">
      <w:pPr>
        <w:suppressAutoHyphens/>
        <w:jc w:val="both"/>
        <w:rPr>
          <w:sz w:val="22"/>
          <w:szCs w:val="22"/>
          <w:lang w:eastAsia="zh-CN"/>
        </w:rPr>
      </w:pPr>
    </w:p>
    <w:p w:rsidR="005F17EE" w:rsidRDefault="005F17EE" w:rsidP="000A7252">
      <w:pPr>
        <w:suppressAutoHyphens/>
        <w:jc w:val="both"/>
        <w:rPr>
          <w:sz w:val="22"/>
          <w:szCs w:val="22"/>
          <w:lang w:eastAsia="zh-CN"/>
        </w:rPr>
      </w:pPr>
    </w:p>
    <w:p w:rsidR="005F17EE" w:rsidRDefault="005F17EE" w:rsidP="000A7252">
      <w:pPr>
        <w:suppressAutoHyphens/>
        <w:jc w:val="both"/>
        <w:rPr>
          <w:sz w:val="22"/>
          <w:szCs w:val="22"/>
          <w:lang w:eastAsia="zh-CN"/>
        </w:rPr>
      </w:pPr>
    </w:p>
    <w:p w:rsidR="005F17EE" w:rsidRPr="000A7252" w:rsidRDefault="005F17EE" w:rsidP="000A7252">
      <w:pPr>
        <w:suppressAutoHyphens/>
        <w:jc w:val="both"/>
        <w:rPr>
          <w:sz w:val="22"/>
          <w:szCs w:val="22"/>
          <w:lang w:eastAsia="zh-CN"/>
        </w:rPr>
      </w:pPr>
    </w:p>
    <w:p w:rsidR="000A7252" w:rsidRPr="000A7252" w:rsidRDefault="000A7252" w:rsidP="005F17EE">
      <w:pPr>
        <w:pStyle w:val="ListParagraph"/>
        <w:numPr>
          <w:ilvl w:val="0"/>
          <w:numId w:val="11"/>
        </w:numPr>
        <w:suppressAutoHyphens/>
        <w:spacing w:after="120"/>
        <w:ind w:left="357" w:hanging="357"/>
        <w:jc w:val="both"/>
        <w:rPr>
          <w:b/>
          <w:sz w:val="22"/>
          <w:szCs w:val="22"/>
          <w:lang w:eastAsia="zh-CN"/>
        </w:rPr>
      </w:pPr>
      <w:r w:rsidRPr="000A7252">
        <w:rPr>
          <w:b/>
          <w:sz w:val="22"/>
          <w:szCs w:val="22"/>
          <w:lang w:eastAsia="zh-CN"/>
        </w:rPr>
        <w:t>PREGLED IN OCENJEVANJE PONUDB</w:t>
      </w:r>
    </w:p>
    <w:p w:rsidR="000A7252" w:rsidRDefault="00E15102" w:rsidP="00E15102">
      <w:pPr>
        <w:suppressAutoHyphens/>
        <w:ind w:left="360"/>
        <w:jc w:val="both"/>
        <w:rPr>
          <w:sz w:val="22"/>
          <w:szCs w:val="22"/>
          <w:lang w:eastAsia="zh-CN"/>
        </w:rPr>
      </w:pPr>
      <w:r w:rsidRPr="00E15102">
        <w:rPr>
          <w:sz w:val="22"/>
          <w:szCs w:val="22"/>
          <w:lang w:eastAsia="zh-CN"/>
        </w:rPr>
        <w:t xml:space="preserve">Komisija bo pri pregledu ponudb ugotovila ali so ponudbe </w:t>
      </w:r>
      <w:r w:rsidRPr="00E15102">
        <w:rPr>
          <w:b/>
          <w:sz w:val="22"/>
          <w:szCs w:val="22"/>
          <w:lang w:eastAsia="zh-CN"/>
        </w:rPr>
        <w:t>dopustne,</w:t>
      </w:r>
      <w:r w:rsidRPr="00E15102">
        <w:rPr>
          <w:sz w:val="22"/>
          <w:szCs w:val="22"/>
          <w:lang w:eastAsia="zh-CN"/>
        </w:rPr>
        <w:t xml:space="preserve"> kot je to definirano v 2.</w:t>
      </w:r>
      <w:r>
        <w:rPr>
          <w:sz w:val="22"/>
          <w:szCs w:val="22"/>
          <w:lang w:eastAsia="zh-CN"/>
        </w:rPr>
        <w:t xml:space="preserve"> </w:t>
      </w:r>
      <w:r w:rsidRPr="00E15102">
        <w:rPr>
          <w:sz w:val="22"/>
          <w:szCs w:val="22"/>
          <w:lang w:eastAsia="zh-CN"/>
        </w:rPr>
        <w:t>členu ZJN-3</w:t>
      </w:r>
    </w:p>
    <w:p w:rsidR="00D6615E" w:rsidRDefault="00D6615E" w:rsidP="00E15102">
      <w:pPr>
        <w:suppressAutoHyphens/>
        <w:ind w:left="360"/>
        <w:jc w:val="both"/>
        <w:rPr>
          <w:sz w:val="22"/>
          <w:szCs w:val="22"/>
          <w:lang w:eastAsia="zh-CN"/>
        </w:rPr>
      </w:pPr>
    </w:p>
    <w:p w:rsidR="00D6615E" w:rsidRDefault="00D6615E" w:rsidP="00D6615E">
      <w:pPr>
        <w:suppressAutoHyphens/>
        <w:ind w:left="360"/>
        <w:jc w:val="both"/>
        <w:rPr>
          <w:sz w:val="22"/>
          <w:szCs w:val="22"/>
          <w:lang w:eastAsia="zh-CN"/>
        </w:rPr>
      </w:pPr>
      <w:r w:rsidRPr="00D6615E">
        <w:rPr>
          <w:sz w:val="22"/>
          <w:szCs w:val="22"/>
          <w:lang w:eastAsia="zh-CN"/>
        </w:rPr>
        <w:t>Naročnik bo v primeru, da bo ugotovil, da je ponudba</w:t>
      </w:r>
      <w:r>
        <w:rPr>
          <w:sz w:val="22"/>
          <w:szCs w:val="22"/>
          <w:lang w:eastAsia="zh-CN"/>
        </w:rPr>
        <w:t xml:space="preserve"> nepopolna, napačna oziroma če </w:t>
      </w:r>
      <w:r w:rsidRPr="00D6615E">
        <w:rPr>
          <w:sz w:val="22"/>
          <w:szCs w:val="22"/>
          <w:lang w:eastAsia="zh-CN"/>
        </w:rPr>
        <w:t xml:space="preserve">posamezni dokumenti manjkajo, ponudnika pozval na dopolnitev, popravek, spremembo ali </w:t>
      </w:r>
      <w:r w:rsidRPr="00D6615E">
        <w:rPr>
          <w:sz w:val="22"/>
          <w:szCs w:val="22"/>
          <w:lang w:eastAsia="zh-CN"/>
        </w:rPr>
        <w:tab/>
        <w:t>pojasnilo ponudbe skladno in v okvirih določbe 89. člena ZJN-3. Če ponudnik v postavljenem roku ne bo predložil manjkajočega dokumenta ali ne dopolni, popravi ali pojasni ustrezne informacije ali dokumentacije, bo naročnik ponudnika izključil.</w:t>
      </w:r>
    </w:p>
    <w:p w:rsidR="00D6615E" w:rsidRDefault="00D6615E" w:rsidP="00D6615E">
      <w:pPr>
        <w:suppressAutoHyphens/>
        <w:ind w:left="360"/>
        <w:jc w:val="both"/>
        <w:rPr>
          <w:sz w:val="22"/>
          <w:szCs w:val="22"/>
          <w:lang w:eastAsia="zh-CN"/>
        </w:rPr>
      </w:pPr>
    </w:p>
    <w:p w:rsidR="00D6615E" w:rsidRPr="00D6615E" w:rsidRDefault="00D6615E" w:rsidP="005F17EE">
      <w:pPr>
        <w:pStyle w:val="ListParagraph"/>
        <w:numPr>
          <w:ilvl w:val="0"/>
          <w:numId w:val="11"/>
        </w:numPr>
        <w:suppressAutoHyphens/>
        <w:spacing w:after="120"/>
        <w:ind w:left="357" w:hanging="357"/>
        <w:jc w:val="both"/>
        <w:rPr>
          <w:b/>
          <w:sz w:val="22"/>
          <w:szCs w:val="22"/>
          <w:lang w:eastAsia="zh-CN"/>
        </w:rPr>
      </w:pPr>
      <w:r w:rsidRPr="00D6615E">
        <w:rPr>
          <w:b/>
          <w:sz w:val="22"/>
          <w:szCs w:val="22"/>
          <w:lang w:eastAsia="zh-CN"/>
        </w:rPr>
        <w:t xml:space="preserve">VELJAVNOST PONUDBE </w:t>
      </w:r>
    </w:p>
    <w:p w:rsidR="00D6615E" w:rsidRPr="00D6615E" w:rsidRDefault="00D6615E" w:rsidP="00D6615E">
      <w:pPr>
        <w:tabs>
          <w:tab w:val="left" w:pos="360"/>
        </w:tabs>
        <w:suppressAutoHyphens/>
        <w:ind w:left="360"/>
        <w:jc w:val="both"/>
        <w:rPr>
          <w:rFonts w:ascii="Arial" w:hAnsi="Arial" w:cs="Arial"/>
          <w:sz w:val="20"/>
          <w:szCs w:val="20"/>
          <w:lang w:eastAsia="zh-CN"/>
        </w:rPr>
      </w:pPr>
      <w:r w:rsidRPr="00D6615E">
        <w:rPr>
          <w:sz w:val="22"/>
          <w:szCs w:val="22"/>
          <w:lang w:eastAsia="zh-CN"/>
        </w:rPr>
        <w:t xml:space="preserve">Ponudba mora veljati </w:t>
      </w:r>
      <w:r w:rsidRPr="00D6615E">
        <w:rPr>
          <w:b/>
          <w:sz w:val="22"/>
          <w:szCs w:val="22"/>
          <w:lang w:eastAsia="zh-CN"/>
        </w:rPr>
        <w:t>najmanj 90 dni</w:t>
      </w:r>
      <w:r w:rsidRPr="00D6615E">
        <w:rPr>
          <w:sz w:val="22"/>
          <w:szCs w:val="22"/>
          <w:lang w:eastAsia="zh-CN"/>
        </w:rPr>
        <w:t xml:space="preserve"> od dneva oddaje ponudb. V primeru krajšega roka veljavnosti ponudbe, se ponudba izključi.</w:t>
      </w:r>
    </w:p>
    <w:p w:rsidR="000A7252" w:rsidRPr="000A7252" w:rsidRDefault="000A7252" w:rsidP="000A7252">
      <w:pPr>
        <w:suppressAutoHyphens/>
        <w:jc w:val="both"/>
        <w:rPr>
          <w:sz w:val="22"/>
          <w:szCs w:val="22"/>
          <w:lang w:eastAsia="zh-CN"/>
        </w:rPr>
      </w:pPr>
    </w:p>
    <w:p w:rsidR="00A046A5" w:rsidRPr="00A046A5" w:rsidRDefault="00D6615E" w:rsidP="005F17EE">
      <w:pPr>
        <w:pStyle w:val="ListParagraph"/>
        <w:numPr>
          <w:ilvl w:val="0"/>
          <w:numId w:val="11"/>
        </w:numPr>
        <w:suppressAutoHyphens/>
        <w:spacing w:after="120"/>
        <w:ind w:left="357" w:hanging="357"/>
        <w:jc w:val="both"/>
        <w:rPr>
          <w:b/>
          <w:sz w:val="22"/>
          <w:szCs w:val="22"/>
          <w:lang w:eastAsia="zh-CN"/>
        </w:rPr>
      </w:pPr>
      <w:r>
        <w:rPr>
          <w:b/>
          <w:sz w:val="22"/>
          <w:szCs w:val="22"/>
          <w:lang w:eastAsia="zh-CN"/>
        </w:rPr>
        <w:t xml:space="preserve">IZKLJUČITEV PONUDBE </w:t>
      </w:r>
    </w:p>
    <w:p w:rsidR="00D6615E" w:rsidRPr="00D6615E" w:rsidRDefault="00D6615E" w:rsidP="00D6615E">
      <w:pPr>
        <w:tabs>
          <w:tab w:val="left" w:pos="1068"/>
        </w:tabs>
        <w:suppressAutoHyphens/>
        <w:jc w:val="both"/>
        <w:rPr>
          <w:rFonts w:ascii="Arial" w:hAnsi="Arial" w:cs="Arial"/>
          <w:sz w:val="20"/>
          <w:szCs w:val="20"/>
          <w:lang w:eastAsia="zh-CN"/>
        </w:rPr>
      </w:pPr>
      <w:r>
        <w:rPr>
          <w:sz w:val="22"/>
          <w:szCs w:val="22"/>
          <w:lang w:eastAsia="zh-CN"/>
        </w:rPr>
        <w:t xml:space="preserve">     </w:t>
      </w:r>
      <w:r w:rsidRPr="00D6615E">
        <w:rPr>
          <w:sz w:val="22"/>
          <w:szCs w:val="22"/>
          <w:lang w:eastAsia="zh-CN"/>
        </w:rPr>
        <w:t>Pri pregledu in ocenjevanju ponudb bo ponudba izključena kot nedopustna:</w:t>
      </w:r>
    </w:p>
    <w:p w:rsidR="00D6615E" w:rsidRPr="00D6615E" w:rsidRDefault="00D6615E" w:rsidP="008859EA">
      <w:pPr>
        <w:numPr>
          <w:ilvl w:val="0"/>
          <w:numId w:val="13"/>
        </w:numPr>
        <w:tabs>
          <w:tab w:val="left" w:pos="1068"/>
        </w:tabs>
        <w:suppressAutoHyphens/>
        <w:jc w:val="both"/>
        <w:rPr>
          <w:rFonts w:ascii="Arial" w:hAnsi="Arial" w:cs="Arial"/>
          <w:sz w:val="20"/>
          <w:szCs w:val="20"/>
          <w:lang w:eastAsia="zh-CN"/>
        </w:rPr>
      </w:pPr>
      <w:r w:rsidRPr="00D6615E">
        <w:rPr>
          <w:sz w:val="22"/>
          <w:szCs w:val="22"/>
          <w:lang w:eastAsia="zh-CN"/>
        </w:rPr>
        <w:t>če je ponudbo predložil ponudnik, za katerega obstajajo razlogi za izključitev in ne izpolnjuje pogojev za sodelovanje,</w:t>
      </w:r>
    </w:p>
    <w:p w:rsidR="00D6615E" w:rsidRPr="00D6615E" w:rsidRDefault="00D6615E" w:rsidP="008859EA">
      <w:pPr>
        <w:numPr>
          <w:ilvl w:val="0"/>
          <w:numId w:val="13"/>
        </w:numPr>
        <w:suppressAutoHyphens/>
        <w:jc w:val="both"/>
        <w:rPr>
          <w:rFonts w:ascii="Arial" w:hAnsi="Arial" w:cs="Arial"/>
          <w:sz w:val="20"/>
          <w:szCs w:val="20"/>
          <w:lang w:eastAsia="zh-CN"/>
        </w:rPr>
      </w:pPr>
      <w:r w:rsidRPr="00D6615E">
        <w:rPr>
          <w:sz w:val="22"/>
          <w:szCs w:val="22"/>
          <w:lang w:eastAsia="zh-CN"/>
        </w:rPr>
        <w:t>če ponudba po opravljenem pregledu in morebitni dopolnitvi ponudbe v skladu z 89. členom ZJN-3 ni dopustna,</w:t>
      </w:r>
    </w:p>
    <w:p w:rsidR="00D6615E" w:rsidRPr="00D6615E" w:rsidRDefault="00D6615E" w:rsidP="008859EA">
      <w:pPr>
        <w:numPr>
          <w:ilvl w:val="0"/>
          <w:numId w:val="13"/>
        </w:numPr>
        <w:suppressAutoHyphens/>
        <w:jc w:val="both"/>
        <w:rPr>
          <w:szCs w:val="20"/>
          <w:lang w:eastAsia="zh-CN"/>
        </w:rPr>
      </w:pPr>
      <w:r w:rsidRPr="00D6615E">
        <w:rPr>
          <w:sz w:val="22"/>
          <w:szCs w:val="22"/>
          <w:lang w:eastAsia="zh-CN"/>
        </w:rPr>
        <w:t>če je pri ponudbi dokazano nedovoljeno dogovarjanje ali korupcija,</w:t>
      </w:r>
    </w:p>
    <w:p w:rsidR="00D6615E" w:rsidRPr="00D6615E" w:rsidRDefault="00D6615E" w:rsidP="008859EA">
      <w:pPr>
        <w:numPr>
          <w:ilvl w:val="0"/>
          <w:numId w:val="13"/>
        </w:numPr>
        <w:tabs>
          <w:tab w:val="left" w:pos="1068"/>
        </w:tabs>
        <w:suppressAutoHyphens/>
        <w:jc w:val="both"/>
        <w:rPr>
          <w:rFonts w:ascii="Arial" w:hAnsi="Arial" w:cs="Arial"/>
          <w:sz w:val="20"/>
          <w:szCs w:val="20"/>
          <w:lang w:eastAsia="zh-CN"/>
        </w:rPr>
      </w:pPr>
      <w:r w:rsidRPr="00D6615E">
        <w:rPr>
          <w:sz w:val="22"/>
          <w:szCs w:val="22"/>
          <w:lang w:eastAsia="zh-CN"/>
        </w:rPr>
        <w:t>če je ponudba neobičajno nizka,</w:t>
      </w:r>
    </w:p>
    <w:p w:rsidR="00D6615E" w:rsidRPr="00A66290" w:rsidRDefault="00D6615E" w:rsidP="008859EA">
      <w:pPr>
        <w:numPr>
          <w:ilvl w:val="0"/>
          <w:numId w:val="13"/>
        </w:numPr>
        <w:tabs>
          <w:tab w:val="left" w:pos="1068"/>
        </w:tabs>
        <w:suppressAutoHyphens/>
        <w:jc w:val="both"/>
        <w:rPr>
          <w:rFonts w:ascii="Arial" w:hAnsi="Arial" w:cs="Arial"/>
          <w:sz w:val="20"/>
          <w:szCs w:val="20"/>
          <w:lang w:eastAsia="zh-CN"/>
        </w:rPr>
      </w:pPr>
      <w:r w:rsidRPr="00A66290">
        <w:rPr>
          <w:sz w:val="22"/>
          <w:szCs w:val="22"/>
          <w:lang w:eastAsia="zh-CN"/>
        </w:rPr>
        <w:t>če cena presega</w:t>
      </w:r>
      <w:r w:rsidR="0033638A" w:rsidRPr="00A66290">
        <w:rPr>
          <w:sz w:val="22"/>
          <w:szCs w:val="22"/>
          <w:lang w:eastAsia="zh-CN"/>
        </w:rPr>
        <w:t xml:space="preserve"> obseg</w:t>
      </w:r>
      <w:r w:rsidRPr="00A66290">
        <w:rPr>
          <w:sz w:val="22"/>
          <w:szCs w:val="22"/>
          <w:lang w:eastAsia="zh-CN"/>
        </w:rPr>
        <w:t xml:space="preserve"> zagotovljenih sredstev naročnika,</w:t>
      </w:r>
    </w:p>
    <w:p w:rsidR="00D6615E" w:rsidRPr="00D6615E" w:rsidRDefault="00D6615E" w:rsidP="008859EA">
      <w:pPr>
        <w:numPr>
          <w:ilvl w:val="0"/>
          <w:numId w:val="13"/>
        </w:numPr>
        <w:tabs>
          <w:tab w:val="left" w:pos="1068"/>
        </w:tabs>
        <w:suppressAutoHyphens/>
        <w:jc w:val="both"/>
        <w:rPr>
          <w:rFonts w:ascii="Arial" w:hAnsi="Arial" w:cs="Arial"/>
          <w:sz w:val="20"/>
          <w:szCs w:val="20"/>
          <w:lang w:eastAsia="zh-CN"/>
        </w:rPr>
      </w:pPr>
      <w:r w:rsidRPr="00D6615E">
        <w:rPr>
          <w:sz w:val="22"/>
          <w:szCs w:val="22"/>
          <w:lang w:eastAsia="zh-CN"/>
        </w:rPr>
        <w:t>če ni sestavljena po predpisih, ki urejajo javna naročila,</w:t>
      </w:r>
    </w:p>
    <w:p w:rsidR="00D6615E" w:rsidRPr="00D6615E" w:rsidRDefault="00D6615E" w:rsidP="008859EA">
      <w:pPr>
        <w:numPr>
          <w:ilvl w:val="0"/>
          <w:numId w:val="13"/>
        </w:numPr>
        <w:tabs>
          <w:tab w:val="left" w:pos="1068"/>
        </w:tabs>
        <w:suppressAutoHyphens/>
        <w:jc w:val="both"/>
        <w:rPr>
          <w:rFonts w:ascii="Arial" w:hAnsi="Arial" w:cs="Arial"/>
          <w:sz w:val="20"/>
          <w:szCs w:val="20"/>
          <w:lang w:eastAsia="zh-CN"/>
        </w:rPr>
      </w:pPr>
      <w:r w:rsidRPr="00D6615E">
        <w:rPr>
          <w:sz w:val="22"/>
          <w:szCs w:val="22"/>
          <w:lang w:eastAsia="zh-CN"/>
        </w:rPr>
        <w:t>če naročnik ugotovi, da je katerakoli od predloženih izjav neresnična, če ponudnik navaja neresnične ali zavajajoče podatke,</w:t>
      </w:r>
    </w:p>
    <w:p w:rsidR="00D6615E" w:rsidRPr="00D6615E" w:rsidRDefault="00D6615E" w:rsidP="008859EA">
      <w:pPr>
        <w:numPr>
          <w:ilvl w:val="0"/>
          <w:numId w:val="13"/>
        </w:numPr>
        <w:tabs>
          <w:tab w:val="left" w:pos="1068"/>
        </w:tabs>
        <w:suppressAutoHyphens/>
        <w:jc w:val="both"/>
        <w:rPr>
          <w:rFonts w:ascii="Arial" w:hAnsi="Arial" w:cs="Arial"/>
          <w:sz w:val="20"/>
          <w:szCs w:val="20"/>
          <w:lang w:eastAsia="zh-CN"/>
        </w:rPr>
      </w:pPr>
      <w:r w:rsidRPr="00D6615E">
        <w:rPr>
          <w:sz w:val="22"/>
          <w:szCs w:val="22"/>
          <w:lang w:eastAsia="zh-CN"/>
        </w:rPr>
        <w:t xml:space="preserve">če ponudnik ne izpolnjuje v celoti vseh pogojev in zahtev iz razpisne dokumentacije. </w:t>
      </w:r>
    </w:p>
    <w:p w:rsidR="004D3A6F" w:rsidRDefault="004D3A6F" w:rsidP="00A160C9">
      <w:pPr>
        <w:suppressAutoHyphens/>
        <w:ind w:left="360"/>
        <w:jc w:val="both"/>
        <w:rPr>
          <w:sz w:val="22"/>
          <w:szCs w:val="22"/>
          <w:lang w:eastAsia="zh-CN"/>
        </w:rPr>
      </w:pPr>
    </w:p>
    <w:p w:rsidR="00767010" w:rsidRDefault="00767010" w:rsidP="007D7864">
      <w:pPr>
        <w:rPr>
          <w:highlight w:val="red"/>
        </w:rPr>
      </w:pPr>
    </w:p>
    <w:p w:rsidR="00DF765F" w:rsidRPr="005747B3" w:rsidRDefault="00DF765F" w:rsidP="002C2C70">
      <w:pPr>
        <w:tabs>
          <w:tab w:val="left" w:pos="2310"/>
        </w:tabs>
      </w:pPr>
    </w:p>
    <w:p w:rsidR="000A7252" w:rsidRDefault="000A7252"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0D282D" w:rsidRDefault="000D282D"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p w:rsidR="005F17EE" w:rsidRDefault="005F17EE" w:rsidP="00163E89">
      <w:pPr>
        <w:jc w:val="both"/>
        <w:rPr>
          <w:b/>
        </w:rPr>
      </w:pPr>
    </w:p>
    <w:tbl>
      <w:tblPr>
        <w:tblW w:w="9568" w:type="dxa"/>
        <w:tblLayout w:type="fixed"/>
        <w:tblCellMar>
          <w:left w:w="70" w:type="dxa"/>
          <w:right w:w="70" w:type="dxa"/>
        </w:tblCellMar>
        <w:tblLook w:val="0000" w:firstRow="0" w:lastRow="0" w:firstColumn="0" w:lastColumn="0" w:noHBand="0" w:noVBand="0"/>
      </w:tblPr>
      <w:tblGrid>
        <w:gridCol w:w="9568"/>
      </w:tblGrid>
      <w:tr w:rsidR="00D6615E" w:rsidRPr="00D6615E" w:rsidTr="00F10CE9">
        <w:tc>
          <w:tcPr>
            <w:tcW w:w="9568" w:type="dxa"/>
            <w:tcBorders>
              <w:bottom w:val="double" w:sz="18" w:space="0" w:color="000000"/>
            </w:tcBorders>
            <w:shd w:val="clear" w:color="auto" w:fill="auto"/>
          </w:tcPr>
          <w:p w:rsidR="00D6615E" w:rsidRPr="00D6615E" w:rsidRDefault="00D6615E" w:rsidP="00F10CE9">
            <w:pPr>
              <w:suppressAutoHyphens/>
              <w:rPr>
                <w:rFonts w:ascii="Arial" w:hAnsi="Arial" w:cs="Arial"/>
                <w:sz w:val="20"/>
                <w:szCs w:val="20"/>
                <w:lang w:eastAsia="zh-CN"/>
              </w:rPr>
            </w:pPr>
            <w:r w:rsidRPr="00D6615E">
              <w:rPr>
                <w:b/>
                <w:sz w:val="22"/>
                <w:szCs w:val="22"/>
                <w:lang w:eastAsia="zh-CN"/>
              </w:rPr>
              <w:lastRenderedPageBreak/>
              <w:t>III.  POGOJI ZA UGOTAVLJANJE</w:t>
            </w:r>
            <w:r w:rsidR="00F10CE9">
              <w:rPr>
                <w:b/>
                <w:sz w:val="22"/>
                <w:szCs w:val="22"/>
                <w:lang w:eastAsia="zh-CN"/>
              </w:rPr>
              <w:t xml:space="preserve"> IN NAČIN DOKAZOVANJA</w:t>
            </w:r>
            <w:r w:rsidRPr="00D6615E">
              <w:rPr>
                <w:b/>
                <w:sz w:val="22"/>
                <w:szCs w:val="22"/>
                <w:lang w:eastAsia="zh-CN"/>
              </w:rPr>
              <w:t xml:space="preserve"> SPOSOBNOSTI PONUDNIKA</w:t>
            </w:r>
          </w:p>
        </w:tc>
      </w:tr>
    </w:tbl>
    <w:p w:rsidR="00D6615E" w:rsidRPr="00D6615E" w:rsidRDefault="00D6615E" w:rsidP="00D6615E">
      <w:pPr>
        <w:tabs>
          <w:tab w:val="center" w:pos="4320"/>
          <w:tab w:val="right" w:pos="9072"/>
        </w:tabs>
        <w:suppressAutoHyphens/>
        <w:jc w:val="both"/>
        <w:rPr>
          <w:b/>
          <w:sz w:val="22"/>
          <w:szCs w:val="22"/>
          <w:highlight w:val="red"/>
          <w:lang w:eastAsia="zh-CN"/>
        </w:rPr>
      </w:pPr>
    </w:p>
    <w:p w:rsidR="00D36433" w:rsidRPr="00D36433" w:rsidRDefault="00D36433" w:rsidP="00D36433">
      <w:pPr>
        <w:tabs>
          <w:tab w:val="center" w:pos="4320"/>
          <w:tab w:val="right" w:pos="9072"/>
        </w:tabs>
        <w:suppressAutoHyphens/>
        <w:jc w:val="both"/>
        <w:rPr>
          <w:rFonts w:ascii="Arial" w:hAnsi="Arial" w:cs="Arial"/>
          <w:sz w:val="20"/>
          <w:szCs w:val="20"/>
          <w:lang w:eastAsia="zh-CN"/>
        </w:rPr>
      </w:pPr>
      <w:r w:rsidRPr="00D36433">
        <w:rPr>
          <w:sz w:val="22"/>
          <w:szCs w:val="22"/>
          <w:lang w:eastAsia="zh-CN"/>
        </w:rPr>
        <w:t>Da bo ponudba ustrezna, morajo ponudniki v ponudbi priložiti vse dokumente in priloge, navedene v tej točki navodil. Priloge morajo biti priložene v vrstnem redu, kot izhaja iz 2. točke, II. pog</w:t>
      </w:r>
      <w:r w:rsidR="005F17EE">
        <w:rPr>
          <w:sz w:val="22"/>
          <w:szCs w:val="22"/>
          <w:lang w:eastAsia="zh-CN"/>
        </w:rPr>
        <w:t>lavja te razpisne dokumentacije</w:t>
      </w:r>
      <w:r w:rsidR="00B901B5">
        <w:rPr>
          <w:sz w:val="22"/>
          <w:szCs w:val="22"/>
          <w:lang w:eastAsia="zh-CN"/>
        </w:rPr>
        <w:t>.</w:t>
      </w:r>
    </w:p>
    <w:p w:rsidR="00D36433" w:rsidRPr="00D36433" w:rsidRDefault="00D36433" w:rsidP="00D36433">
      <w:pPr>
        <w:suppressAutoHyphens/>
        <w:jc w:val="both"/>
        <w:rPr>
          <w:sz w:val="22"/>
          <w:szCs w:val="22"/>
          <w:lang w:eastAsia="zh-CN"/>
        </w:rPr>
      </w:pPr>
    </w:p>
    <w:p w:rsidR="00D36433" w:rsidRPr="00D36433" w:rsidRDefault="00D36433" w:rsidP="00D36433">
      <w:pPr>
        <w:suppressAutoHyphens/>
        <w:jc w:val="both"/>
        <w:rPr>
          <w:rFonts w:ascii="Arial" w:hAnsi="Arial" w:cs="Arial"/>
          <w:sz w:val="20"/>
          <w:szCs w:val="20"/>
          <w:lang w:eastAsia="zh-CN"/>
        </w:rPr>
      </w:pPr>
      <w:r w:rsidRPr="00D36433">
        <w:rPr>
          <w:b/>
          <w:bCs/>
          <w:sz w:val="22"/>
          <w:szCs w:val="22"/>
          <w:lang w:eastAsia="zh-CN"/>
        </w:rPr>
        <w:t xml:space="preserve">A) Podatki o ponudniku </w:t>
      </w:r>
      <w:r w:rsidRPr="00D36433">
        <w:rPr>
          <w:bCs/>
          <w:sz w:val="22"/>
          <w:szCs w:val="22"/>
          <w:lang w:eastAsia="zh-CN"/>
        </w:rPr>
        <w:t xml:space="preserve">(Razpisni obrazec št. </w:t>
      </w:r>
      <w:r w:rsidRPr="00D36433">
        <w:rPr>
          <w:b/>
          <w:bCs/>
          <w:sz w:val="22"/>
          <w:szCs w:val="22"/>
          <w:lang w:eastAsia="zh-CN"/>
        </w:rPr>
        <w:t>1</w:t>
      </w:r>
      <w:r w:rsidRPr="00D36433">
        <w:rPr>
          <w:bCs/>
          <w:sz w:val="22"/>
          <w:szCs w:val="22"/>
          <w:lang w:eastAsia="zh-CN"/>
        </w:rPr>
        <w:t xml:space="preserve">) </w:t>
      </w:r>
      <w:r w:rsidRPr="00D36433">
        <w:rPr>
          <w:b/>
          <w:bCs/>
          <w:sz w:val="22"/>
          <w:szCs w:val="22"/>
          <w:lang w:eastAsia="zh-CN"/>
        </w:rPr>
        <w:t xml:space="preserve">in podatki o ponudnikih v skupnem nastopu </w:t>
      </w:r>
      <w:r w:rsidRPr="00D36433">
        <w:rPr>
          <w:bCs/>
          <w:sz w:val="22"/>
          <w:szCs w:val="22"/>
          <w:lang w:eastAsia="zh-CN"/>
        </w:rPr>
        <w:t xml:space="preserve">(Razpisni obrazec št. </w:t>
      </w:r>
      <w:r w:rsidRPr="00D36433">
        <w:rPr>
          <w:b/>
          <w:bCs/>
          <w:sz w:val="22"/>
          <w:szCs w:val="22"/>
          <w:lang w:eastAsia="zh-CN"/>
        </w:rPr>
        <w:t>1a</w:t>
      </w:r>
      <w:r w:rsidRPr="00D36433">
        <w:rPr>
          <w:bCs/>
          <w:sz w:val="22"/>
          <w:szCs w:val="22"/>
          <w:lang w:eastAsia="zh-CN"/>
        </w:rPr>
        <w:t>)</w:t>
      </w:r>
      <w:r w:rsidR="00F309D1">
        <w:rPr>
          <w:bCs/>
          <w:sz w:val="22"/>
          <w:szCs w:val="22"/>
          <w:lang w:eastAsia="zh-CN"/>
        </w:rPr>
        <w:t xml:space="preserve"> ter seznam in podatki o podizvajalcih, če ponudnik nastopa s podizvajalci </w:t>
      </w:r>
      <w:r w:rsidR="00F309D1" w:rsidRPr="00D36433">
        <w:rPr>
          <w:bCs/>
          <w:sz w:val="22"/>
          <w:szCs w:val="22"/>
          <w:lang w:eastAsia="zh-CN"/>
        </w:rPr>
        <w:t xml:space="preserve">(Razpisni obrazec št. </w:t>
      </w:r>
      <w:r w:rsidR="00F309D1" w:rsidRPr="00D36433">
        <w:rPr>
          <w:b/>
          <w:bCs/>
          <w:sz w:val="22"/>
          <w:szCs w:val="22"/>
          <w:lang w:eastAsia="zh-CN"/>
        </w:rPr>
        <w:t>1</w:t>
      </w:r>
      <w:r w:rsidR="00F309D1">
        <w:rPr>
          <w:b/>
          <w:bCs/>
          <w:sz w:val="22"/>
          <w:szCs w:val="22"/>
          <w:lang w:eastAsia="zh-CN"/>
        </w:rPr>
        <w:t>b</w:t>
      </w:r>
      <w:r w:rsidR="00F309D1" w:rsidRPr="00D36433">
        <w:rPr>
          <w:bCs/>
          <w:sz w:val="22"/>
          <w:szCs w:val="22"/>
          <w:lang w:eastAsia="zh-CN"/>
        </w:rPr>
        <w:t>)</w:t>
      </w:r>
      <w:r w:rsidRPr="00D36433">
        <w:rPr>
          <w:bCs/>
          <w:sz w:val="22"/>
          <w:szCs w:val="22"/>
          <w:lang w:eastAsia="zh-CN"/>
        </w:rPr>
        <w:t xml:space="preserve">. </w:t>
      </w:r>
      <w:r w:rsidRPr="00D36433">
        <w:rPr>
          <w:b/>
          <w:bCs/>
          <w:sz w:val="22"/>
          <w:szCs w:val="22"/>
          <w:lang w:eastAsia="zh-CN"/>
        </w:rPr>
        <w:t xml:space="preserve">V kolikor daje skupina ponudnikov skupno ponudbo, </w:t>
      </w:r>
      <w:r w:rsidRPr="00D36433">
        <w:rPr>
          <w:bCs/>
          <w:sz w:val="22"/>
          <w:szCs w:val="22"/>
          <w:lang w:eastAsia="zh-CN"/>
        </w:rPr>
        <w:t xml:space="preserve">se navede </w:t>
      </w:r>
      <w:proofErr w:type="spellStart"/>
      <w:r w:rsidRPr="00D36433">
        <w:rPr>
          <w:b/>
          <w:bCs/>
          <w:sz w:val="22"/>
          <w:szCs w:val="22"/>
          <w:lang w:eastAsia="zh-CN"/>
        </w:rPr>
        <w:t>poslovodeči</w:t>
      </w:r>
      <w:proofErr w:type="spellEnd"/>
      <w:r w:rsidRPr="00D36433">
        <w:rPr>
          <w:b/>
          <w:bCs/>
          <w:sz w:val="22"/>
          <w:szCs w:val="22"/>
          <w:lang w:eastAsia="zh-CN"/>
        </w:rPr>
        <w:t xml:space="preserve"> ponudnik in vsi ponudniki v skupnem nastopu.</w:t>
      </w:r>
    </w:p>
    <w:p w:rsidR="00D36433" w:rsidRPr="00D36433" w:rsidRDefault="00D36433" w:rsidP="00D36433">
      <w:pPr>
        <w:suppressAutoHyphens/>
        <w:jc w:val="both"/>
        <w:rPr>
          <w:b/>
          <w:bCs/>
          <w:sz w:val="22"/>
          <w:szCs w:val="22"/>
          <w:highlight w:val="red"/>
          <w:lang w:eastAsia="zh-CN"/>
        </w:rPr>
      </w:pPr>
    </w:p>
    <w:p w:rsidR="00D36433" w:rsidRPr="00D36433" w:rsidRDefault="00D36433" w:rsidP="00D36433">
      <w:pPr>
        <w:suppressAutoHyphens/>
        <w:jc w:val="both"/>
        <w:rPr>
          <w:rFonts w:ascii="Arial" w:hAnsi="Arial" w:cs="Arial"/>
          <w:sz w:val="20"/>
          <w:szCs w:val="20"/>
          <w:lang w:eastAsia="zh-CN"/>
        </w:rPr>
      </w:pPr>
      <w:r w:rsidRPr="00D36433">
        <w:rPr>
          <w:bCs/>
          <w:sz w:val="22"/>
          <w:szCs w:val="22"/>
          <w:lang w:eastAsia="zh-CN"/>
        </w:rPr>
        <w:t xml:space="preserve">V primeru sklenitve pogodbe bodo </w:t>
      </w:r>
      <w:r w:rsidRPr="00D36433">
        <w:rPr>
          <w:b/>
          <w:bCs/>
          <w:sz w:val="22"/>
          <w:szCs w:val="22"/>
          <w:lang w:eastAsia="zh-CN"/>
        </w:rPr>
        <w:t xml:space="preserve">isti ponudniki v skupnem nastopu </w:t>
      </w:r>
      <w:r w:rsidRPr="00D36433">
        <w:rPr>
          <w:bCs/>
          <w:sz w:val="22"/>
          <w:szCs w:val="22"/>
          <w:lang w:eastAsia="zh-CN"/>
        </w:rPr>
        <w:t xml:space="preserve">tudi imenovani </w:t>
      </w:r>
      <w:r w:rsidRPr="00D36433">
        <w:rPr>
          <w:sz w:val="22"/>
          <w:szCs w:val="22"/>
          <w:lang w:eastAsia="zh-CN"/>
        </w:rPr>
        <w:t xml:space="preserve">v pogodbi z naročnikom! V primeru skupne ponudbe morajo biti ponudbi priloženi vsi dokumenti v skladu s točko </w:t>
      </w:r>
      <w:r w:rsidR="009243A2">
        <w:rPr>
          <w:sz w:val="22"/>
          <w:szCs w:val="22"/>
          <w:lang w:eastAsia="zh-CN"/>
        </w:rPr>
        <w:t>F</w:t>
      </w:r>
      <w:r w:rsidRPr="00D36433">
        <w:rPr>
          <w:sz w:val="22"/>
          <w:szCs w:val="22"/>
          <w:lang w:eastAsia="zh-CN"/>
        </w:rPr>
        <w:t xml:space="preserve">) Skupna ponudba. </w:t>
      </w:r>
      <w:r w:rsidR="00F309D1">
        <w:rPr>
          <w:sz w:val="22"/>
          <w:szCs w:val="22"/>
          <w:lang w:eastAsia="zh-CN"/>
        </w:rPr>
        <w:t xml:space="preserve">V primeru ponudbe s podizvajalci pa dokumenti v skladu s točko G) Ponudba s podizvajalci. </w:t>
      </w:r>
    </w:p>
    <w:p w:rsidR="00D36433" w:rsidRPr="00D36433" w:rsidRDefault="00D36433" w:rsidP="00D36433">
      <w:pPr>
        <w:suppressAutoHyphens/>
        <w:jc w:val="both"/>
        <w:rPr>
          <w:b/>
          <w:bCs/>
          <w:sz w:val="22"/>
          <w:szCs w:val="22"/>
          <w:highlight w:val="red"/>
          <w:lang w:eastAsia="zh-CN"/>
        </w:rPr>
      </w:pPr>
    </w:p>
    <w:p w:rsidR="00D36433" w:rsidRPr="00D36433" w:rsidRDefault="00D36433" w:rsidP="00D36433">
      <w:pPr>
        <w:suppressAutoHyphens/>
        <w:jc w:val="both"/>
        <w:rPr>
          <w:rFonts w:ascii="Arial" w:hAnsi="Arial" w:cs="Arial"/>
          <w:sz w:val="20"/>
          <w:szCs w:val="20"/>
          <w:lang w:eastAsia="zh-CN"/>
        </w:rPr>
      </w:pPr>
      <w:r w:rsidRPr="00D36433">
        <w:rPr>
          <w:b/>
          <w:sz w:val="22"/>
          <w:szCs w:val="22"/>
          <w:lang w:eastAsia="zh-CN"/>
        </w:rPr>
        <w:t>Podatki  o članih upravnih, vodstvenih ali nadzornih organov in osebah, ki imajo pooblastilo za zastopanje ali odločanje ali nadzor v ponudniku (</w:t>
      </w:r>
      <w:proofErr w:type="spellStart"/>
      <w:r w:rsidRPr="00D36433">
        <w:rPr>
          <w:b/>
          <w:sz w:val="22"/>
          <w:szCs w:val="22"/>
          <w:lang w:eastAsia="zh-CN"/>
        </w:rPr>
        <w:t>poslovodečega</w:t>
      </w:r>
      <w:proofErr w:type="spellEnd"/>
      <w:r w:rsidRPr="00D36433">
        <w:rPr>
          <w:b/>
          <w:sz w:val="22"/>
          <w:szCs w:val="22"/>
          <w:lang w:eastAsia="zh-CN"/>
        </w:rPr>
        <w:t xml:space="preserve"> in vseh ponudnikov v skupni ponudbi) oz. podizvajalcih </w:t>
      </w:r>
      <w:r w:rsidRPr="00D36433">
        <w:rPr>
          <w:sz w:val="22"/>
          <w:szCs w:val="22"/>
          <w:lang w:eastAsia="zh-CN"/>
        </w:rPr>
        <w:t xml:space="preserve">(Razpisni obrazec št. </w:t>
      </w:r>
      <w:r w:rsidRPr="00D36433">
        <w:rPr>
          <w:b/>
          <w:sz w:val="22"/>
          <w:szCs w:val="22"/>
          <w:lang w:eastAsia="zh-CN"/>
        </w:rPr>
        <w:t>1c</w:t>
      </w:r>
      <w:r w:rsidRPr="00D36433">
        <w:rPr>
          <w:sz w:val="22"/>
          <w:szCs w:val="22"/>
          <w:lang w:eastAsia="zh-CN"/>
        </w:rPr>
        <w:t>), s podpisom člana oz. pooblaščenca.</w:t>
      </w:r>
    </w:p>
    <w:p w:rsidR="00D36433" w:rsidRPr="00D36433" w:rsidRDefault="00D36433" w:rsidP="00D36433">
      <w:pPr>
        <w:suppressAutoHyphens/>
        <w:jc w:val="both"/>
        <w:rPr>
          <w:b/>
          <w:sz w:val="22"/>
          <w:szCs w:val="22"/>
          <w:highlight w:val="red"/>
          <w:lang w:eastAsia="zh-CN"/>
        </w:rPr>
      </w:pPr>
    </w:p>
    <w:p w:rsidR="00D36433" w:rsidRPr="00D36433" w:rsidRDefault="00D36433" w:rsidP="00D36433">
      <w:pPr>
        <w:suppressAutoHyphens/>
        <w:jc w:val="both"/>
        <w:rPr>
          <w:rFonts w:ascii="Arial" w:hAnsi="Arial" w:cs="Arial"/>
          <w:sz w:val="20"/>
          <w:szCs w:val="20"/>
          <w:lang w:eastAsia="zh-CN"/>
        </w:rPr>
      </w:pPr>
      <w:r w:rsidRPr="00D36433">
        <w:rPr>
          <w:b/>
          <w:sz w:val="22"/>
          <w:szCs w:val="22"/>
          <w:lang w:eastAsia="zh-CN"/>
        </w:rPr>
        <w:t xml:space="preserve">B) </w:t>
      </w:r>
      <w:r w:rsidRPr="00D36433">
        <w:rPr>
          <w:b/>
          <w:caps/>
          <w:sz w:val="22"/>
          <w:szCs w:val="22"/>
          <w:lang w:eastAsia="zh-CN"/>
        </w:rPr>
        <w:t>k</w:t>
      </w:r>
      <w:r w:rsidRPr="00D36433">
        <w:rPr>
          <w:b/>
          <w:sz w:val="22"/>
          <w:szCs w:val="22"/>
          <w:lang w:eastAsia="zh-CN"/>
        </w:rPr>
        <w:t>rovna izjava</w:t>
      </w:r>
      <w:r w:rsidRPr="00D36433">
        <w:rPr>
          <w:sz w:val="22"/>
          <w:szCs w:val="22"/>
          <w:lang w:eastAsia="zh-CN"/>
        </w:rPr>
        <w:t xml:space="preserve"> ponudnika (Razpisni obrazec št. </w:t>
      </w:r>
      <w:r w:rsidRPr="00D36433">
        <w:rPr>
          <w:b/>
          <w:sz w:val="22"/>
          <w:szCs w:val="22"/>
          <w:lang w:eastAsia="zh-CN"/>
        </w:rPr>
        <w:t>2</w:t>
      </w:r>
      <w:r w:rsidRPr="00D36433">
        <w:rPr>
          <w:sz w:val="22"/>
          <w:szCs w:val="22"/>
          <w:lang w:eastAsia="zh-CN"/>
        </w:rPr>
        <w:t>).</w:t>
      </w:r>
    </w:p>
    <w:p w:rsidR="00D36433" w:rsidRPr="00D36433" w:rsidRDefault="00D36433" w:rsidP="00D36433">
      <w:pPr>
        <w:tabs>
          <w:tab w:val="center" w:pos="4536"/>
          <w:tab w:val="right" w:pos="9072"/>
        </w:tabs>
        <w:suppressAutoHyphens/>
        <w:jc w:val="both"/>
        <w:rPr>
          <w:bCs/>
          <w:sz w:val="22"/>
          <w:szCs w:val="22"/>
          <w:highlight w:val="red"/>
          <w:lang w:eastAsia="zh-CN"/>
        </w:rPr>
      </w:pPr>
    </w:p>
    <w:p w:rsidR="00D36433" w:rsidRPr="008F269A" w:rsidRDefault="00D36433" w:rsidP="00F309D1">
      <w:pPr>
        <w:tabs>
          <w:tab w:val="left" w:pos="720"/>
        </w:tabs>
        <w:suppressAutoHyphens/>
        <w:spacing w:after="120"/>
        <w:jc w:val="both"/>
        <w:rPr>
          <w:rFonts w:ascii="Arial" w:hAnsi="Arial" w:cs="Arial"/>
          <w:sz w:val="20"/>
          <w:szCs w:val="20"/>
          <w:lang w:eastAsia="zh-CN"/>
        </w:rPr>
      </w:pPr>
      <w:r w:rsidRPr="008F269A">
        <w:rPr>
          <w:b/>
          <w:sz w:val="22"/>
          <w:szCs w:val="22"/>
          <w:lang w:eastAsia="zh-CN"/>
        </w:rPr>
        <w:t xml:space="preserve">C) </w:t>
      </w:r>
      <w:r w:rsidRPr="008F269A">
        <w:rPr>
          <w:b/>
          <w:caps/>
          <w:sz w:val="22"/>
          <w:szCs w:val="22"/>
          <w:lang w:eastAsia="zh-CN"/>
        </w:rPr>
        <w:t>P</w:t>
      </w:r>
      <w:r w:rsidRPr="008F269A">
        <w:rPr>
          <w:b/>
          <w:sz w:val="22"/>
          <w:szCs w:val="22"/>
          <w:lang w:eastAsia="zh-CN"/>
        </w:rPr>
        <w:t>onudba</w:t>
      </w:r>
      <w:r w:rsidRPr="008F269A">
        <w:rPr>
          <w:sz w:val="22"/>
          <w:szCs w:val="22"/>
          <w:lang w:eastAsia="zh-CN"/>
        </w:rPr>
        <w:t xml:space="preserve"> (Razpisni obrazec št. </w:t>
      </w:r>
      <w:r w:rsidRPr="008F269A">
        <w:rPr>
          <w:b/>
          <w:sz w:val="22"/>
          <w:szCs w:val="22"/>
          <w:lang w:eastAsia="zh-CN"/>
        </w:rPr>
        <w:t xml:space="preserve">3 </w:t>
      </w:r>
      <w:r w:rsidRPr="008F269A">
        <w:rPr>
          <w:sz w:val="22"/>
          <w:szCs w:val="22"/>
          <w:lang w:eastAsia="zh-CN"/>
        </w:rPr>
        <w:t>in</w:t>
      </w:r>
      <w:r w:rsidRPr="008F269A">
        <w:rPr>
          <w:b/>
          <w:sz w:val="22"/>
          <w:szCs w:val="22"/>
          <w:lang w:eastAsia="zh-CN"/>
        </w:rPr>
        <w:t xml:space="preserve"> 3a</w:t>
      </w:r>
      <w:r w:rsidRPr="008F269A">
        <w:rPr>
          <w:sz w:val="22"/>
          <w:szCs w:val="22"/>
          <w:lang w:eastAsia="zh-CN"/>
        </w:rPr>
        <w:t>).</w:t>
      </w:r>
    </w:p>
    <w:p w:rsidR="008F269A" w:rsidRPr="00F83540" w:rsidRDefault="008F269A" w:rsidP="001A38BF">
      <w:pPr>
        <w:suppressAutoHyphens/>
        <w:jc w:val="both"/>
        <w:rPr>
          <w:sz w:val="22"/>
          <w:szCs w:val="22"/>
          <w:highlight w:val="red"/>
          <w:lang w:eastAsia="en-US"/>
        </w:rPr>
      </w:pPr>
      <w:r w:rsidRPr="00A66290">
        <w:rPr>
          <w:color w:val="000000"/>
          <w:sz w:val="22"/>
          <w:szCs w:val="22"/>
        </w:rPr>
        <w:t xml:space="preserve">Ponudbena cena se </w:t>
      </w:r>
      <w:r w:rsidR="00E05DFB" w:rsidRPr="00A66290">
        <w:rPr>
          <w:color w:val="000000"/>
          <w:sz w:val="22"/>
          <w:szCs w:val="22"/>
        </w:rPr>
        <w:t xml:space="preserve">po sklenitvi pogodbe </w:t>
      </w:r>
      <w:r w:rsidRPr="00A66290">
        <w:rPr>
          <w:color w:val="000000"/>
          <w:sz w:val="22"/>
          <w:szCs w:val="22"/>
        </w:rPr>
        <w:t xml:space="preserve">lahko spremeni le </w:t>
      </w:r>
      <w:r w:rsidRPr="00A66290">
        <w:rPr>
          <w:sz w:val="22"/>
          <w:szCs w:val="22"/>
        </w:rPr>
        <w:t>v primeru</w:t>
      </w:r>
      <w:r w:rsidR="001A38BF" w:rsidRPr="00A66290">
        <w:rPr>
          <w:sz w:val="22"/>
          <w:szCs w:val="22"/>
        </w:rPr>
        <w:t xml:space="preserve">, </w:t>
      </w:r>
      <w:r w:rsidR="00F309D1" w:rsidRPr="00A66290">
        <w:rPr>
          <w:sz w:val="22"/>
          <w:szCs w:val="22"/>
        </w:rPr>
        <w:t>če</w:t>
      </w:r>
      <w:r w:rsidR="001A38BF" w:rsidRPr="00A66290">
        <w:rPr>
          <w:sz w:val="22"/>
          <w:szCs w:val="22"/>
        </w:rPr>
        <w:t xml:space="preserve"> ponudnik nastopa z zaposlenimi delavci in </w:t>
      </w:r>
      <w:r w:rsidR="00F309D1" w:rsidRPr="00A66290">
        <w:rPr>
          <w:sz w:val="22"/>
          <w:szCs w:val="22"/>
        </w:rPr>
        <w:t>se</w:t>
      </w:r>
      <w:r w:rsidR="0033638A" w:rsidRPr="00A66290">
        <w:rPr>
          <w:sz w:val="22"/>
          <w:szCs w:val="22"/>
        </w:rPr>
        <w:t xml:space="preserve"> po podpisu pogodbe</w:t>
      </w:r>
      <w:r w:rsidR="001A38BF">
        <w:rPr>
          <w:sz w:val="22"/>
          <w:szCs w:val="22"/>
        </w:rPr>
        <w:t xml:space="preserve"> </w:t>
      </w:r>
      <w:r w:rsidR="00F309D1">
        <w:rPr>
          <w:sz w:val="22"/>
          <w:szCs w:val="22"/>
        </w:rPr>
        <w:t>poviša</w:t>
      </w:r>
      <w:r w:rsidRPr="00145811">
        <w:rPr>
          <w:sz w:val="22"/>
          <w:szCs w:val="22"/>
        </w:rPr>
        <w:t xml:space="preserve"> minimaln</w:t>
      </w:r>
      <w:r w:rsidR="00F309D1">
        <w:rPr>
          <w:sz w:val="22"/>
          <w:szCs w:val="22"/>
        </w:rPr>
        <w:t>a</w:t>
      </w:r>
      <w:r w:rsidRPr="00145811">
        <w:rPr>
          <w:sz w:val="22"/>
          <w:szCs w:val="22"/>
        </w:rPr>
        <w:t xml:space="preserve"> plač</w:t>
      </w:r>
      <w:r w:rsidR="00F309D1">
        <w:rPr>
          <w:sz w:val="22"/>
          <w:szCs w:val="22"/>
        </w:rPr>
        <w:t>a</w:t>
      </w:r>
      <w:r w:rsidRPr="00145811">
        <w:rPr>
          <w:sz w:val="22"/>
          <w:szCs w:val="22"/>
        </w:rPr>
        <w:t xml:space="preserve"> na podlagi Zakona o minimalni plači, o čemer pogodbeni str</w:t>
      </w:r>
      <w:r>
        <w:rPr>
          <w:sz w:val="22"/>
          <w:szCs w:val="22"/>
        </w:rPr>
        <w:t xml:space="preserve">anki skleneta dodatek k pogodbi. </w:t>
      </w:r>
      <w:r w:rsidRPr="00145811">
        <w:rPr>
          <w:sz w:val="22"/>
          <w:szCs w:val="22"/>
        </w:rPr>
        <w:t xml:space="preserve"> </w:t>
      </w:r>
    </w:p>
    <w:p w:rsidR="000A7252" w:rsidRDefault="000A7252" w:rsidP="00163E89">
      <w:pPr>
        <w:jc w:val="both"/>
        <w:rPr>
          <w:b/>
        </w:rPr>
      </w:pPr>
    </w:p>
    <w:p w:rsidR="00D36433" w:rsidRPr="00D36433" w:rsidRDefault="00D36433" w:rsidP="00D36433">
      <w:pPr>
        <w:suppressAutoHyphens/>
        <w:jc w:val="both"/>
        <w:rPr>
          <w:rFonts w:ascii="Arial" w:hAnsi="Arial" w:cs="Arial"/>
          <w:sz w:val="20"/>
          <w:szCs w:val="20"/>
          <w:lang w:eastAsia="zh-CN"/>
        </w:rPr>
      </w:pPr>
      <w:r w:rsidRPr="00D36433">
        <w:rPr>
          <w:sz w:val="22"/>
          <w:szCs w:val="22"/>
          <w:lang w:eastAsia="zh-CN"/>
        </w:rPr>
        <w:t xml:space="preserve">Veljavnost ponudbe mora biti </w:t>
      </w:r>
      <w:r w:rsidRPr="00D36433">
        <w:rPr>
          <w:b/>
          <w:sz w:val="22"/>
          <w:szCs w:val="22"/>
          <w:lang w:eastAsia="zh-CN"/>
        </w:rPr>
        <w:t>najmanj 90 dni</w:t>
      </w:r>
      <w:r w:rsidRPr="00D36433">
        <w:rPr>
          <w:sz w:val="22"/>
          <w:szCs w:val="22"/>
          <w:lang w:eastAsia="zh-CN"/>
        </w:rPr>
        <w:t xml:space="preserve"> od dneva odpiranja ponudb.</w:t>
      </w:r>
    </w:p>
    <w:p w:rsidR="000A7252" w:rsidRDefault="000A7252" w:rsidP="00163E89">
      <w:pPr>
        <w:jc w:val="both"/>
        <w:rPr>
          <w:b/>
        </w:rPr>
      </w:pPr>
    </w:p>
    <w:p w:rsidR="00D36433" w:rsidRPr="00D36433" w:rsidRDefault="00D36433" w:rsidP="00F309D1">
      <w:pPr>
        <w:suppressAutoHyphens/>
        <w:spacing w:after="120"/>
        <w:jc w:val="both"/>
        <w:rPr>
          <w:rFonts w:ascii="Arial" w:hAnsi="Arial" w:cs="Arial"/>
          <w:sz w:val="20"/>
          <w:szCs w:val="20"/>
          <w:lang w:eastAsia="zh-CN"/>
        </w:rPr>
      </w:pPr>
      <w:r w:rsidRPr="00D36433">
        <w:rPr>
          <w:b/>
          <w:sz w:val="22"/>
          <w:szCs w:val="22"/>
          <w:lang w:eastAsia="zh-CN"/>
        </w:rPr>
        <w:t>D) Podatki za ugotavljanje sposobnosti ponudnika (75. - 81. člen ZJN-3)</w:t>
      </w:r>
    </w:p>
    <w:p w:rsidR="00D36433" w:rsidRPr="00D36433" w:rsidRDefault="00D36433" w:rsidP="00D36433">
      <w:pPr>
        <w:suppressAutoHyphens/>
        <w:jc w:val="both"/>
        <w:rPr>
          <w:rFonts w:ascii="Arial" w:hAnsi="Arial" w:cs="Arial"/>
          <w:sz w:val="20"/>
          <w:szCs w:val="20"/>
          <w:lang w:eastAsia="zh-CN"/>
        </w:rPr>
      </w:pPr>
      <w:r w:rsidRPr="00D36433">
        <w:rPr>
          <w:sz w:val="22"/>
          <w:szCs w:val="22"/>
          <w:lang w:eastAsia="zh-CN"/>
        </w:rPr>
        <w:t xml:space="preserve">Ponudnik predloži obrazec ESPD za vse sodelujoče gospodarske subjekte v ponudbi skladno z navodili iz 2. točke, II. poglavja te razpisne dokumentacije.  </w:t>
      </w:r>
    </w:p>
    <w:p w:rsidR="00D36433" w:rsidRPr="00D36433" w:rsidRDefault="00D36433" w:rsidP="00D36433">
      <w:pPr>
        <w:suppressAutoHyphens/>
        <w:jc w:val="both"/>
        <w:rPr>
          <w:sz w:val="22"/>
          <w:szCs w:val="22"/>
          <w:lang w:eastAsia="zh-CN"/>
        </w:rPr>
      </w:pPr>
    </w:p>
    <w:p w:rsidR="00F309D1" w:rsidRDefault="00D36433" w:rsidP="00E05DFB">
      <w:pPr>
        <w:suppressAutoHyphens/>
        <w:jc w:val="both"/>
        <w:rPr>
          <w:sz w:val="22"/>
          <w:szCs w:val="22"/>
          <w:lang w:eastAsia="zh-CN"/>
        </w:rPr>
      </w:pPr>
      <w:r w:rsidRPr="00D36433">
        <w:rPr>
          <w:sz w:val="22"/>
          <w:szCs w:val="22"/>
          <w:lang w:eastAsia="zh-CN"/>
        </w:rPr>
        <w:t>Naročnikov ESPD obrazec v .</w:t>
      </w:r>
      <w:proofErr w:type="spellStart"/>
      <w:r w:rsidRPr="00D36433">
        <w:rPr>
          <w:sz w:val="22"/>
          <w:szCs w:val="22"/>
          <w:lang w:eastAsia="zh-CN"/>
        </w:rPr>
        <w:t>xml</w:t>
      </w:r>
      <w:proofErr w:type="spellEnd"/>
      <w:r w:rsidRPr="00D36433">
        <w:rPr>
          <w:sz w:val="22"/>
          <w:szCs w:val="22"/>
          <w:lang w:eastAsia="zh-CN"/>
        </w:rPr>
        <w:t xml:space="preserve"> datoteki je priložen razpisni dokumentaciji. Ponudnik in ostali gospodarski subjekti ga uvozijo na spletni strani Portala javnih naročil:</w:t>
      </w:r>
    </w:p>
    <w:p w:rsidR="00D36433" w:rsidRPr="00D36433" w:rsidRDefault="0049767D" w:rsidP="00E05DFB">
      <w:pPr>
        <w:suppressAutoHyphens/>
        <w:jc w:val="both"/>
        <w:rPr>
          <w:szCs w:val="20"/>
          <w:lang w:eastAsia="zh-CN"/>
        </w:rPr>
      </w:pPr>
      <w:hyperlink r:id="rId16" w:history="1">
        <w:r w:rsidR="00D36433" w:rsidRPr="00D36433">
          <w:rPr>
            <w:color w:val="0000FF"/>
            <w:sz w:val="22"/>
            <w:szCs w:val="22"/>
            <w:u w:val="single"/>
            <w:lang w:eastAsia="zh-CN"/>
          </w:rPr>
          <w:t>https://www.enarocanje.si/_ESPD/</w:t>
        </w:r>
      </w:hyperlink>
      <w:r w:rsidR="00D36433" w:rsidRPr="00D36433">
        <w:rPr>
          <w:sz w:val="22"/>
          <w:szCs w:val="22"/>
          <w:lang w:eastAsia="zh-CN"/>
        </w:rPr>
        <w:t xml:space="preserve"> in vanj vnesejo zahtevane podatke. </w:t>
      </w:r>
    </w:p>
    <w:p w:rsidR="00D36433" w:rsidRPr="00D36433" w:rsidRDefault="00D36433" w:rsidP="00D36433">
      <w:pPr>
        <w:suppressAutoHyphens/>
        <w:rPr>
          <w:sz w:val="22"/>
          <w:szCs w:val="22"/>
          <w:lang w:eastAsia="zh-CN"/>
        </w:rPr>
      </w:pPr>
    </w:p>
    <w:p w:rsidR="00D36433" w:rsidRPr="00D36433" w:rsidRDefault="00D36433" w:rsidP="00D36433">
      <w:pPr>
        <w:tabs>
          <w:tab w:val="center" w:pos="4536"/>
          <w:tab w:val="right" w:pos="9072"/>
        </w:tabs>
        <w:suppressAutoHyphens/>
        <w:jc w:val="both"/>
        <w:rPr>
          <w:rFonts w:ascii="Arial" w:hAnsi="Arial" w:cs="Arial"/>
          <w:sz w:val="20"/>
          <w:szCs w:val="20"/>
          <w:lang w:eastAsia="zh-CN"/>
        </w:rPr>
      </w:pPr>
      <w:r w:rsidRPr="00D36433">
        <w:rPr>
          <w:sz w:val="22"/>
          <w:szCs w:val="22"/>
          <w:lang w:eastAsia="zh-CN"/>
        </w:rPr>
        <w:t xml:space="preserve">Obrazec ESPD predstavlja uradno izjavo gospodarskega subjekta, da zanj ne obstajajo razlogi za izključitev in da izpolnjuje pogoje za sodelovanje. Obrazec ESPD vključuje tudi uradno izjavo o tem, da bo gospodarski subjekt na zahtevo in brez odlašanja sposoben predložiti dokazila, ki dokazujejo neobstoj razlogov za izključitev oziroma izpolnjevaje pogojev za sodelovanje.  </w:t>
      </w:r>
    </w:p>
    <w:p w:rsidR="000A7252" w:rsidRDefault="000A7252" w:rsidP="00163E89">
      <w:pPr>
        <w:jc w:val="both"/>
        <w:rPr>
          <w:b/>
        </w:rPr>
      </w:pPr>
    </w:p>
    <w:p w:rsidR="00191564" w:rsidRPr="00431966" w:rsidRDefault="00191564" w:rsidP="00586E17">
      <w:pPr>
        <w:tabs>
          <w:tab w:val="center" w:pos="4536"/>
          <w:tab w:val="right" w:pos="9072"/>
        </w:tabs>
        <w:suppressAutoHyphens/>
        <w:ind w:left="360" w:hanging="360"/>
        <w:jc w:val="both"/>
        <w:rPr>
          <w:b/>
          <w:sz w:val="22"/>
          <w:szCs w:val="22"/>
          <w:lang w:eastAsia="zh-CN"/>
        </w:rPr>
      </w:pPr>
      <w:r w:rsidRPr="00431966">
        <w:rPr>
          <w:b/>
          <w:sz w:val="22"/>
          <w:szCs w:val="22"/>
          <w:lang w:eastAsia="zh-CN"/>
        </w:rPr>
        <w:t>E) Podatki o ekonomski in finančni sposobnosti ter tehnični in kadrovski sposobnosti (76. in 77. člen ZJN-3)</w:t>
      </w:r>
    </w:p>
    <w:p w:rsidR="00B10ECB" w:rsidRPr="00431966" w:rsidRDefault="00B10ECB" w:rsidP="00586E17">
      <w:pPr>
        <w:tabs>
          <w:tab w:val="center" w:pos="4536"/>
          <w:tab w:val="right" w:pos="9072"/>
        </w:tabs>
        <w:suppressAutoHyphens/>
        <w:ind w:left="360" w:hanging="360"/>
        <w:jc w:val="both"/>
        <w:rPr>
          <w:sz w:val="20"/>
          <w:szCs w:val="20"/>
          <w:highlight w:val="red"/>
          <w:lang w:eastAsia="zh-CN"/>
        </w:rPr>
      </w:pPr>
    </w:p>
    <w:p w:rsidR="00431966" w:rsidRPr="00431966" w:rsidRDefault="00431966" w:rsidP="00586E17">
      <w:pPr>
        <w:tabs>
          <w:tab w:val="center" w:pos="4536"/>
          <w:tab w:val="right" w:pos="9072"/>
        </w:tabs>
        <w:suppressAutoHyphens/>
        <w:ind w:left="360" w:hanging="360"/>
        <w:jc w:val="both"/>
        <w:rPr>
          <w:b/>
          <w:sz w:val="22"/>
          <w:szCs w:val="22"/>
          <w:lang w:eastAsia="zh-CN"/>
        </w:rPr>
      </w:pPr>
      <w:r w:rsidRPr="00431966">
        <w:rPr>
          <w:b/>
          <w:sz w:val="22"/>
          <w:szCs w:val="22"/>
          <w:lang w:eastAsia="zh-CN"/>
        </w:rPr>
        <w:tab/>
      </w:r>
      <w:r w:rsidR="008859EA">
        <w:rPr>
          <w:b/>
          <w:sz w:val="22"/>
          <w:szCs w:val="22"/>
          <w:lang w:eastAsia="zh-CN"/>
        </w:rPr>
        <w:t>EKONOMSKO-</w:t>
      </w:r>
      <w:r w:rsidRPr="00431966">
        <w:rPr>
          <w:b/>
          <w:sz w:val="22"/>
          <w:szCs w:val="22"/>
          <w:lang w:eastAsia="zh-CN"/>
        </w:rPr>
        <w:t>FINANČNA SPOSOBNOST</w:t>
      </w:r>
    </w:p>
    <w:p w:rsidR="00431966" w:rsidRPr="00431966" w:rsidRDefault="00431966" w:rsidP="00586E17">
      <w:pPr>
        <w:tabs>
          <w:tab w:val="center" w:pos="4536"/>
          <w:tab w:val="right" w:pos="9072"/>
        </w:tabs>
        <w:suppressAutoHyphens/>
        <w:ind w:left="360" w:hanging="360"/>
        <w:jc w:val="both"/>
        <w:rPr>
          <w:sz w:val="20"/>
          <w:szCs w:val="20"/>
          <w:highlight w:val="red"/>
          <w:lang w:eastAsia="zh-CN"/>
        </w:rPr>
      </w:pPr>
    </w:p>
    <w:p w:rsidR="00B572C5" w:rsidRPr="00431966" w:rsidRDefault="008859EA" w:rsidP="008859EA">
      <w:pPr>
        <w:pStyle w:val="Default"/>
        <w:ind w:left="426"/>
        <w:jc w:val="both"/>
        <w:rPr>
          <w:sz w:val="23"/>
          <w:szCs w:val="23"/>
        </w:rPr>
      </w:pPr>
      <w:bookmarkStart w:id="0" w:name="OLE_LINK1"/>
      <w:bookmarkStart w:id="1" w:name="OLE_LINK2"/>
      <w:proofErr w:type="spellStart"/>
      <w:r>
        <w:rPr>
          <w:sz w:val="23"/>
          <w:szCs w:val="23"/>
        </w:rPr>
        <w:t>e.1</w:t>
      </w:r>
      <w:proofErr w:type="spellEnd"/>
      <w:r>
        <w:rPr>
          <w:sz w:val="23"/>
          <w:szCs w:val="23"/>
        </w:rPr>
        <w:t xml:space="preserve">) </w:t>
      </w:r>
      <w:r w:rsidR="00B572C5" w:rsidRPr="00431966">
        <w:rPr>
          <w:sz w:val="23"/>
          <w:szCs w:val="23"/>
        </w:rPr>
        <w:t xml:space="preserve">Ponudnik v zadnjih </w:t>
      </w:r>
      <w:r w:rsidR="00510ABB" w:rsidRPr="00431966">
        <w:rPr>
          <w:sz w:val="23"/>
          <w:szCs w:val="23"/>
        </w:rPr>
        <w:t>12</w:t>
      </w:r>
      <w:r w:rsidR="00B572C5" w:rsidRPr="00431966">
        <w:rPr>
          <w:sz w:val="23"/>
          <w:szCs w:val="23"/>
        </w:rPr>
        <w:t xml:space="preserve">-ih mesecih pred rokom za oddajo ponudbe ni imel blokiranih </w:t>
      </w:r>
      <w:r w:rsidR="00510ABB" w:rsidRPr="00431966">
        <w:rPr>
          <w:sz w:val="23"/>
          <w:szCs w:val="23"/>
        </w:rPr>
        <w:t xml:space="preserve">transakcijskih računov, v zadnjih 6 mesecih pred rokom za oddajo ponudbe ni imel dospelih neporavnanih obveznosti in ponudnikova verjetnost neplačila </w:t>
      </w:r>
      <w:r w:rsidR="00A66290">
        <w:rPr>
          <w:sz w:val="23"/>
          <w:szCs w:val="23"/>
        </w:rPr>
        <w:t>na dan, ki od datuma za oddajo ponudbe ne sme biti starejši od 30 dni</w:t>
      </w:r>
      <w:r w:rsidR="008E1DD0">
        <w:rPr>
          <w:sz w:val="23"/>
          <w:szCs w:val="23"/>
        </w:rPr>
        <w:t xml:space="preserve"> in je </w:t>
      </w:r>
      <w:r w:rsidR="00A66290">
        <w:rPr>
          <w:sz w:val="23"/>
          <w:szCs w:val="23"/>
        </w:rPr>
        <w:t>iz</w:t>
      </w:r>
      <w:r w:rsidR="00510ABB" w:rsidRPr="00431966">
        <w:rPr>
          <w:sz w:val="23"/>
          <w:szCs w:val="23"/>
        </w:rPr>
        <w:t xml:space="preserve">ražena z bonitetno oceno </w:t>
      </w:r>
      <w:proofErr w:type="spellStart"/>
      <w:r w:rsidR="00510ABB" w:rsidRPr="00431966">
        <w:rPr>
          <w:sz w:val="23"/>
          <w:szCs w:val="23"/>
        </w:rPr>
        <w:t>S.BON</w:t>
      </w:r>
      <w:proofErr w:type="spellEnd"/>
      <w:r w:rsidR="00510ABB" w:rsidRPr="00431966">
        <w:rPr>
          <w:sz w:val="23"/>
          <w:szCs w:val="23"/>
        </w:rPr>
        <w:t xml:space="preserve"> </w:t>
      </w:r>
      <w:r w:rsidR="00A66290">
        <w:rPr>
          <w:sz w:val="23"/>
          <w:szCs w:val="23"/>
        </w:rPr>
        <w:t>AJPES</w:t>
      </w:r>
      <w:r w:rsidR="00C156BF">
        <w:rPr>
          <w:sz w:val="23"/>
          <w:szCs w:val="23"/>
        </w:rPr>
        <w:t>, mora biti vsaj</w:t>
      </w:r>
      <w:r w:rsidR="00A66290">
        <w:rPr>
          <w:sz w:val="23"/>
          <w:szCs w:val="23"/>
        </w:rPr>
        <w:t xml:space="preserve"> </w:t>
      </w:r>
      <w:r w:rsidR="00510ABB" w:rsidRPr="00431966">
        <w:rPr>
          <w:sz w:val="23"/>
          <w:szCs w:val="23"/>
        </w:rPr>
        <w:t xml:space="preserve">SB7 ali boljša. </w:t>
      </w:r>
    </w:p>
    <w:p w:rsidR="00B572C5" w:rsidRPr="00431966" w:rsidRDefault="00B572C5" w:rsidP="00C156BF">
      <w:pPr>
        <w:pStyle w:val="Default"/>
        <w:ind w:left="993"/>
        <w:jc w:val="both"/>
        <w:rPr>
          <w:sz w:val="23"/>
          <w:szCs w:val="23"/>
        </w:rPr>
      </w:pPr>
      <w:r w:rsidRPr="00431966">
        <w:rPr>
          <w:b/>
          <w:bCs/>
          <w:sz w:val="23"/>
          <w:szCs w:val="23"/>
        </w:rPr>
        <w:lastRenderedPageBreak/>
        <w:t xml:space="preserve">Dokazilo: </w:t>
      </w:r>
      <w:r w:rsidRPr="00431966">
        <w:rPr>
          <w:sz w:val="23"/>
          <w:szCs w:val="23"/>
        </w:rPr>
        <w:t xml:space="preserve">- predložitev obrazca </w:t>
      </w:r>
      <w:proofErr w:type="spellStart"/>
      <w:r w:rsidR="00510ABB" w:rsidRPr="00431966">
        <w:rPr>
          <w:sz w:val="23"/>
          <w:szCs w:val="23"/>
        </w:rPr>
        <w:t>S.BON</w:t>
      </w:r>
      <w:proofErr w:type="spellEnd"/>
      <w:r w:rsidR="00C82F54">
        <w:rPr>
          <w:sz w:val="23"/>
          <w:szCs w:val="23"/>
        </w:rPr>
        <w:t>-1</w:t>
      </w:r>
      <w:r w:rsidRPr="00431966">
        <w:rPr>
          <w:sz w:val="23"/>
          <w:szCs w:val="23"/>
        </w:rPr>
        <w:t xml:space="preserve">, ki ga izdaja AJPES </w:t>
      </w:r>
      <w:r w:rsidR="00C156BF">
        <w:rPr>
          <w:sz w:val="23"/>
          <w:szCs w:val="23"/>
        </w:rPr>
        <w:t>glede na pravno obliko ponudnika in podizvajalca, če ponudnik nastopa s podizvajalci</w:t>
      </w:r>
    </w:p>
    <w:p w:rsidR="00DB7E09" w:rsidRPr="00510ABB" w:rsidRDefault="00DB7E09" w:rsidP="00586E17">
      <w:pPr>
        <w:pStyle w:val="Default"/>
        <w:ind w:firstLine="567"/>
        <w:jc w:val="both"/>
        <w:rPr>
          <w:sz w:val="23"/>
          <w:szCs w:val="23"/>
        </w:rPr>
      </w:pPr>
    </w:p>
    <w:p w:rsidR="00D3785F" w:rsidRPr="00DA0706" w:rsidRDefault="008859EA" w:rsidP="008859EA">
      <w:pPr>
        <w:pStyle w:val="Default"/>
        <w:ind w:left="284"/>
        <w:jc w:val="both"/>
        <w:rPr>
          <w:sz w:val="23"/>
          <w:szCs w:val="23"/>
        </w:rPr>
      </w:pPr>
      <w:proofErr w:type="spellStart"/>
      <w:r>
        <w:rPr>
          <w:sz w:val="23"/>
          <w:szCs w:val="23"/>
        </w:rPr>
        <w:t>e.2</w:t>
      </w:r>
      <w:proofErr w:type="spellEnd"/>
      <w:r>
        <w:rPr>
          <w:sz w:val="23"/>
          <w:szCs w:val="23"/>
        </w:rPr>
        <w:t xml:space="preserve">) </w:t>
      </w:r>
      <w:r w:rsidR="00B572C5" w:rsidRPr="00DA0706">
        <w:rPr>
          <w:sz w:val="23"/>
          <w:szCs w:val="23"/>
        </w:rPr>
        <w:t xml:space="preserve">Ponudnik bo ob oddaji ponudbe predložil </w:t>
      </w:r>
      <w:r w:rsidR="00DA0706" w:rsidRPr="00DA0706">
        <w:rPr>
          <w:b/>
          <w:bCs/>
          <w:sz w:val="23"/>
          <w:szCs w:val="23"/>
        </w:rPr>
        <w:t>finančno zavarovanje</w:t>
      </w:r>
      <w:r w:rsidR="00D3785F" w:rsidRPr="00DA0706">
        <w:rPr>
          <w:b/>
          <w:bCs/>
          <w:sz w:val="23"/>
          <w:szCs w:val="23"/>
        </w:rPr>
        <w:t xml:space="preserve"> banke ali zavarovalnice</w:t>
      </w:r>
      <w:r w:rsidR="004B71B1" w:rsidRPr="00DA0706">
        <w:rPr>
          <w:b/>
          <w:bCs/>
          <w:sz w:val="23"/>
          <w:szCs w:val="23"/>
        </w:rPr>
        <w:t xml:space="preserve"> za resnost ponudbe</w:t>
      </w:r>
      <w:r w:rsidR="00B572C5" w:rsidRPr="00DA0706">
        <w:rPr>
          <w:b/>
          <w:bCs/>
          <w:sz w:val="23"/>
          <w:szCs w:val="23"/>
        </w:rPr>
        <w:t xml:space="preserve"> </w:t>
      </w:r>
      <w:r w:rsidR="00D3785F" w:rsidRPr="00DA0706">
        <w:rPr>
          <w:bCs/>
          <w:sz w:val="23"/>
          <w:szCs w:val="23"/>
        </w:rPr>
        <w:t>oz.</w:t>
      </w:r>
      <w:r w:rsidR="00D3785F" w:rsidRPr="00DA0706">
        <w:rPr>
          <w:b/>
          <w:bCs/>
          <w:sz w:val="23"/>
          <w:szCs w:val="23"/>
        </w:rPr>
        <w:t xml:space="preserve"> </w:t>
      </w:r>
      <w:r w:rsidR="00DA0706" w:rsidRPr="00DA0706">
        <w:rPr>
          <w:bCs/>
          <w:sz w:val="23"/>
          <w:szCs w:val="23"/>
        </w:rPr>
        <w:t xml:space="preserve">predložil </w:t>
      </w:r>
      <w:r w:rsidR="004B71B1" w:rsidRPr="00DA0706">
        <w:rPr>
          <w:bCs/>
          <w:sz w:val="23"/>
          <w:szCs w:val="23"/>
        </w:rPr>
        <w:t xml:space="preserve">referenco na javno dostopni dokument, ki dokazuje izdajo tega </w:t>
      </w:r>
      <w:r w:rsidR="00B572C5" w:rsidRPr="00DA0706">
        <w:rPr>
          <w:sz w:val="23"/>
          <w:szCs w:val="23"/>
        </w:rPr>
        <w:t xml:space="preserve">v višini </w:t>
      </w:r>
      <w:r w:rsidR="00B67874" w:rsidRPr="00B67874">
        <w:rPr>
          <w:b/>
          <w:sz w:val="23"/>
          <w:szCs w:val="23"/>
        </w:rPr>
        <w:t>4</w:t>
      </w:r>
      <w:r w:rsidR="00B572C5" w:rsidRPr="00DA0706">
        <w:rPr>
          <w:b/>
          <w:bCs/>
          <w:sz w:val="23"/>
          <w:szCs w:val="23"/>
        </w:rPr>
        <w:t>.000,00</w:t>
      </w:r>
      <w:r w:rsidR="0033638A">
        <w:rPr>
          <w:b/>
          <w:bCs/>
          <w:sz w:val="23"/>
          <w:szCs w:val="23"/>
        </w:rPr>
        <w:t xml:space="preserve"> </w:t>
      </w:r>
      <w:r w:rsidR="00B572C5" w:rsidRPr="00DA0706">
        <w:rPr>
          <w:b/>
          <w:bCs/>
          <w:sz w:val="23"/>
          <w:szCs w:val="23"/>
        </w:rPr>
        <w:t xml:space="preserve">€ </w:t>
      </w:r>
      <w:r w:rsidR="00B572C5" w:rsidRPr="00DA0706">
        <w:rPr>
          <w:sz w:val="23"/>
          <w:szCs w:val="23"/>
        </w:rPr>
        <w:t xml:space="preserve">za obdobje </w:t>
      </w:r>
      <w:r w:rsidR="00B572C5" w:rsidRPr="00DA0706">
        <w:rPr>
          <w:b/>
          <w:bCs/>
          <w:sz w:val="23"/>
          <w:szCs w:val="23"/>
        </w:rPr>
        <w:t xml:space="preserve">90 dni </w:t>
      </w:r>
      <w:r w:rsidR="00B572C5" w:rsidRPr="00DA0706">
        <w:rPr>
          <w:sz w:val="23"/>
          <w:szCs w:val="23"/>
        </w:rPr>
        <w:t xml:space="preserve">od roka za oddajo ponudb. Vzorec </w:t>
      </w:r>
      <w:r w:rsidR="00DA0706" w:rsidRPr="00DA0706">
        <w:rPr>
          <w:sz w:val="23"/>
          <w:szCs w:val="23"/>
        </w:rPr>
        <w:t>zavarovanja</w:t>
      </w:r>
      <w:r w:rsidR="00B572C5" w:rsidRPr="00DA0706">
        <w:rPr>
          <w:sz w:val="23"/>
          <w:szCs w:val="23"/>
        </w:rPr>
        <w:t xml:space="preserve">  </w:t>
      </w:r>
      <w:r w:rsidR="00E36C17">
        <w:rPr>
          <w:sz w:val="23"/>
          <w:szCs w:val="23"/>
        </w:rPr>
        <w:t xml:space="preserve">je </w:t>
      </w:r>
      <w:r w:rsidR="00B572C5" w:rsidRPr="00DA0706">
        <w:rPr>
          <w:sz w:val="23"/>
          <w:szCs w:val="23"/>
        </w:rPr>
        <w:t xml:space="preserve">priložen razpisni </w:t>
      </w:r>
      <w:r w:rsidR="00B572C5" w:rsidRPr="00857401">
        <w:rPr>
          <w:sz w:val="23"/>
          <w:szCs w:val="23"/>
        </w:rPr>
        <w:t xml:space="preserve">dokumentaciji na strani </w:t>
      </w:r>
      <w:r w:rsidR="00B96332" w:rsidRPr="00857401">
        <w:rPr>
          <w:sz w:val="23"/>
          <w:szCs w:val="23"/>
        </w:rPr>
        <w:t>4</w:t>
      </w:r>
      <w:r w:rsidR="00E92CC1" w:rsidRPr="00857401">
        <w:rPr>
          <w:sz w:val="23"/>
          <w:szCs w:val="23"/>
        </w:rPr>
        <w:t>2</w:t>
      </w:r>
      <w:r w:rsidR="00B572C5" w:rsidRPr="00857401">
        <w:rPr>
          <w:sz w:val="23"/>
          <w:szCs w:val="23"/>
        </w:rPr>
        <w:t xml:space="preserve">. </w:t>
      </w:r>
      <w:r w:rsidR="00DA0706" w:rsidRPr="00857401">
        <w:rPr>
          <w:sz w:val="23"/>
          <w:szCs w:val="23"/>
        </w:rPr>
        <w:t>Za</w:t>
      </w:r>
      <w:r w:rsidR="00DA0706" w:rsidRPr="00DA0706">
        <w:rPr>
          <w:sz w:val="23"/>
          <w:szCs w:val="23"/>
        </w:rPr>
        <w:t xml:space="preserve"> predložitev finančnega zavarovanja se šteje tudi </w:t>
      </w:r>
      <w:r w:rsidR="00D3785F" w:rsidRPr="00DA0706">
        <w:rPr>
          <w:sz w:val="23"/>
          <w:szCs w:val="23"/>
        </w:rPr>
        <w:t>pri</w:t>
      </w:r>
      <w:r w:rsidR="00DA0706" w:rsidRPr="00DA0706">
        <w:rPr>
          <w:sz w:val="23"/>
          <w:szCs w:val="23"/>
        </w:rPr>
        <w:t>ložen</w:t>
      </w:r>
      <w:r w:rsidR="00D3785F" w:rsidRPr="00DA0706">
        <w:rPr>
          <w:sz w:val="23"/>
          <w:szCs w:val="23"/>
        </w:rPr>
        <w:t xml:space="preserve"> optično prebrani (</w:t>
      </w:r>
      <w:proofErr w:type="spellStart"/>
      <w:r w:rsidR="00D3785F" w:rsidRPr="00DA0706">
        <w:rPr>
          <w:sz w:val="23"/>
          <w:szCs w:val="23"/>
        </w:rPr>
        <w:t>scan</w:t>
      </w:r>
      <w:proofErr w:type="spellEnd"/>
      <w:r w:rsidR="00D3785F" w:rsidRPr="00DA0706">
        <w:rPr>
          <w:sz w:val="23"/>
          <w:szCs w:val="23"/>
        </w:rPr>
        <w:t>) original</w:t>
      </w:r>
      <w:r w:rsidR="00DA0706" w:rsidRPr="00DA0706">
        <w:rPr>
          <w:sz w:val="23"/>
          <w:szCs w:val="23"/>
        </w:rPr>
        <w:t>a finančnega zavarovanja.</w:t>
      </w:r>
      <w:r w:rsidR="00D3785F" w:rsidRPr="00DA0706">
        <w:rPr>
          <w:sz w:val="23"/>
          <w:szCs w:val="23"/>
        </w:rPr>
        <w:t xml:space="preserve"> </w:t>
      </w:r>
    </w:p>
    <w:p w:rsidR="00B572C5" w:rsidRPr="00DA0706" w:rsidRDefault="00B572C5" w:rsidP="008859EA">
      <w:pPr>
        <w:pStyle w:val="Default"/>
        <w:ind w:left="567"/>
        <w:jc w:val="both"/>
        <w:rPr>
          <w:sz w:val="23"/>
          <w:szCs w:val="23"/>
        </w:rPr>
      </w:pPr>
      <w:r w:rsidRPr="00DA0706">
        <w:rPr>
          <w:b/>
          <w:bCs/>
          <w:sz w:val="23"/>
          <w:szCs w:val="23"/>
        </w:rPr>
        <w:t xml:space="preserve">Dokazilo: </w:t>
      </w:r>
      <w:r w:rsidRPr="00DA0706">
        <w:rPr>
          <w:sz w:val="23"/>
          <w:szCs w:val="23"/>
        </w:rPr>
        <w:t xml:space="preserve">- predložitev </w:t>
      </w:r>
      <w:r w:rsidR="00510ABB">
        <w:rPr>
          <w:sz w:val="23"/>
          <w:szCs w:val="23"/>
        </w:rPr>
        <w:t>»</w:t>
      </w:r>
      <w:proofErr w:type="spellStart"/>
      <w:r w:rsidR="00DA0706" w:rsidRPr="00DA0706">
        <w:rPr>
          <w:sz w:val="23"/>
          <w:szCs w:val="23"/>
        </w:rPr>
        <w:t>scan</w:t>
      </w:r>
      <w:proofErr w:type="spellEnd"/>
      <w:r w:rsidR="00510ABB">
        <w:rPr>
          <w:sz w:val="23"/>
          <w:szCs w:val="23"/>
        </w:rPr>
        <w:t>« originala finančnega zavarovanja</w:t>
      </w:r>
      <w:r w:rsidR="00DA0706" w:rsidRPr="00DA0706">
        <w:rPr>
          <w:sz w:val="23"/>
          <w:szCs w:val="23"/>
        </w:rPr>
        <w:t xml:space="preserve"> ali reference finančnega zavarovanja banke ali zavarovalnice </w:t>
      </w:r>
      <w:r w:rsidRPr="00DA0706">
        <w:rPr>
          <w:sz w:val="23"/>
          <w:szCs w:val="23"/>
        </w:rPr>
        <w:t xml:space="preserve">za resnost ponudbe </w:t>
      </w:r>
    </w:p>
    <w:p w:rsidR="00B572C5" w:rsidRPr="00586E17" w:rsidRDefault="00B572C5" w:rsidP="00586E17">
      <w:pPr>
        <w:pStyle w:val="Default"/>
        <w:jc w:val="both"/>
        <w:rPr>
          <w:sz w:val="23"/>
          <w:szCs w:val="23"/>
          <w:highlight w:val="red"/>
        </w:rPr>
      </w:pPr>
    </w:p>
    <w:p w:rsidR="00B572C5" w:rsidRPr="00D4171F" w:rsidRDefault="008859EA" w:rsidP="008859EA">
      <w:pPr>
        <w:pStyle w:val="Default"/>
        <w:ind w:left="284"/>
        <w:jc w:val="both"/>
        <w:rPr>
          <w:color w:val="auto"/>
          <w:sz w:val="23"/>
          <w:szCs w:val="23"/>
        </w:rPr>
      </w:pPr>
      <w:proofErr w:type="spellStart"/>
      <w:r>
        <w:rPr>
          <w:color w:val="auto"/>
          <w:sz w:val="23"/>
          <w:szCs w:val="23"/>
        </w:rPr>
        <w:t>e.3</w:t>
      </w:r>
      <w:proofErr w:type="spellEnd"/>
      <w:r>
        <w:rPr>
          <w:color w:val="auto"/>
          <w:sz w:val="23"/>
          <w:szCs w:val="23"/>
        </w:rPr>
        <w:t xml:space="preserve">) </w:t>
      </w:r>
      <w:r w:rsidR="00B572C5" w:rsidRPr="00D4171F">
        <w:rPr>
          <w:color w:val="auto"/>
          <w:sz w:val="23"/>
          <w:szCs w:val="23"/>
        </w:rPr>
        <w:t xml:space="preserve">Izbrani ponudnik bo ob podpisu pogodbe predložil bančno garancijo za dobro izvedbo pogodbenih obveznosti za obdobje enega leta v višini </w:t>
      </w:r>
      <w:r w:rsidR="00D4171F" w:rsidRPr="00D4171F">
        <w:rPr>
          <w:b/>
          <w:bCs/>
          <w:color w:val="auto"/>
          <w:sz w:val="23"/>
          <w:szCs w:val="23"/>
        </w:rPr>
        <w:t>1</w:t>
      </w:r>
      <w:r w:rsidR="00B572C5" w:rsidRPr="00D4171F">
        <w:rPr>
          <w:b/>
          <w:bCs/>
          <w:color w:val="auto"/>
          <w:sz w:val="23"/>
          <w:szCs w:val="23"/>
        </w:rPr>
        <w:t>0.000,00</w:t>
      </w:r>
      <w:r w:rsidR="0033638A">
        <w:rPr>
          <w:b/>
          <w:bCs/>
          <w:color w:val="auto"/>
          <w:sz w:val="23"/>
          <w:szCs w:val="23"/>
        </w:rPr>
        <w:t xml:space="preserve"> </w:t>
      </w:r>
      <w:r w:rsidR="00B572C5" w:rsidRPr="00D4171F">
        <w:rPr>
          <w:b/>
          <w:bCs/>
          <w:color w:val="auto"/>
          <w:sz w:val="23"/>
          <w:szCs w:val="23"/>
        </w:rPr>
        <w:t xml:space="preserve">€, </w:t>
      </w:r>
      <w:r w:rsidR="00B572C5" w:rsidRPr="00D4171F">
        <w:rPr>
          <w:color w:val="auto"/>
          <w:sz w:val="23"/>
          <w:szCs w:val="23"/>
        </w:rPr>
        <w:t xml:space="preserve">ki se </w:t>
      </w:r>
      <w:r w:rsidR="00384B67">
        <w:rPr>
          <w:color w:val="auto"/>
          <w:sz w:val="23"/>
          <w:szCs w:val="23"/>
        </w:rPr>
        <w:t>p</w:t>
      </w:r>
      <w:r w:rsidR="00B572C5" w:rsidRPr="00D4171F">
        <w:rPr>
          <w:color w:val="auto"/>
          <w:sz w:val="23"/>
          <w:szCs w:val="23"/>
        </w:rPr>
        <w:t xml:space="preserve">odaljšuje v času trajanja pogodbe. </w:t>
      </w:r>
    </w:p>
    <w:p w:rsidR="00B572C5" w:rsidRPr="00D4171F" w:rsidRDefault="00B572C5" w:rsidP="00703704">
      <w:pPr>
        <w:pStyle w:val="Default"/>
        <w:ind w:left="567"/>
        <w:jc w:val="both"/>
        <w:rPr>
          <w:color w:val="auto"/>
          <w:sz w:val="23"/>
          <w:szCs w:val="23"/>
        </w:rPr>
      </w:pPr>
      <w:r w:rsidRPr="00D4171F">
        <w:rPr>
          <w:b/>
          <w:bCs/>
          <w:color w:val="auto"/>
          <w:sz w:val="23"/>
          <w:szCs w:val="23"/>
        </w:rPr>
        <w:t xml:space="preserve">Dokazilo: </w:t>
      </w:r>
      <w:r w:rsidRPr="00D4171F">
        <w:rPr>
          <w:color w:val="auto"/>
          <w:sz w:val="23"/>
          <w:szCs w:val="23"/>
        </w:rPr>
        <w:t>- izjava gospodarskega subjekta</w:t>
      </w:r>
      <w:r w:rsidR="00703704">
        <w:rPr>
          <w:color w:val="auto"/>
          <w:sz w:val="23"/>
          <w:szCs w:val="23"/>
        </w:rPr>
        <w:t>, da bo v primeru, da bo izbran za izvedbo predmetnega naročila predložil zahtevano finančno zavarovanje</w:t>
      </w:r>
      <w:r w:rsidRPr="00D4171F">
        <w:rPr>
          <w:color w:val="auto"/>
          <w:sz w:val="23"/>
          <w:szCs w:val="23"/>
        </w:rPr>
        <w:t xml:space="preserve"> (</w:t>
      </w:r>
      <w:r w:rsidR="0086008F">
        <w:rPr>
          <w:color w:val="auto"/>
          <w:sz w:val="23"/>
          <w:szCs w:val="23"/>
        </w:rPr>
        <w:t xml:space="preserve">Razpisni obrazec št. </w:t>
      </w:r>
      <w:r w:rsidRPr="00D4171F">
        <w:rPr>
          <w:color w:val="auto"/>
          <w:sz w:val="23"/>
          <w:szCs w:val="23"/>
        </w:rPr>
        <w:t xml:space="preserve">2) </w:t>
      </w:r>
    </w:p>
    <w:p w:rsidR="00703704" w:rsidRDefault="00703704" w:rsidP="00586E17">
      <w:pPr>
        <w:jc w:val="both"/>
        <w:rPr>
          <w:b/>
          <w:highlight w:val="red"/>
        </w:rPr>
      </w:pPr>
    </w:p>
    <w:p w:rsidR="00431966" w:rsidRPr="00431966" w:rsidRDefault="00431966" w:rsidP="00586E17">
      <w:pPr>
        <w:jc w:val="both"/>
        <w:rPr>
          <w:b/>
          <w:sz w:val="22"/>
          <w:szCs w:val="22"/>
        </w:rPr>
      </w:pPr>
      <w:r w:rsidRPr="00431966">
        <w:rPr>
          <w:b/>
          <w:sz w:val="22"/>
          <w:szCs w:val="22"/>
        </w:rPr>
        <w:t xml:space="preserve">       TEHNIČNA SPOSOBNOST</w:t>
      </w:r>
    </w:p>
    <w:p w:rsidR="00431966" w:rsidRDefault="00431966" w:rsidP="00586E17">
      <w:pPr>
        <w:jc w:val="both"/>
        <w:rPr>
          <w:b/>
          <w:highlight w:val="red"/>
        </w:rPr>
      </w:pPr>
    </w:p>
    <w:p w:rsidR="0090257B" w:rsidRPr="00501F39" w:rsidRDefault="0090257B" w:rsidP="0090257B">
      <w:pPr>
        <w:pStyle w:val="Default"/>
        <w:ind w:left="284"/>
        <w:jc w:val="both"/>
        <w:rPr>
          <w:sz w:val="23"/>
          <w:szCs w:val="23"/>
        </w:rPr>
      </w:pPr>
      <w:proofErr w:type="spellStart"/>
      <w:r w:rsidRPr="00501F39">
        <w:rPr>
          <w:sz w:val="23"/>
          <w:szCs w:val="23"/>
        </w:rPr>
        <w:t>e.</w:t>
      </w:r>
      <w:r>
        <w:rPr>
          <w:sz w:val="23"/>
          <w:szCs w:val="23"/>
        </w:rPr>
        <w:t>4</w:t>
      </w:r>
      <w:proofErr w:type="spellEnd"/>
      <w:r w:rsidRPr="00501F39">
        <w:rPr>
          <w:sz w:val="23"/>
          <w:szCs w:val="23"/>
        </w:rPr>
        <w:t xml:space="preserve">) Ponudnik mora učinkovitost sistema ravnanja z okoljem za svoje storitve dokazati z veljavnim certifikatom ISO 14001 ali drugim enakovrednim dokazilom o zagotavljanju učinkovitega sistema ravnanja z okoljem. </w:t>
      </w:r>
    </w:p>
    <w:p w:rsidR="0090257B" w:rsidRPr="00501F39" w:rsidRDefault="0090257B" w:rsidP="0090257B">
      <w:pPr>
        <w:pStyle w:val="Default"/>
        <w:ind w:left="567"/>
        <w:jc w:val="both"/>
        <w:rPr>
          <w:sz w:val="23"/>
          <w:szCs w:val="23"/>
        </w:rPr>
      </w:pPr>
      <w:r w:rsidRPr="00501F39">
        <w:rPr>
          <w:b/>
          <w:bCs/>
          <w:sz w:val="23"/>
          <w:szCs w:val="23"/>
        </w:rPr>
        <w:t xml:space="preserve">Dokazilo: - </w:t>
      </w:r>
      <w:r w:rsidRPr="00501F39">
        <w:rPr>
          <w:sz w:val="23"/>
          <w:szCs w:val="23"/>
        </w:rPr>
        <w:t xml:space="preserve">ISO </w:t>
      </w:r>
      <w:r>
        <w:rPr>
          <w:sz w:val="23"/>
          <w:szCs w:val="23"/>
        </w:rPr>
        <w:t xml:space="preserve">14001 </w:t>
      </w:r>
      <w:r w:rsidRPr="00501F39">
        <w:rPr>
          <w:sz w:val="23"/>
          <w:szCs w:val="23"/>
        </w:rPr>
        <w:t xml:space="preserve">certifikat ali drugo dokazilo o enakovrednih ukrepih za zagotavljanje učinkovitosti sistema ravnanja z okoljem </w:t>
      </w:r>
    </w:p>
    <w:p w:rsidR="0090257B" w:rsidRDefault="0090257B" w:rsidP="00586E17">
      <w:pPr>
        <w:jc w:val="both"/>
        <w:rPr>
          <w:b/>
          <w:highlight w:val="red"/>
        </w:rPr>
      </w:pPr>
    </w:p>
    <w:p w:rsidR="0090257B" w:rsidRPr="00501F39" w:rsidRDefault="0090257B" w:rsidP="0090257B">
      <w:pPr>
        <w:pStyle w:val="Default"/>
        <w:ind w:left="284"/>
        <w:jc w:val="both"/>
        <w:rPr>
          <w:sz w:val="23"/>
          <w:szCs w:val="23"/>
        </w:rPr>
      </w:pPr>
      <w:proofErr w:type="spellStart"/>
      <w:r w:rsidRPr="00501F39">
        <w:rPr>
          <w:sz w:val="23"/>
          <w:szCs w:val="23"/>
        </w:rPr>
        <w:t>e.5</w:t>
      </w:r>
      <w:proofErr w:type="spellEnd"/>
      <w:r w:rsidRPr="00501F39">
        <w:rPr>
          <w:sz w:val="23"/>
          <w:szCs w:val="23"/>
        </w:rPr>
        <w:t xml:space="preserve">) Ponudnik mora </w:t>
      </w:r>
      <w:r>
        <w:rPr>
          <w:sz w:val="23"/>
          <w:szCs w:val="23"/>
        </w:rPr>
        <w:t>učinkovit</w:t>
      </w:r>
      <w:r w:rsidRPr="00501F39">
        <w:rPr>
          <w:sz w:val="23"/>
          <w:szCs w:val="23"/>
        </w:rPr>
        <w:t xml:space="preserve"> sistema </w:t>
      </w:r>
      <w:r>
        <w:rPr>
          <w:sz w:val="23"/>
          <w:szCs w:val="23"/>
        </w:rPr>
        <w:t>vodenja varnosti in zdravja pri delu</w:t>
      </w:r>
      <w:r w:rsidRPr="00501F39">
        <w:rPr>
          <w:sz w:val="23"/>
          <w:szCs w:val="23"/>
        </w:rPr>
        <w:t xml:space="preserve"> dokazati z veljavnim certifikatom ISO </w:t>
      </w:r>
      <w:r>
        <w:rPr>
          <w:sz w:val="23"/>
          <w:szCs w:val="23"/>
        </w:rPr>
        <w:t>45</w:t>
      </w:r>
      <w:r w:rsidRPr="00501F39">
        <w:rPr>
          <w:sz w:val="23"/>
          <w:szCs w:val="23"/>
        </w:rPr>
        <w:t>001</w:t>
      </w:r>
      <w:r>
        <w:rPr>
          <w:sz w:val="23"/>
          <w:szCs w:val="23"/>
        </w:rPr>
        <w:t>,</w:t>
      </w:r>
      <w:r w:rsidRPr="005D6A2E">
        <w:rPr>
          <w:sz w:val="22"/>
          <w:szCs w:val="22"/>
        </w:rPr>
        <w:t xml:space="preserve"> OHSAS 18001</w:t>
      </w:r>
      <w:r w:rsidRPr="002C7144">
        <w:rPr>
          <w:b/>
          <w:sz w:val="22"/>
          <w:szCs w:val="22"/>
        </w:rPr>
        <w:t xml:space="preserve"> </w:t>
      </w:r>
      <w:r w:rsidRPr="005D6A2E">
        <w:rPr>
          <w:sz w:val="22"/>
          <w:szCs w:val="22"/>
        </w:rPr>
        <w:t xml:space="preserve">ali </w:t>
      </w:r>
      <w:r w:rsidRPr="00501F39">
        <w:rPr>
          <w:sz w:val="23"/>
          <w:szCs w:val="23"/>
        </w:rPr>
        <w:t xml:space="preserve">drugim enakovrednim dokazilom o zagotavljanju </w:t>
      </w:r>
      <w:r>
        <w:rPr>
          <w:sz w:val="23"/>
          <w:szCs w:val="23"/>
        </w:rPr>
        <w:t>varnosti in zdravja pri delu</w:t>
      </w:r>
      <w:r w:rsidRPr="00501F39">
        <w:rPr>
          <w:sz w:val="23"/>
          <w:szCs w:val="23"/>
        </w:rPr>
        <w:t xml:space="preserve">. </w:t>
      </w:r>
    </w:p>
    <w:p w:rsidR="0090257B" w:rsidRPr="00501F39" w:rsidRDefault="0090257B" w:rsidP="0090257B">
      <w:pPr>
        <w:pStyle w:val="Default"/>
        <w:ind w:left="567"/>
        <w:jc w:val="both"/>
        <w:rPr>
          <w:sz w:val="23"/>
          <w:szCs w:val="23"/>
        </w:rPr>
      </w:pPr>
      <w:r w:rsidRPr="00501F39">
        <w:rPr>
          <w:b/>
          <w:bCs/>
          <w:sz w:val="23"/>
          <w:szCs w:val="23"/>
        </w:rPr>
        <w:t xml:space="preserve">Dokazilo: - </w:t>
      </w:r>
      <w:r>
        <w:rPr>
          <w:sz w:val="23"/>
          <w:szCs w:val="23"/>
        </w:rPr>
        <w:t xml:space="preserve">ISO 45001, OHSAS 18001 ali </w:t>
      </w:r>
      <w:r w:rsidRPr="00501F39">
        <w:rPr>
          <w:sz w:val="23"/>
          <w:szCs w:val="23"/>
        </w:rPr>
        <w:t xml:space="preserve">drugo dokazilo o enakovrednih ukrepih za zagotavljanje učinkovitosti sistema </w:t>
      </w:r>
      <w:r>
        <w:rPr>
          <w:sz w:val="23"/>
          <w:szCs w:val="23"/>
        </w:rPr>
        <w:t>vodenja varnosti in zdravja pri delu</w:t>
      </w:r>
      <w:r w:rsidRPr="00501F39">
        <w:rPr>
          <w:sz w:val="23"/>
          <w:szCs w:val="23"/>
        </w:rPr>
        <w:t xml:space="preserve"> </w:t>
      </w:r>
    </w:p>
    <w:p w:rsidR="0090257B" w:rsidRPr="00C71662" w:rsidRDefault="0090257B" w:rsidP="00586E17">
      <w:pPr>
        <w:jc w:val="both"/>
        <w:rPr>
          <w:b/>
          <w:highlight w:val="red"/>
        </w:rPr>
      </w:pPr>
    </w:p>
    <w:p w:rsidR="001334C8" w:rsidRPr="00C80DD4" w:rsidRDefault="008859EA" w:rsidP="008859EA">
      <w:pPr>
        <w:pStyle w:val="Default"/>
        <w:ind w:left="284"/>
        <w:jc w:val="both"/>
        <w:rPr>
          <w:sz w:val="23"/>
          <w:szCs w:val="23"/>
        </w:rPr>
      </w:pPr>
      <w:proofErr w:type="spellStart"/>
      <w:r w:rsidRPr="00C80DD4">
        <w:rPr>
          <w:sz w:val="23"/>
          <w:szCs w:val="23"/>
        </w:rPr>
        <w:t>e.</w:t>
      </w:r>
      <w:r w:rsidR="00C82F54">
        <w:rPr>
          <w:sz w:val="23"/>
          <w:szCs w:val="23"/>
        </w:rPr>
        <w:t>6</w:t>
      </w:r>
      <w:proofErr w:type="spellEnd"/>
      <w:r w:rsidRPr="00C80DD4">
        <w:rPr>
          <w:sz w:val="23"/>
          <w:szCs w:val="23"/>
        </w:rPr>
        <w:t xml:space="preserve">) </w:t>
      </w:r>
      <w:r w:rsidR="001334C8" w:rsidRPr="00C80DD4">
        <w:rPr>
          <w:sz w:val="23"/>
          <w:szCs w:val="23"/>
        </w:rPr>
        <w:t xml:space="preserve">Ponudnik je v preteklih 3 letih pred rokom za oddajo ponudb pri vsaj </w:t>
      </w:r>
      <w:r w:rsidR="0090257B">
        <w:rPr>
          <w:sz w:val="23"/>
          <w:szCs w:val="23"/>
        </w:rPr>
        <w:t>treh</w:t>
      </w:r>
      <w:r w:rsidR="00C80DD4" w:rsidRPr="00C80DD4">
        <w:rPr>
          <w:sz w:val="23"/>
          <w:szCs w:val="23"/>
        </w:rPr>
        <w:t xml:space="preserve"> (</w:t>
      </w:r>
      <w:r w:rsidR="0090257B">
        <w:rPr>
          <w:sz w:val="23"/>
          <w:szCs w:val="23"/>
        </w:rPr>
        <w:t>3</w:t>
      </w:r>
      <w:r w:rsidR="00C80DD4" w:rsidRPr="00C80DD4">
        <w:rPr>
          <w:sz w:val="23"/>
          <w:szCs w:val="23"/>
        </w:rPr>
        <w:t>)</w:t>
      </w:r>
      <w:r w:rsidR="001334C8" w:rsidRPr="00C80DD4">
        <w:rPr>
          <w:sz w:val="23"/>
          <w:szCs w:val="23"/>
        </w:rPr>
        <w:t xml:space="preserve"> različnih naročnikih uspešno izvajal primerljiv obseg storitev čiščenja, in sicer najmanj v trajanju dveh let neprekinjeno za posamezno referenco. </w:t>
      </w:r>
    </w:p>
    <w:p w:rsidR="001334C8" w:rsidRPr="00C80DD4" w:rsidRDefault="001334C8" w:rsidP="008859EA">
      <w:pPr>
        <w:pStyle w:val="Default"/>
        <w:ind w:left="284"/>
        <w:jc w:val="both"/>
        <w:rPr>
          <w:sz w:val="23"/>
          <w:szCs w:val="23"/>
        </w:rPr>
      </w:pPr>
      <w:r w:rsidRPr="00C80DD4">
        <w:rPr>
          <w:sz w:val="23"/>
          <w:szCs w:val="23"/>
        </w:rPr>
        <w:t xml:space="preserve">Za primerljiv obseg šteje referenca, katere površina je vsaj </w:t>
      </w:r>
      <w:r w:rsidR="00DC36F4">
        <w:rPr>
          <w:sz w:val="23"/>
          <w:szCs w:val="23"/>
        </w:rPr>
        <w:t>5</w:t>
      </w:r>
      <w:r w:rsidRPr="00C80DD4">
        <w:rPr>
          <w:sz w:val="23"/>
          <w:szCs w:val="23"/>
        </w:rPr>
        <w:t>000 m</w:t>
      </w:r>
      <w:r w:rsidRPr="00C80DD4">
        <w:rPr>
          <w:sz w:val="16"/>
          <w:szCs w:val="16"/>
        </w:rPr>
        <w:t>2</w:t>
      </w:r>
      <w:r w:rsidRPr="00C80DD4">
        <w:rPr>
          <w:sz w:val="23"/>
          <w:szCs w:val="23"/>
        </w:rPr>
        <w:t xml:space="preserve">, od tega vsaj </w:t>
      </w:r>
      <w:r w:rsidR="00DC36F4">
        <w:rPr>
          <w:sz w:val="23"/>
          <w:szCs w:val="23"/>
        </w:rPr>
        <w:t>20</w:t>
      </w:r>
      <w:r w:rsidRPr="00C80DD4">
        <w:rPr>
          <w:sz w:val="23"/>
          <w:szCs w:val="23"/>
        </w:rPr>
        <w:t>00 m</w:t>
      </w:r>
      <w:r w:rsidRPr="00C80DD4">
        <w:rPr>
          <w:sz w:val="16"/>
          <w:szCs w:val="16"/>
        </w:rPr>
        <w:t xml:space="preserve">2 </w:t>
      </w:r>
      <w:r w:rsidRPr="00C80DD4">
        <w:rPr>
          <w:sz w:val="23"/>
          <w:szCs w:val="23"/>
        </w:rPr>
        <w:t xml:space="preserve">laboratorijskih površin, kjer se zahteva višji nivo čiščenja (poleg laboratorijev bolnišnic, zdravstvenih, raziskovalnih in visokošolskih ustanov tudi površine zdravstvenih ustanov kjer se odvijajo zdravstvene aktivnosti kot </w:t>
      </w:r>
      <w:r w:rsidR="00384B67">
        <w:rPr>
          <w:sz w:val="23"/>
          <w:szCs w:val="23"/>
        </w:rPr>
        <w:t xml:space="preserve">so </w:t>
      </w:r>
      <w:proofErr w:type="spellStart"/>
      <w:r w:rsidRPr="00C80DD4">
        <w:rPr>
          <w:sz w:val="23"/>
          <w:szCs w:val="23"/>
        </w:rPr>
        <w:t>ordinacijske</w:t>
      </w:r>
      <w:proofErr w:type="spellEnd"/>
      <w:r w:rsidRPr="00C80DD4">
        <w:rPr>
          <w:sz w:val="23"/>
          <w:szCs w:val="23"/>
        </w:rPr>
        <w:t xml:space="preserve">, operacijske in porodne sobe ipd.) </w:t>
      </w:r>
    </w:p>
    <w:p w:rsidR="001334C8" w:rsidRPr="00A97120" w:rsidRDefault="001334C8" w:rsidP="001334C8">
      <w:pPr>
        <w:pStyle w:val="Default"/>
        <w:ind w:left="567"/>
        <w:jc w:val="both"/>
        <w:rPr>
          <w:sz w:val="23"/>
          <w:szCs w:val="23"/>
        </w:rPr>
      </w:pPr>
      <w:r w:rsidRPr="00C80DD4">
        <w:rPr>
          <w:b/>
          <w:bCs/>
          <w:sz w:val="23"/>
          <w:szCs w:val="23"/>
        </w:rPr>
        <w:t xml:space="preserve">Dokazilo: </w:t>
      </w:r>
      <w:r w:rsidRPr="00C80DD4">
        <w:rPr>
          <w:sz w:val="23"/>
          <w:szCs w:val="23"/>
        </w:rPr>
        <w:t>- izpolnjen in s strani zakonitega zastopnika naročnika referenčnega posla podpisan in žigosan obrazec (</w:t>
      </w:r>
      <w:r w:rsidR="00297953" w:rsidRPr="00C80DD4">
        <w:rPr>
          <w:sz w:val="23"/>
          <w:szCs w:val="23"/>
        </w:rPr>
        <w:t xml:space="preserve">Referenčni obrazec </w:t>
      </w:r>
      <w:r w:rsidR="00297953" w:rsidRPr="00C80DD4">
        <w:rPr>
          <w:b/>
          <w:sz w:val="23"/>
          <w:szCs w:val="23"/>
        </w:rPr>
        <w:t>št. 5</w:t>
      </w:r>
      <w:r w:rsidRPr="00C80DD4">
        <w:rPr>
          <w:sz w:val="23"/>
          <w:szCs w:val="23"/>
        </w:rPr>
        <w:t>) Reference za vsak referenčni posel</w:t>
      </w:r>
      <w:r w:rsidRPr="00A97120">
        <w:rPr>
          <w:sz w:val="23"/>
          <w:szCs w:val="23"/>
        </w:rPr>
        <w:t xml:space="preserve"> </w:t>
      </w:r>
    </w:p>
    <w:p w:rsidR="001334C8" w:rsidRDefault="001334C8" w:rsidP="00586E17">
      <w:pPr>
        <w:pStyle w:val="Default"/>
        <w:jc w:val="both"/>
        <w:rPr>
          <w:sz w:val="23"/>
          <w:szCs w:val="23"/>
        </w:rPr>
      </w:pPr>
    </w:p>
    <w:p w:rsidR="001334C8" w:rsidRPr="001334C8" w:rsidRDefault="001334C8" w:rsidP="00586E17">
      <w:pPr>
        <w:pStyle w:val="Default"/>
        <w:jc w:val="both"/>
        <w:rPr>
          <w:b/>
          <w:sz w:val="23"/>
          <w:szCs w:val="23"/>
        </w:rPr>
      </w:pPr>
      <w:r>
        <w:rPr>
          <w:b/>
          <w:sz w:val="23"/>
          <w:szCs w:val="23"/>
        </w:rPr>
        <w:t xml:space="preserve">       </w:t>
      </w:r>
      <w:r w:rsidRPr="001334C8">
        <w:rPr>
          <w:b/>
          <w:sz w:val="23"/>
          <w:szCs w:val="23"/>
        </w:rPr>
        <w:t>KADROVSKA SPOSOBNOST</w:t>
      </w:r>
    </w:p>
    <w:p w:rsidR="001334C8" w:rsidRPr="00A97120" w:rsidRDefault="001334C8" w:rsidP="00586E17">
      <w:pPr>
        <w:pStyle w:val="Default"/>
        <w:jc w:val="both"/>
        <w:rPr>
          <w:sz w:val="23"/>
          <w:szCs w:val="23"/>
        </w:rPr>
      </w:pPr>
    </w:p>
    <w:p w:rsidR="00586E17" w:rsidRPr="003450CE" w:rsidRDefault="008859EA" w:rsidP="008859EA">
      <w:pPr>
        <w:pStyle w:val="Default"/>
        <w:ind w:left="284"/>
        <w:jc w:val="both"/>
        <w:rPr>
          <w:sz w:val="23"/>
          <w:szCs w:val="23"/>
        </w:rPr>
      </w:pPr>
      <w:proofErr w:type="spellStart"/>
      <w:r w:rsidRPr="003450CE">
        <w:rPr>
          <w:sz w:val="23"/>
          <w:szCs w:val="23"/>
        </w:rPr>
        <w:t>e.</w:t>
      </w:r>
      <w:r w:rsidR="00C82F54">
        <w:rPr>
          <w:sz w:val="23"/>
          <w:szCs w:val="23"/>
        </w:rPr>
        <w:t>7</w:t>
      </w:r>
      <w:proofErr w:type="spellEnd"/>
      <w:r w:rsidRPr="003450CE">
        <w:rPr>
          <w:sz w:val="23"/>
          <w:szCs w:val="23"/>
        </w:rPr>
        <w:t xml:space="preserve">) </w:t>
      </w:r>
      <w:r w:rsidR="00586E17" w:rsidRPr="003450CE">
        <w:rPr>
          <w:sz w:val="23"/>
          <w:szCs w:val="23"/>
        </w:rPr>
        <w:t xml:space="preserve">Ponudnik mora za </w:t>
      </w:r>
      <w:r w:rsidR="003450CE" w:rsidRPr="003450CE">
        <w:rPr>
          <w:sz w:val="23"/>
          <w:szCs w:val="23"/>
        </w:rPr>
        <w:t>zagotavljanje kakovosti</w:t>
      </w:r>
      <w:r w:rsidR="00586E17" w:rsidRPr="003450CE">
        <w:rPr>
          <w:sz w:val="23"/>
          <w:szCs w:val="23"/>
        </w:rPr>
        <w:t xml:space="preserve"> izvajanja storitev, ki so predmet javnega naročila zagotoviti </w:t>
      </w:r>
      <w:r w:rsidR="003450CE" w:rsidRPr="003450CE">
        <w:rPr>
          <w:sz w:val="23"/>
          <w:szCs w:val="23"/>
        </w:rPr>
        <w:t>stalen nadzor</w:t>
      </w:r>
      <w:r w:rsidR="00586E17" w:rsidRPr="003450CE">
        <w:rPr>
          <w:sz w:val="23"/>
          <w:szCs w:val="23"/>
        </w:rPr>
        <w:t xml:space="preserve"> nadzorne osebe z izobrazbo sanitarne ali druge ustrezne zdravstvene, kemijske ali naravoslovne smeri z vsaj 6 stopnjo izobrazbe. </w:t>
      </w:r>
    </w:p>
    <w:p w:rsidR="00586E17" w:rsidRPr="00A97120" w:rsidRDefault="00586E17" w:rsidP="00586E17">
      <w:pPr>
        <w:pStyle w:val="Default"/>
        <w:ind w:firstLine="567"/>
        <w:jc w:val="both"/>
        <w:rPr>
          <w:sz w:val="23"/>
          <w:szCs w:val="23"/>
        </w:rPr>
      </w:pPr>
      <w:r w:rsidRPr="003450CE">
        <w:rPr>
          <w:b/>
          <w:bCs/>
          <w:sz w:val="23"/>
          <w:szCs w:val="23"/>
        </w:rPr>
        <w:t xml:space="preserve">Dokazilo: </w:t>
      </w:r>
      <w:r w:rsidRPr="003450CE">
        <w:rPr>
          <w:sz w:val="23"/>
          <w:szCs w:val="23"/>
        </w:rPr>
        <w:t>- izpolnjen (</w:t>
      </w:r>
      <w:r w:rsidR="00A87B28" w:rsidRPr="003450CE">
        <w:rPr>
          <w:sz w:val="23"/>
          <w:szCs w:val="23"/>
        </w:rPr>
        <w:t>Razpisni obrazec št. 6</w:t>
      </w:r>
      <w:r w:rsidRPr="003450CE">
        <w:rPr>
          <w:sz w:val="23"/>
          <w:szCs w:val="23"/>
        </w:rPr>
        <w:t>)</w:t>
      </w:r>
      <w:r w:rsidRPr="00A97120">
        <w:rPr>
          <w:sz w:val="23"/>
          <w:szCs w:val="23"/>
        </w:rPr>
        <w:t xml:space="preserve"> </w:t>
      </w:r>
    </w:p>
    <w:p w:rsidR="00586E17" w:rsidRPr="00A97120" w:rsidRDefault="00586E17" w:rsidP="00586E17">
      <w:pPr>
        <w:pStyle w:val="Default"/>
        <w:jc w:val="both"/>
        <w:rPr>
          <w:sz w:val="23"/>
          <w:szCs w:val="23"/>
        </w:rPr>
      </w:pPr>
    </w:p>
    <w:p w:rsidR="00586E17" w:rsidRPr="001A38BF" w:rsidRDefault="008859EA" w:rsidP="008859EA">
      <w:pPr>
        <w:pStyle w:val="Default"/>
        <w:ind w:left="284"/>
        <w:jc w:val="both"/>
        <w:rPr>
          <w:sz w:val="23"/>
          <w:szCs w:val="23"/>
        </w:rPr>
      </w:pPr>
      <w:proofErr w:type="spellStart"/>
      <w:r w:rsidRPr="00C80DD4">
        <w:rPr>
          <w:sz w:val="23"/>
          <w:szCs w:val="23"/>
        </w:rPr>
        <w:t>e.</w:t>
      </w:r>
      <w:r w:rsidR="00C82F54">
        <w:rPr>
          <w:sz w:val="23"/>
          <w:szCs w:val="23"/>
        </w:rPr>
        <w:t>8</w:t>
      </w:r>
      <w:proofErr w:type="spellEnd"/>
      <w:r w:rsidRPr="00C80DD4">
        <w:rPr>
          <w:sz w:val="23"/>
          <w:szCs w:val="23"/>
        </w:rPr>
        <w:t xml:space="preserve">) </w:t>
      </w:r>
      <w:r w:rsidR="00586E17" w:rsidRPr="00C80DD4">
        <w:rPr>
          <w:sz w:val="23"/>
          <w:szCs w:val="23"/>
        </w:rPr>
        <w:t xml:space="preserve">Ponudnik mora za namen izvajanja javnega naročila zagotoviti dnevno prisotnost </w:t>
      </w:r>
      <w:r w:rsidR="00AA4E62">
        <w:rPr>
          <w:sz w:val="23"/>
          <w:szCs w:val="23"/>
        </w:rPr>
        <w:t xml:space="preserve">najmanj </w:t>
      </w:r>
      <w:r w:rsidR="00C80DD4" w:rsidRPr="00C80DD4">
        <w:rPr>
          <w:sz w:val="23"/>
          <w:szCs w:val="23"/>
        </w:rPr>
        <w:t>5</w:t>
      </w:r>
      <w:r w:rsidR="006B5BD6">
        <w:rPr>
          <w:sz w:val="23"/>
          <w:szCs w:val="23"/>
        </w:rPr>
        <w:t>,5</w:t>
      </w:r>
      <w:r w:rsidR="00C82F54">
        <w:rPr>
          <w:sz w:val="23"/>
          <w:szCs w:val="23"/>
        </w:rPr>
        <w:t xml:space="preserve"> </w:t>
      </w:r>
      <w:r w:rsidR="006B5BD6">
        <w:rPr>
          <w:sz w:val="23"/>
          <w:szCs w:val="23"/>
        </w:rPr>
        <w:t>(pet in pol)</w:t>
      </w:r>
      <w:r w:rsidR="00586E17" w:rsidRPr="00C80DD4">
        <w:rPr>
          <w:sz w:val="23"/>
          <w:szCs w:val="23"/>
        </w:rPr>
        <w:t xml:space="preserve">  delavcev </w:t>
      </w:r>
      <w:r w:rsidR="001A38BF" w:rsidRPr="00C80DD4">
        <w:rPr>
          <w:sz w:val="23"/>
          <w:szCs w:val="23"/>
        </w:rPr>
        <w:t xml:space="preserve">v </w:t>
      </w:r>
      <w:r w:rsidR="00C80DD4" w:rsidRPr="00C80DD4">
        <w:rPr>
          <w:sz w:val="23"/>
          <w:szCs w:val="23"/>
        </w:rPr>
        <w:t xml:space="preserve">polni </w:t>
      </w:r>
      <w:r w:rsidR="001A38BF" w:rsidRPr="00C80DD4">
        <w:rPr>
          <w:sz w:val="23"/>
          <w:szCs w:val="23"/>
        </w:rPr>
        <w:t xml:space="preserve">delovni obveznosti 40 ur na teden </w:t>
      </w:r>
      <w:r w:rsidR="00586E17" w:rsidRPr="00C80DD4">
        <w:rPr>
          <w:sz w:val="23"/>
          <w:szCs w:val="23"/>
        </w:rPr>
        <w:t xml:space="preserve">od ponedeljka do </w:t>
      </w:r>
      <w:r w:rsidR="001A38BF" w:rsidRPr="00C80DD4">
        <w:rPr>
          <w:sz w:val="23"/>
          <w:szCs w:val="23"/>
        </w:rPr>
        <w:t>petka, po potrebi in upoštevaje urnike pa tudi ob sobotah</w:t>
      </w:r>
      <w:r w:rsidR="00586E17" w:rsidRPr="00C80DD4">
        <w:rPr>
          <w:sz w:val="23"/>
          <w:szCs w:val="23"/>
        </w:rPr>
        <w:t>.</w:t>
      </w:r>
      <w:r w:rsidR="00586E17" w:rsidRPr="001A38BF">
        <w:rPr>
          <w:sz w:val="23"/>
          <w:szCs w:val="23"/>
        </w:rPr>
        <w:t xml:space="preserve"> </w:t>
      </w:r>
    </w:p>
    <w:p w:rsidR="00586E17" w:rsidRPr="00A97120" w:rsidRDefault="00586E17" w:rsidP="00586E17">
      <w:pPr>
        <w:pStyle w:val="Default"/>
        <w:ind w:firstLine="567"/>
        <w:jc w:val="both"/>
        <w:rPr>
          <w:sz w:val="23"/>
          <w:szCs w:val="23"/>
        </w:rPr>
      </w:pPr>
      <w:r w:rsidRPr="00A97120">
        <w:rPr>
          <w:b/>
          <w:bCs/>
          <w:sz w:val="23"/>
          <w:szCs w:val="23"/>
        </w:rPr>
        <w:t xml:space="preserve">Dokazilo: </w:t>
      </w:r>
      <w:r w:rsidRPr="00A97120">
        <w:rPr>
          <w:sz w:val="23"/>
          <w:szCs w:val="23"/>
        </w:rPr>
        <w:t xml:space="preserve">- izjava gospodarskega subjekta (OBR-2) </w:t>
      </w:r>
    </w:p>
    <w:p w:rsidR="008859EA" w:rsidRDefault="008859EA" w:rsidP="00586E17">
      <w:pPr>
        <w:pStyle w:val="Default"/>
        <w:ind w:firstLine="567"/>
        <w:rPr>
          <w:sz w:val="23"/>
          <w:szCs w:val="23"/>
        </w:rPr>
      </w:pPr>
    </w:p>
    <w:p w:rsidR="009243A2" w:rsidRPr="008859EA" w:rsidRDefault="009243A2" w:rsidP="009243A2">
      <w:pPr>
        <w:suppressAutoHyphens/>
        <w:jc w:val="both"/>
        <w:rPr>
          <w:rFonts w:ascii="Arial" w:hAnsi="Arial" w:cs="Arial"/>
          <w:sz w:val="20"/>
          <w:szCs w:val="20"/>
          <w:lang w:eastAsia="zh-CN"/>
        </w:rPr>
      </w:pPr>
      <w:r w:rsidRPr="008859EA">
        <w:rPr>
          <w:b/>
          <w:sz w:val="22"/>
          <w:szCs w:val="22"/>
          <w:lang w:eastAsia="zh-CN"/>
        </w:rPr>
        <w:t xml:space="preserve">F) </w:t>
      </w:r>
      <w:r w:rsidRPr="008859EA">
        <w:rPr>
          <w:sz w:val="22"/>
          <w:szCs w:val="22"/>
          <w:lang w:eastAsia="zh-CN"/>
        </w:rPr>
        <w:t xml:space="preserve">V kolikor </w:t>
      </w:r>
      <w:r w:rsidRPr="008859EA">
        <w:rPr>
          <w:b/>
          <w:sz w:val="22"/>
          <w:szCs w:val="22"/>
          <w:lang w:eastAsia="zh-CN"/>
        </w:rPr>
        <w:t xml:space="preserve">daje skupina izvajalcev </w:t>
      </w:r>
      <w:r w:rsidRPr="008859EA">
        <w:rPr>
          <w:b/>
          <w:sz w:val="22"/>
          <w:szCs w:val="22"/>
          <w:u w:val="single"/>
          <w:lang w:eastAsia="zh-CN"/>
        </w:rPr>
        <w:t>skupno ponudbo:</w:t>
      </w:r>
    </w:p>
    <w:p w:rsidR="009243A2" w:rsidRPr="008859EA" w:rsidRDefault="009243A2" w:rsidP="009243A2">
      <w:pPr>
        <w:suppressAutoHyphens/>
        <w:jc w:val="both"/>
        <w:rPr>
          <w:b/>
          <w:sz w:val="22"/>
          <w:szCs w:val="22"/>
          <w:u w:val="single"/>
          <w:lang w:eastAsia="zh-CN"/>
        </w:rPr>
      </w:pPr>
    </w:p>
    <w:p w:rsidR="009243A2" w:rsidRPr="008859EA" w:rsidRDefault="009243A2" w:rsidP="009243A2">
      <w:pPr>
        <w:suppressAutoHyphens/>
        <w:ind w:left="360"/>
        <w:jc w:val="both"/>
        <w:rPr>
          <w:rFonts w:ascii="Arial" w:hAnsi="Arial" w:cs="Arial"/>
          <w:sz w:val="20"/>
          <w:szCs w:val="20"/>
          <w:lang w:eastAsia="zh-CN"/>
        </w:rPr>
      </w:pPr>
      <w:proofErr w:type="spellStart"/>
      <w:r w:rsidRPr="008859EA">
        <w:rPr>
          <w:b/>
          <w:sz w:val="22"/>
          <w:szCs w:val="22"/>
          <w:lang w:eastAsia="zh-CN"/>
        </w:rPr>
        <w:t>f.1</w:t>
      </w:r>
      <w:proofErr w:type="spellEnd"/>
      <w:r w:rsidRPr="008859EA">
        <w:rPr>
          <w:b/>
          <w:sz w:val="22"/>
          <w:szCs w:val="22"/>
          <w:lang w:eastAsia="zh-CN"/>
        </w:rPr>
        <w:t xml:space="preserve">) </w:t>
      </w:r>
      <w:r w:rsidRPr="008859EA">
        <w:rPr>
          <w:sz w:val="22"/>
          <w:szCs w:val="22"/>
          <w:lang w:eastAsia="zh-CN"/>
        </w:rPr>
        <w:t xml:space="preserve">Skupina izvajalcev mora podpisati in </w:t>
      </w:r>
      <w:r w:rsidRPr="008859EA">
        <w:rPr>
          <w:b/>
          <w:sz w:val="22"/>
          <w:szCs w:val="22"/>
          <w:lang w:eastAsia="zh-CN"/>
        </w:rPr>
        <w:t>priložiti pravni akt (pogodbo) o skupni izvedbi naročila</w:t>
      </w:r>
      <w:r w:rsidRPr="008859EA">
        <w:rPr>
          <w:sz w:val="22"/>
          <w:szCs w:val="22"/>
          <w:lang w:eastAsia="zh-CN"/>
        </w:rPr>
        <w:t>, iz katerega bo nedvoumno razvidno naslednje:</w:t>
      </w:r>
    </w:p>
    <w:p w:rsidR="009243A2" w:rsidRPr="008859EA" w:rsidRDefault="009243A2" w:rsidP="008859EA">
      <w:pPr>
        <w:numPr>
          <w:ilvl w:val="0"/>
          <w:numId w:val="14"/>
        </w:numPr>
        <w:suppressAutoHyphens/>
        <w:jc w:val="both"/>
        <w:rPr>
          <w:rFonts w:ascii="Arial" w:hAnsi="Arial" w:cs="Arial"/>
          <w:sz w:val="20"/>
          <w:szCs w:val="20"/>
          <w:lang w:eastAsia="zh-CN"/>
        </w:rPr>
      </w:pPr>
      <w:r w:rsidRPr="008859EA">
        <w:rPr>
          <w:sz w:val="22"/>
          <w:szCs w:val="22"/>
          <w:lang w:eastAsia="zh-CN"/>
        </w:rPr>
        <w:t xml:space="preserve">imenovanje </w:t>
      </w:r>
      <w:proofErr w:type="spellStart"/>
      <w:r w:rsidRPr="008859EA">
        <w:rPr>
          <w:sz w:val="22"/>
          <w:szCs w:val="22"/>
          <w:lang w:eastAsia="zh-CN"/>
        </w:rPr>
        <w:t>poslovodečega</w:t>
      </w:r>
      <w:proofErr w:type="spellEnd"/>
      <w:r w:rsidRPr="008859EA">
        <w:rPr>
          <w:sz w:val="22"/>
          <w:szCs w:val="22"/>
          <w:lang w:eastAsia="zh-CN"/>
        </w:rPr>
        <w:t xml:space="preserve"> izvajalca pri izvedbi javnega naročila,</w:t>
      </w:r>
    </w:p>
    <w:p w:rsidR="009243A2" w:rsidRPr="008859EA" w:rsidRDefault="009243A2" w:rsidP="008859EA">
      <w:pPr>
        <w:numPr>
          <w:ilvl w:val="0"/>
          <w:numId w:val="14"/>
        </w:numPr>
        <w:suppressAutoHyphens/>
        <w:jc w:val="both"/>
        <w:rPr>
          <w:rFonts w:ascii="Arial" w:hAnsi="Arial" w:cs="Arial"/>
          <w:sz w:val="20"/>
          <w:szCs w:val="20"/>
          <w:lang w:eastAsia="zh-CN"/>
        </w:rPr>
      </w:pPr>
      <w:r w:rsidRPr="008859EA">
        <w:rPr>
          <w:sz w:val="22"/>
          <w:szCs w:val="22"/>
          <w:lang w:eastAsia="zh-CN"/>
        </w:rPr>
        <w:t xml:space="preserve">pooblastilo </w:t>
      </w:r>
      <w:proofErr w:type="spellStart"/>
      <w:r w:rsidRPr="008859EA">
        <w:rPr>
          <w:sz w:val="22"/>
          <w:szCs w:val="22"/>
          <w:lang w:eastAsia="zh-CN"/>
        </w:rPr>
        <w:t>poslovodečemu</w:t>
      </w:r>
      <w:proofErr w:type="spellEnd"/>
      <w:r w:rsidRPr="008859EA">
        <w:rPr>
          <w:sz w:val="22"/>
          <w:szCs w:val="22"/>
          <w:lang w:eastAsia="zh-CN"/>
        </w:rPr>
        <w:t xml:space="preserve"> in odgovorni osebi za podpis ponudbe in pogodbe z naročnikom,</w:t>
      </w:r>
    </w:p>
    <w:p w:rsidR="009243A2" w:rsidRPr="008859EA" w:rsidRDefault="009243A2" w:rsidP="008859EA">
      <w:pPr>
        <w:numPr>
          <w:ilvl w:val="0"/>
          <w:numId w:val="14"/>
        </w:numPr>
        <w:suppressAutoHyphens/>
        <w:jc w:val="both"/>
        <w:rPr>
          <w:rFonts w:ascii="Arial" w:hAnsi="Arial" w:cs="Arial"/>
          <w:sz w:val="20"/>
          <w:szCs w:val="20"/>
          <w:lang w:eastAsia="zh-CN"/>
        </w:rPr>
      </w:pPr>
      <w:r w:rsidRPr="008859EA">
        <w:rPr>
          <w:sz w:val="22"/>
          <w:szCs w:val="22"/>
          <w:lang w:eastAsia="zh-CN"/>
        </w:rPr>
        <w:t>vrsta del, ki jih bo izvajal posamezni izvajalec in njihove odgovornosti,</w:t>
      </w:r>
    </w:p>
    <w:p w:rsidR="009243A2" w:rsidRPr="008859EA" w:rsidRDefault="009243A2" w:rsidP="008859EA">
      <w:pPr>
        <w:numPr>
          <w:ilvl w:val="0"/>
          <w:numId w:val="14"/>
        </w:numPr>
        <w:suppressAutoHyphens/>
        <w:jc w:val="both"/>
        <w:rPr>
          <w:rFonts w:ascii="Arial" w:hAnsi="Arial" w:cs="Arial"/>
          <w:sz w:val="20"/>
          <w:szCs w:val="20"/>
          <w:lang w:eastAsia="zh-CN"/>
        </w:rPr>
      </w:pPr>
      <w:r w:rsidRPr="008859EA">
        <w:rPr>
          <w:sz w:val="22"/>
          <w:szCs w:val="22"/>
          <w:lang w:eastAsia="zh-CN"/>
        </w:rPr>
        <w:t xml:space="preserve">izjava izvajalcev, da je imel </w:t>
      </w:r>
      <w:proofErr w:type="spellStart"/>
      <w:r w:rsidRPr="008859EA">
        <w:rPr>
          <w:sz w:val="22"/>
          <w:szCs w:val="22"/>
          <w:lang w:eastAsia="zh-CN"/>
        </w:rPr>
        <w:t>poslovodeči</w:t>
      </w:r>
      <w:proofErr w:type="spellEnd"/>
      <w:r w:rsidRPr="008859EA">
        <w:rPr>
          <w:sz w:val="22"/>
          <w:szCs w:val="22"/>
          <w:lang w:eastAsia="zh-CN"/>
        </w:rPr>
        <w:t xml:space="preserve"> v obdobju enega leta pred oddajo ponudbe ves čas pravočasno in v celoti poravnane vse svoje zapadle obveznosti do njih,</w:t>
      </w:r>
    </w:p>
    <w:p w:rsidR="009243A2" w:rsidRPr="008859EA" w:rsidRDefault="009243A2" w:rsidP="008859EA">
      <w:pPr>
        <w:numPr>
          <w:ilvl w:val="0"/>
          <w:numId w:val="14"/>
        </w:numPr>
        <w:suppressAutoHyphens/>
        <w:jc w:val="both"/>
        <w:rPr>
          <w:rFonts w:ascii="Arial" w:hAnsi="Arial" w:cs="Arial"/>
          <w:sz w:val="20"/>
          <w:szCs w:val="20"/>
          <w:lang w:eastAsia="zh-CN"/>
        </w:rPr>
      </w:pPr>
      <w:r w:rsidRPr="008859EA">
        <w:rPr>
          <w:sz w:val="22"/>
          <w:szCs w:val="22"/>
          <w:lang w:eastAsia="zh-CN"/>
        </w:rPr>
        <w:t>izjava, da so seznanjeni z navodili ponudnikom in razpisnimi pogoji ter merili za dodelitev javnega naročila in da z njimi v celoti soglašajo,</w:t>
      </w:r>
    </w:p>
    <w:p w:rsidR="009243A2" w:rsidRPr="008859EA" w:rsidRDefault="009243A2" w:rsidP="008859EA">
      <w:pPr>
        <w:numPr>
          <w:ilvl w:val="0"/>
          <w:numId w:val="14"/>
        </w:numPr>
        <w:suppressAutoHyphens/>
        <w:jc w:val="both"/>
        <w:rPr>
          <w:rFonts w:ascii="Arial" w:hAnsi="Arial" w:cs="Arial"/>
          <w:sz w:val="20"/>
          <w:szCs w:val="20"/>
          <w:lang w:eastAsia="zh-CN"/>
        </w:rPr>
      </w:pPr>
      <w:r w:rsidRPr="008859EA">
        <w:rPr>
          <w:sz w:val="22"/>
          <w:szCs w:val="22"/>
          <w:lang w:eastAsia="zh-CN"/>
        </w:rPr>
        <w:t>izjava, da so seznanjeni s plačilnimi pogoji iz razpisne dokumentacije in</w:t>
      </w:r>
    </w:p>
    <w:p w:rsidR="009243A2" w:rsidRPr="008859EA" w:rsidRDefault="009243A2" w:rsidP="008859EA">
      <w:pPr>
        <w:numPr>
          <w:ilvl w:val="0"/>
          <w:numId w:val="14"/>
        </w:numPr>
        <w:suppressAutoHyphens/>
        <w:jc w:val="both"/>
        <w:rPr>
          <w:rFonts w:ascii="Arial" w:hAnsi="Arial" w:cs="Arial"/>
          <w:sz w:val="20"/>
          <w:szCs w:val="20"/>
          <w:lang w:eastAsia="zh-CN"/>
        </w:rPr>
      </w:pPr>
      <w:r w:rsidRPr="008859EA">
        <w:rPr>
          <w:sz w:val="22"/>
          <w:szCs w:val="22"/>
          <w:lang w:eastAsia="zh-CN"/>
        </w:rPr>
        <w:t>navedba, da odgovarjajo naročniku neomejeno solidarno.</w:t>
      </w:r>
    </w:p>
    <w:p w:rsidR="009243A2" w:rsidRPr="008859EA" w:rsidRDefault="009243A2" w:rsidP="009243A2">
      <w:pPr>
        <w:suppressAutoHyphens/>
        <w:ind w:left="360"/>
        <w:jc w:val="both"/>
        <w:rPr>
          <w:rFonts w:ascii="Arial" w:hAnsi="Arial" w:cs="Arial"/>
          <w:sz w:val="20"/>
          <w:szCs w:val="20"/>
          <w:lang w:eastAsia="zh-CN"/>
        </w:rPr>
      </w:pPr>
      <w:r w:rsidRPr="008859EA">
        <w:rPr>
          <w:sz w:val="22"/>
          <w:szCs w:val="22"/>
          <w:lang w:eastAsia="zh-CN"/>
        </w:rPr>
        <w:t xml:space="preserve">V primeru sklenitve pogodbe, bodo isti izvajalci tudi imenovani v pogodbi med naročnikom in </w:t>
      </w:r>
      <w:proofErr w:type="spellStart"/>
      <w:r w:rsidRPr="008859EA">
        <w:rPr>
          <w:sz w:val="22"/>
          <w:szCs w:val="22"/>
          <w:lang w:eastAsia="zh-CN"/>
        </w:rPr>
        <w:t>poslovodečim</w:t>
      </w:r>
      <w:proofErr w:type="spellEnd"/>
      <w:r w:rsidRPr="008859EA">
        <w:rPr>
          <w:sz w:val="22"/>
          <w:szCs w:val="22"/>
          <w:lang w:eastAsia="zh-CN"/>
        </w:rPr>
        <w:t xml:space="preserve"> izvajalcem.</w:t>
      </w:r>
    </w:p>
    <w:p w:rsidR="009243A2" w:rsidRPr="009243A2" w:rsidRDefault="009243A2" w:rsidP="009243A2">
      <w:pPr>
        <w:suppressAutoHyphens/>
        <w:jc w:val="both"/>
        <w:rPr>
          <w:sz w:val="22"/>
          <w:szCs w:val="22"/>
          <w:highlight w:val="red"/>
          <w:lang w:eastAsia="zh-CN"/>
        </w:rPr>
      </w:pPr>
    </w:p>
    <w:p w:rsidR="009243A2" w:rsidRPr="008859EA" w:rsidRDefault="009243A2" w:rsidP="009243A2">
      <w:pPr>
        <w:suppressAutoHyphens/>
        <w:ind w:left="360"/>
        <w:jc w:val="both"/>
        <w:rPr>
          <w:rFonts w:ascii="Arial" w:hAnsi="Arial" w:cs="Arial"/>
          <w:sz w:val="20"/>
          <w:szCs w:val="20"/>
          <w:lang w:eastAsia="zh-CN"/>
        </w:rPr>
      </w:pPr>
      <w:proofErr w:type="spellStart"/>
      <w:r w:rsidRPr="008859EA">
        <w:rPr>
          <w:sz w:val="22"/>
          <w:szCs w:val="22"/>
          <w:lang w:eastAsia="zh-CN"/>
        </w:rPr>
        <w:t>f.2</w:t>
      </w:r>
      <w:proofErr w:type="spellEnd"/>
      <w:r w:rsidRPr="008859EA">
        <w:rPr>
          <w:sz w:val="22"/>
          <w:szCs w:val="22"/>
          <w:lang w:eastAsia="zh-CN"/>
        </w:rPr>
        <w:t xml:space="preserve">) </w:t>
      </w:r>
      <w:r w:rsidRPr="008859EA">
        <w:rPr>
          <w:bCs/>
          <w:sz w:val="22"/>
          <w:szCs w:val="22"/>
          <w:lang w:eastAsia="zh-CN"/>
        </w:rPr>
        <w:t xml:space="preserve">Vsi ponudniki v skupnem nastopu morajo priložiti obrazec ESPD o izpolnjevanju pogojev po 79. členu ZJN-3. </w:t>
      </w:r>
    </w:p>
    <w:p w:rsidR="009243A2" w:rsidRDefault="009243A2" w:rsidP="009243A2">
      <w:pPr>
        <w:suppressAutoHyphens/>
        <w:ind w:left="360"/>
        <w:jc w:val="both"/>
        <w:rPr>
          <w:bCs/>
          <w:sz w:val="22"/>
          <w:szCs w:val="22"/>
          <w:highlight w:val="red"/>
          <w:lang w:eastAsia="zh-CN"/>
        </w:rPr>
      </w:pPr>
    </w:p>
    <w:p w:rsidR="008859EA" w:rsidRPr="008859EA" w:rsidRDefault="008859EA" w:rsidP="009243A2">
      <w:pPr>
        <w:suppressAutoHyphens/>
        <w:ind w:left="360"/>
        <w:jc w:val="both"/>
        <w:rPr>
          <w:bCs/>
          <w:sz w:val="22"/>
          <w:szCs w:val="22"/>
          <w:lang w:eastAsia="zh-CN"/>
        </w:rPr>
      </w:pPr>
      <w:proofErr w:type="spellStart"/>
      <w:r w:rsidRPr="008859EA">
        <w:rPr>
          <w:bCs/>
          <w:sz w:val="22"/>
          <w:szCs w:val="22"/>
          <w:lang w:eastAsia="zh-CN"/>
        </w:rPr>
        <w:t>f.3</w:t>
      </w:r>
      <w:proofErr w:type="spellEnd"/>
      <w:r w:rsidRPr="008859EA">
        <w:rPr>
          <w:bCs/>
          <w:sz w:val="22"/>
          <w:szCs w:val="22"/>
          <w:lang w:eastAsia="zh-CN"/>
        </w:rPr>
        <w:t xml:space="preserve">) Vsi ponudniki v skupnem nastopu morajo izpolnjevati EKONOMSKO-FINANČNO sposobnost navedeno pod točko </w:t>
      </w:r>
      <w:proofErr w:type="spellStart"/>
      <w:r>
        <w:rPr>
          <w:bCs/>
          <w:sz w:val="22"/>
          <w:szCs w:val="22"/>
          <w:lang w:eastAsia="zh-CN"/>
        </w:rPr>
        <w:t>e.1</w:t>
      </w:r>
      <w:proofErr w:type="spellEnd"/>
      <w:r>
        <w:rPr>
          <w:bCs/>
          <w:sz w:val="22"/>
          <w:szCs w:val="22"/>
          <w:lang w:eastAsia="zh-CN"/>
        </w:rPr>
        <w:t xml:space="preserve">) </w:t>
      </w:r>
      <w:r w:rsidRPr="008859EA">
        <w:rPr>
          <w:bCs/>
          <w:sz w:val="22"/>
          <w:szCs w:val="22"/>
          <w:lang w:eastAsia="zh-CN"/>
        </w:rPr>
        <w:t xml:space="preserve"> </w:t>
      </w:r>
    </w:p>
    <w:p w:rsidR="008859EA" w:rsidRPr="009243A2" w:rsidRDefault="008859EA" w:rsidP="009243A2">
      <w:pPr>
        <w:suppressAutoHyphens/>
        <w:ind w:left="360"/>
        <w:jc w:val="both"/>
        <w:rPr>
          <w:bCs/>
          <w:sz w:val="22"/>
          <w:szCs w:val="22"/>
          <w:highlight w:val="red"/>
          <w:lang w:eastAsia="zh-CN"/>
        </w:rPr>
      </w:pPr>
    </w:p>
    <w:p w:rsidR="009243A2" w:rsidRPr="008859EA" w:rsidRDefault="009243A2" w:rsidP="009243A2">
      <w:pPr>
        <w:tabs>
          <w:tab w:val="center" w:pos="4536"/>
          <w:tab w:val="right" w:pos="9072"/>
        </w:tabs>
        <w:suppressAutoHyphens/>
        <w:ind w:left="360" w:hanging="360"/>
        <w:jc w:val="both"/>
        <w:rPr>
          <w:rFonts w:ascii="Arial" w:hAnsi="Arial" w:cs="Arial"/>
          <w:sz w:val="20"/>
          <w:szCs w:val="20"/>
          <w:lang w:eastAsia="zh-CN"/>
        </w:rPr>
      </w:pPr>
      <w:r w:rsidRPr="008859EA">
        <w:rPr>
          <w:sz w:val="22"/>
          <w:szCs w:val="22"/>
          <w:lang w:eastAsia="zh-CN"/>
        </w:rPr>
        <w:tab/>
      </w:r>
      <w:proofErr w:type="spellStart"/>
      <w:r w:rsidRPr="008859EA">
        <w:rPr>
          <w:sz w:val="22"/>
          <w:szCs w:val="22"/>
          <w:lang w:eastAsia="zh-CN"/>
        </w:rPr>
        <w:t>f.</w:t>
      </w:r>
      <w:r w:rsidR="008859EA" w:rsidRPr="008859EA">
        <w:rPr>
          <w:sz w:val="22"/>
          <w:szCs w:val="22"/>
          <w:lang w:eastAsia="zh-CN"/>
        </w:rPr>
        <w:t>4</w:t>
      </w:r>
      <w:proofErr w:type="spellEnd"/>
      <w:r w:rsidRPr="008859EA">
        <w:rPr>
          <w:sz w:val="22"/>
          <w:szCs w:val="22"/>
          <w:lang w:eastAsia="zh-CN"/>
        </w:rPr>
        <w:t xml:space="preserve">) Ponudniki v skupnem nastopu morajo priložiti izjave </w:t>
      </w:r>
      <w:r w:rsidR="008859EA" w:rsidRPr="008859EA">
        <w:rPr>
          <w:sz w:val="22"/>
          <w:szCs w:val="22"/>
          <w:lang w:eastAsia="zh-CN"/>
        </w:rPr>
        <w:t xml:space="preserve">in dokazila </w:t>
      </w:r>
      <w:r w:rsidRPr="008859EA">
        <w:rPr>
          <w:sz w:val="22"/>
          <w:szCs w:val="22"/>
          <w:lang w:eastAsia="zh-CN"/>
        </w:rPr>
        <w:t xml:space="preserve">o izpolnjevanju tehničnih in kadrovskih pogojev za priznanje sposobnosti, ki so zahtevana v točki </w:t>
      </w:r>
      <w:proofErr w:type="spellStart"/>
      <w:r w:rsidRPr="008859EA">
        <w:rPr>
          <w:sz w:val="22"/>
          <w:szCs w:val="22"/>
          <w:lang w:eastAsia="zh-CN"/>
        </w:rPr>
        <w:t>e.</w:t>
      </w:r>
      <w:r w:rsidR="008859EA" w:rsidRPr="008859EA">
        <w:rPr>
          <w:sz w:val="22"/>
          <w:szCs w:val="22"/>
          <w:lang w:eastAsia="zh-CN"/>
        </w:rPr>
        <w:t>2</w:t>
      </w:r>
      <w:proofErr w:type="spellEnd"/>
      <w:r w:rsidRPr="008859EA">
        <w:rPr>
          <w:sz w:val="22"/>
          <w:szCs w:val="22"/>
          <w:lang w:eastAsia="zh-CN"/>
        </w:rPr>
        <w:t xml:space="preserve"> do vključno e.</w:t>
      </w:r>
      <w:r w:rsidR="00C82F54">
        <w:rPr>
          <w:sz w:val="22"/>
          <w:szCs w:val="22"/>
          <w:lang w:eastAsia="zh-CN"/>
        </w:rPr>
        <w:t>8</w:t>
      </w:r>
      <w:r w:rsidRPr="008859EA">
        <w:rPr>
          <w:sz w:val="22"/>
          <w:szCs w:val="22"/>
          <w:lang w:eastAsia="zh-CN"/>
        </w:rPr>
        <w:t>. Za izpolnjevanje teh pogoj</w:t>
      </w:r>
      <w:r w:rsidR="008859EA" w:rsidRPr="008859EA">
        <w:rPr>
          <w:sz w:val="22"/>
          <w:szCs w:val="22"/>
          <w:lang w:eastAsia="zh-CN"/>
        </w:rPr>
        <w:t>ev</w:t>
      </w:r>
      <w:r w:rsidRPr="008859EA">
        <w:rPr>
          <w:sz w:val="22"/>
          <w:szCs w:val="22"/>
          <w:lang w:eastAsia="zh-CN"/>
        </w:rPr>
        <w:t xml:space="preserve"> se v primeru skupne ponudbe</w:t>
      </w:r>
      <w:r w:rsidR="008859EA" w:rsidRPr="008859EA">
        <w:rPr>
          <w:sz w:val="22"/>
          <w:szCs w:val="22"/>
          <w:lang w:eastAsia="zh-CN"/>
        </w:rPr>
        <w:t xml:space="preserve"> dokazila in </w:t>
      </w:r>
      <w:r w:rsidRPr="008859EA">
        <w:rPr>
          <w:sz w:val="22"/>
          <w:szCs w:val="22"/>
          <w:lang w:eastAsia="zh-CN"/>
        </w:rPr>
        <w:t>reference ugotavljajo skupno.</w:t>
      </w:r>
    </w:p>
    <w:p w:rsidR="009243A2" w:rsidRDefault="009243A2" w:rsidP="00586E17">
      <w:pPr>
        <w:pStyle w:val="Default"/>
        <w:ind w:firstLine="567"/>
        <w:rPr>
          <w:color w:val="auto"/>
          <w:sz w:val="23"/>
          <w:szCs w:val="23"/>
        </w:rPr>
      </w:pPr>
    </w:p>
    <w:p w:rsidR="008859EA" w:rsidRPr="00714306" w:rsidRDefault="008859EA" w:rsidP="008859EA">
      <w:pPr>
        <w:pStyle w:val="Header"/>
        <w:tabs>
          <w:tab w:val="clear" w:pos="4536"/>
          <w:tab w:val="clear" w:pos="9072"/>
        </w:tabs>
        <w:jc w:val="both"/>
        <w:rPr>
          <w:b/>
          <w:sz w:val="22"/>
          <w:szCs w:val="22"/>
        </w:rPr>
      </w:pPr>
      <w:r w:rsidRPr="00714306">
        <w:rPr>
          <w:b/>
          <w:sz w:val="22"/>
          <w:szCs w:val="22"/>
          <w:lang w:eastAsia="zh-CN"/>
        </w:rPr>
        <w:t xml:space="preserve">G) </w:t>
      </w:r>
      <w:r w:rsidRPr="00714306">
        <w:rPr>
          <w:b/>
          <w:sz w:val="22"/>
          <w:szCs w:val="22"/>
        </w:rPr>
        <w:t>Ponudba s podizvajalci</w:t>
      </w:r>
    </w:p>
    <w:p w:rsidR="008859EA" w:rsidRPr="008859EA" w:rsidRDefault="008859EA" w:rsidP="008859EA">
      <w:pPr>
        <w:ind w:left="284"/>
        <w:jc w:val="both"/>
        <w:rPr>
          <w:b/>
          <w:sz w:val="22"/>
          <w:szCs w:val="22"/>
        </w:rPr>
      </w:pPr>
    </w:p>
    <w:p w:rsidR="008859EA" w:rsidRDefault="008859EA" w:rsidP="00EE6F4D">
      <w:pPr>
        <w:autoSpaceDE w:val="0"/>
        <w:autoSpaceDN w:val="0"/>
        <w:adjustRightInd w:val="0"/>
        <w:ind w:left="284"/>
        <w:jc w:val="both"/>
        <w:rPr>
          <w:sz w:val="22"/>
          <w:szCs w:val="22"/>
        </w:rPr>
      </w:pPr>
      <w:proofErr w:type="spellStart"/>
      <w:r w:rsidRPr="008859EA">
        <w:rPr>
          <w:b/>
          <w:sz w:val="22"/>
          <w:szCs w:val="22"/>
        </w:rPr>
        <w:t>f.</w:t>
      </w:r>
      <w:r w:rsidRPr="00714306">
        <w:rPr>
          <w:b/>
          <w:sz w:val="22"/>
          <w:szCs w:val="22"/>
        </w:rPr>
        <w:t>1</w:t>
      </w:r>
      <w:proofErr w:type="spellEnd"/>
      <w:r w:rsidRPr="008859EA">
        <w:rPr>
          <w:b/>
          <w:sz w:val="22"/>
          <w:szCs w:val="22"/>
        </w:rPr>
        <w:t>)</w:t>
      </w:r>
      <w:r w:rsidRPr="008859EA">
        <w:rPr>
          <w:sz w:val="22"/>
          <w:szCs w:val="22"/>
        </w:rPr>
        <w:t xml:space="preserve"> V primeru, da </w:t>
      </w:r>
      <w:r w:rsidRPr="008859EA">
        <w:rPr>
          <w:b/>
          <w:bCs/>
          <w:sz w:val="22"/>
          <w:szCs w:val="22"/>
        </w:rPr>
        <w:t>ponudnik nastopa s podizvajalci</w:t>
      </w:r>
      <w:r w:rsidR="00EE6F4D">
        <w:rPr>
          <w:sz w:val="22"/>
          <w:szCs w:val="22"/>
        </w:rPr>
        <w:t xml:space="preserve">, mora predložiti </w:t>
      </w:r>
      <w:r w:rsidRPr="008859EA">
        <w:rPr>
          <w:sz w:val="22"/>
          <w:szCs w:val="22"/>
        </w:rPr>
        <w:t xml:space="preserve">izpolnjen obrazec </w:t>
      </w:r>
      <w:r w:rsidRPr="008859EA">
        <w:rPr>
          <w:b/>
          <w:bCs/>
          <w:sz w:val="22"/>
          <w:szCs w:val="22"/>
        </w:rPr>
        <w:t>Seznam vseh podizvajalcev in podatki o podizvajalcih</w:t>
      </w:r>
      <w:r w:rsidRPr="008859EA">
        <w:rPr>
          <w:sz w:val="22"/>
          <w:szCs w:val="22"/>
        </w:rPr>
        <w:t xml:space="preserve">, ki jih bo izvajal podizvajalec (Razpisni obrazec št. </w:t>
      </w:r>
      <w:r w:rsidRPr="008859EA">
        <w:rPr>
          <w:b/>
          <w:bCs/>
          <w:sz w:val="22"/>
          <w:szCs w:val="22"/>
        </w:rPr>
        <w:t>1b</w:t>
      </w:r>
      <w:r w:rsidRPr="008859EA">
        <w:rPr>
          <w:sz w:val="22"/>
          <w:szCs w:val="22"/>
        </w:rPr>
        <w:t>)</w:t>
      </w:r>
      <w:r w:rsidR="00E95CBD">
        <w:rPr>
          <w:sz w:val="22"/>
          <w:szCs w:val="22"/>
        </w:rPr>
        <w:t xml:space="preserve">, ki ga podpiše tudi podizvajalec s čimer tudi potrjuje, da je </w:t>
      </w:r>
      <w:r w:rsidR="00E95CBD" w:rsidRPr="008859EA">
        <w:rPr>
          <w:sz w:val="22"/>
          <w:szCs w:val="22"/>
        </w:rPr>
        <w:t>seznanjen z navodili, ponudnikom in razpisnimi pogoji ter merili za dodelitev javnega naročila in, da z njimi v celoti soglaša</w:t>
      </w:r>
      <w:r w:rsidRPr="008859EA">
        <w:rPr>
          <w:sz w:val="22"/>
          <w:szCs w:val="22"/>
        </w:rPr>
        <w:t>.</w:t>
      </w:r>
    </w:p>
    <w:p w:rsidR="00EE6F4D" w:rsidRPr="008859EA" w:rsidRDefault="00EE6F4D" w:rsidP="00EE6F4D">
      <w:pPr>
        <w:autoSpaceDE w:val="0"/>
        <w:autoSpaceDN w:val="0"/>
        <w:adjustRightInd w:val="0"/>
        <w:ind w:left="284"/>
        <w:jc w:val="both"/>
        <w:rPr>
          <w:sz w:val="22"/>
          <w:szCs w:val="22"/>
        </w:rPr>
      </w:pPr>
    </w:p>
    <w:p w:rsidR="00EE6F4D" w:rsidRPr="00EE6F4D" w:rsidRDefault="00EE6F4D" w:rsidP="00EE6F4D">
      <w:pPr>
        <w:suppressAutoHyphens/>
        <w:ind w:left="284"/>
        <w:jc w:val="both"/>
        <w:rPr>
          <w:rFonts w:ascii="Arial" w:hAnsi="Arial" w:cs="Arial"/>
          <w:sz w:val="20"/>
          <w:szCs w:val="20"/>
          <w:lang w:eastAsia="zh-CN"/>
        </w:rPr>
      </w:pPr>
      <w:proofErr w:type="spellStart"/>
      <w:r w:rsidRPr="00EE6F4D">
        <w:rPr>
          <w:sz w:val="22"/>
          <w:szCs w:val="22"/>
          <w:lang w:eastAsia="zh-CN"/>
        </w:rPr>
        <w:t>f.2</w:t>
      </w:r>
      <w:proofErr w:type="spellEnd"/>
      <w:r w:rsidRPr="00EE6F4D">
        <w:rPr>
          <w:sz w:val="22"/>
          <w:szCs w:val="22"/>
          <w:lang w:eastAsia="zh-CN"/>
        </w:rPr>
        <w:t xml:space="preserve">) </w:t>
      </w:r>
      <w:r w:rsidRPr="00EE6F4D">
        <w:rPr>
          <w:bCs/>
          <w:sz w:val="22"/>
          <w:szCs w:val="22"/>
          <w:lang w:eastAsia="zh-CN"/>
        </w:rPr>
        <w:t xml:space="preserve">Vsi </w:t>
      </w:r>
      <w:r w:rsidR="0084328A">
        <w:rPr>
          <w:bCs/>
          <w:sz w:val="22"/>
          <w:szCs w:val="22"/>
          <w:lang w:eastAsia="zh-CN"/>
        </w:rPr>
        <w:t>podizvajalci</w:t>
      </w:r>
      <w:r w:rsidRPr="00EE6F4D">
        <w:rPr>
          <w:bCs/>
          <w:sz w:val="22"/>
          <w:szCs w:val="22"/>
          <w:lang w:eastAsia="zh-CN"/>
        </w:rPr>
        <w:t xml:space="preserve"> morajo priložiti obrazec ESPD o izpolnjevanju pogojev po 79. členu ZJN-3. </w:t>
      </w:r>
    </w:p>
    <w:p w:rsidR="008859EA" w:rsidRDefault="008859EA" w:rsidP="008859EA">
      <w:pPr>
        <w:autoSpaceDE w:val="0"/>
        <w:autoSpaceDN w:val="0"/>
        <w:adjustRightInd w:val="0"/>
        <w:jc w:val="both"/>
        <w:rPr>
          <w:sz w:val="22"/>
          <w:szCs w:val="22"/>
          <w:highlight w:val="yellow"/>
        </w:rPr>
      </w:pPr>
    </w:p>
    <w:p w:rsidR="00496981" w:rsidRPr="008859EA" w:rsidRDefault="00496981" w:rsidP="00496981">
      <w:pPr>
        <w:suppressAutoHyphens/>
        <w:ind w:left="284"/>
        <w:jc w:val="both"/>
        <w:rPr>
          <w:bCs/>
          <w:sz w:val="22"/>
          <w:szCs w:val="22"/>
          <w:lang w:eastAsia="zh-CN"/>
        </w:rPr>
      </w:pPr>
      <w:proofErr w:type="spellStart"/>
      <w:r w:rsidRPr="008859EA">
        <w:rPr>
          <w:bCs/>
          <w:sz w:val="22"/>
          <w:szCs w:val="22"/>
          <w:lang w:eastAsia="zh-CN"/>
        </w:rPr>
        <w:t>f.3</w:t>
      </w:r>
      <w:proofErr w:type="spellEnd"/>
      <w:r w:rsidRPr="008859EA">
        <w:rPr>
          <w:bCs/>
          <w:sz w:val="22"/>
          <w:szCs w:val="22"/>
          <w:lang w:eastAsia="zh-CN"/>
        </w:rPr>
        <w:t xml:space="preserve">) </w:t>
      </w:r>
      <w:r>
        <w:rPr>
          <w:bCs/>
          <w:sz w:val="22"/>
          <w:szCs w:val="22"/>
          <w:lang w:eastAsia="zh-CN"/>
        </w:rPr>
        <w:t>P</w:t>
      </w:r>
      <w:r w:rsidRPr="008859EA">
        <w:rPr>
          <w:bCs/>
          <w:sz w:val="22"/>
          <w:szCs w:val="22"/>
          <w:lang w:eastAsia="zh-CN"/>
        </w:rPr>
        <w:t>onudniki</w:t>
      </w:r>
      <w:r>
        <w:rPr>
          <w:bCs/>
          <w:sz w:val="22"/>
          <w:szCs w:val="22"/>
          <w:lang w:eastAsia="zh-CN"/>
        </w:rPr>
        <w:t xml:space="preserve"> in podizvajalci </w:t>
      </w:r>
      <w:r w:rsidRPr="008859EA">
        <w:rPr>
          <w:bCs/>
          <w:sz w:val="22"/>
          <w:szCs w:val="22"/>
          <w:lang w:eastAsia="zh-CN"/>
        </w:rPr>
        <w:t xml:space="preserve">morajo </w:t>
      </w:r>
      <w:r>
        <w:rPr>
          <w:bCs/>
          <w:sz w:val="22"/>
          <w:szCs w:val="22"/>
          <w:lang w:eastAsia="zh-CN"/>
        </w:rPr>
        <w:t xml:space="preserve">posamično </w:t>
      </w:r>
      <w:r w:rsidRPr="008859EA">
        <w:rPr>
          <w:bCs/>
          <w:sz w:val="22"/>
          <w:szCs w:val="22"/>
          <w:lang w:eastAsia="zh-CN"/>
        </w:rPr>
        <w:t xml:space="preserve">izpolnjevati EKONOMSKO-FINANČNO sposobnost navedeno pod točko </w:t>
      </w:r>
      <w:proofErr w:type="spellStart"/>
      <w:r>
        <w:rPr>
          <w:bCs/>
          <w:sz w:val="22"/>
          <w:szCs w:val="22"/>
          <w:lang w:eastAsia="zh-CN"/>
        </w:rPr>
        <w:t>e.1</w:t>
      </w:r>
      <w:proofErr w:type="spellEnd"/>
      <w:r>
        <w:rPr>
          <w:bCs/>
          <w:sz w:val="22"/>
          <w:szCs w:val="22"/>
          <w:lang w:eastAsia="zh-CN"/>
        </w:rPr>
        <w:t xml:space="preserve">) </w:t>
      </w:r>
      <w:r w:rsidRPr="008859EA">
        <w:rPr>
          <w:bCs/>
          <w:sz w:val="22"/>
          <w:szCs w:val="22"/>
          <w:lang w:eastAsia="zh-CN"/>
        </w:rPr>
        <w:t xml:space="preserve"> </w:t>
      </w:r>
    </w:p>
    <w:p w:rsidR="00496981" w:rsidRDefault="00496981" w:rsidP="008859EA">
      <w:pPr>
        <w:autoSpaceDE w:val="0"/>
        <w:autoSpaceDN w:val="0"/>
        <w:adjustRightInd w:val="0"/>
        <w:jc w:val="both"/>
        <w:rPr>
          <w:sz w:val="22"/>
          <w:szCs w:val="22"/>
          <w:highlight w:val="yellow"/>
        </w:rPr>
      </w:pPr>
    </w:p>
    <w:p w:rsidR="008859EA" w:rsidRPr="008859EA" w:rsidRDefault="008859EA" w:rsidP="00E95CBD">
      <w:pPr>
        <w:autoSpaceDE w:val="0"/>
        <w:autoSpaceDN w:val="0"/>
        <w:adjustRightInd w:val="0"/>
        <w:ind w:left="240"/>
        <w:jc w:val="both"/>
        <w:rPr>
          <w:sz w:val="22"/>
          <w:szCs w:val="22"/>
        </w:rPr>
      </w:pPr>
      <w:r w:rsidRPr="008859EA">
        <w:rPr>
          <w:sz w:val="22"/>
          <w:szCs w:val="22"/>
        </w:rPr>
        <w:t xml:space="preserve">Ponudnik bo moral za vsakega podizvajalca pred sklenitvijo pogodbe z naročnikom predložiti </w:t>
      </w:r>
      <w:proofErr w:type="spellStart"/>
      <w:r w:rsidRPr="008859EA">
        <w:rPr>
          <w:b/>
          <w:sz w:val="22"/>
          <w:szCs w:val="22"/>
        </w:rPr>
        <w:t>podizvajalsko</w:t>
      </w:r>
      <w:proofErr w:type="spellEnd"/>
      <w:r w:rsidRPr="008859EA">
        <w:rPr>
          <w:b/>
          <w:sz w:val="22"/>
          <w:szCs w:val="22"/>
        </w:rPr>
        <w:t xml:space="preserve"> pogodbo</w:t>
      </w:r>
      <w:r w:rsidRPr="008859EA">
        <w:rPr>
          <w:sz w:val="22"/>
          <w:szCs w:val="22"/>
        </w:rPr>
        <w:t>, iz katere bo nedvoumno razvidno naslednje:</w:t>
      </w:r>
    </w:p>
    <w:p w:rsidR="008859EA" w:rsidRPr="008859EA" w:rsidRDefault="008859EA" w:rsidP="008859EA">
      <w:pPr>
        <w:numPr>
          <w:ilvl w:val="0"/>
          <w:numId w:val="31"/>
        </w:numPr>
        <w:autoSpaceDE w:val="0"/>
        <w:autoSpaceDN w:val="0"/>
        <w:adjustRightInd w:val="0"/>
        <w:jc w:val="both"/>
        <w:rPr>
          <w:sz w:val="22"/>
          <w:szCs w:val="22"/>
        </w:rPr>
      </w:pPr>
      <w:r w:rsidRPr="008859EA">
        <w:rPr>
          <w:sz w:val="22"/>
          <w:szCs w:val="22"/>
        </w:rPr>
        <w:t>del javnega naročila, ki jih pri predmetu javnega naročila prevzema posamezni podizvajalec (natančna navedba vrste in obsega del; predmet, količina, vrednost, kraj in rok izvedbe teh del);</w:t>
      </w:r>
    </w:p>
    <w:p w:rsidR="008859EA" w:rsidRPr="008859EA" w:rsidRDefault="008859EA" w:rsidP="008859EA">
      <w:pPr>
        <w:numPr>
          <w:ilvl w:val="0"/>
          <w:numId w:val="31"/>
        </w:numPr>
        <w:autoSpaceDE w:val="0"/>
        <w:autoSpaceDN w:val="0"/>
        <w:adjustRightInd w:val="0"/>
        <w:jc w:val="both"/>
        <w:rPr>
          <w:sz w:val="22"/>
          <w:szCs w:val="22"/>
        </w:rPr>
      </w:pPr>
      <w:r w:rsidRPr="008859EA">
        <w:rPr>
          <w:sz w:val="22"/>
          <w:szCs w:val="22"/>
        </w:rPr>
        <w:t>izjava podizvajalca, da soglaša s ponudbenimi cenami za njihova dela, ki jih je v ponudbi podal ponudnik in vključujejo tudi morebitni popust;</w:t>
      </w:r>
    </w:p>
    <w:p w:rsidR="008859EA" w:rsidRPr="008859EA" w:rsidRDefault="00E95CBD" w:rsidP="008859EA">
      <w:pPr>
        <w:numPr>
          <w:ilvl w:val="0"/>
          <w:numId w:val="31"/>
        </w:numPr>
        <w:autoSpaceDE w:val="0"/>
        <w:autoSpaceDN w:val="0"/>
        <w:adjustRightInd w:val="0"/>
        <w:jc w:val="both"/>
        <w:rPr>
          <w:sz w:val="22"/>
          <w:szCs w:val="22"/>
        </w:rPr>
      </w:pPr>
      <w:r>
        <w:rPr>
          <w:sz w:val="22"/>
          <w:szCs w:val="22"/>
        </w:rPr>
        <w:t xml:space="preserve">dogovor o tem ali zahteva podizvajalec za svoje storitve neposredno plačilo s strani naročnika oz. da ponudnikov mesečni račun, ki ga ta izstavi naročniku vključuje tudi podizvajalčeve storitve, ki jih ponudnik poravna podizvajalcu; </w:t>
      </w:r>
    </w:p>
    <w:p w:rsidR="008859EA" w:rsidRPr="008859EA" w:rsidRDefault="008859EA" w:rsidP="008859EA">
      <w:pPr>
        <w:autoSpaceDE w:val="0"/>
        <w:autoSpaceDN w:val="0"/>
        <w:adjustRightInd w:val="0"/>
        <w:ind w:left="360"/>
        <w:jc w:val="both"/>
        <w:rPr>
          <w:sz w:val="22"/>
          <w:szCs w:val="22"/>
        </w:rPr>
      </w:pPr>
    </w:p>
    <w:p w:rsidR="008859EA" w:rsidRPr="008859EA" w:rsidRDefault="008859EA" w:rsidP="008859EA">
      <w:pPr>
        <w:autoSpaceDE w:val="0"/>
        <w:autoSpaceDN w:val="0"/>
        <w:adjustRightInd w:val="0"/>
        <w:ind w:left="360"/>
        <w:jc w:val="both"/>
        <w:rPr>
          <w:sz w:val="22"/>
          <w:szCs w:val="22"/>
        </w:rPr>
      </w:pPr>
      <w:r w:rsidRPr="008859EA">
        <w:rPr>
          <w:sz w:val="22"/>
          <w:szCs w:val="22"/>
        </w:rPr>
        <w:t xml:space="preserve">Če </w:t>
      </w:r>
      <w:r w:rsidRPr="008859EA">
        <w:rPr>
          <w:b/>
          <w:sz w:val="22"/>
          <w:szCs w:val="22"/>
        </w:rPr>
        <w:t>podizvajalec zahteva neposredno plačilo</w:t>
      </w:r>
      <w:r w:rsidRPr="008859EA">
        <w:rPr>
          <w:sz w:val="22"/>
          <w:szCs w:val="22"/>
        </w:rPr>
        <w:t xml:space="preserve"> v skladu s 94. členom ZJN-3 mora predložena </w:t>
      </w:r>
      <w:proofErr w:type="spellStart"/>
      <w:r w:rsidRPr="008859EA">
        <w:rPr>
          <w:sz w:val="22"/>
          <w:szCs w:val="22"/>
        </w:rPr>
        <w:t>podizvajalska</w:t>
      </w:r>
      <w:proofErr w:type="spellEnd"/>
      <w:r w:rsidRPr="008859EA">
        <w:rPr>
          <w:sz w:val="22"/>
          <w:szCs w:val="22"/>
        </w:rPr>
        <w:t xml:space="preserve"> pogodba vključevati slednje:</w:t>
      </w:r>
    </w:p>
    <w:p w:rsidR="008859EA" w:rsidRPr="008859EA" w:rsidRDefault="008859EA" w:rsidP="008859EA">
      <w:pPr>
        <w:numPr>
          <w:ilvl w:val="0"/>
          <w:numId w:val="31"/>
        </w:numPr>
        <w:autoSpaceDE w:val="0"/>
        <w:autoSpaceDN w:val="0"/>
        <w:adjustRightInd w:val="0"/>
        <w:jc w:val="both"/>
        <w:rPr>
          <w:sz w:val="22"/>
          <w:szCs w:val="22"/>
        </w:rPr>
      </w:pPr>
      <w:r w:rsidRPr="008859EA">
        <w:rPr>
          <w:sz w:val="22"/>
          <w:szCs w:val="22"/>
        </w:rPr>
        <w:lastRenderedPageBreak/>
        <w:t>da ponudnik pooblašča naročnika, da na podlagi potrjenega računa neposredno plačuje podizvajalcem;</w:t>
      </w:r>
    </w:p>
    <w:p w:rsidR="008859EA" w:rsidRPr="008859EA" w:rsidRDefault="008859EA" w:rsidP="008859EA">
      <w:pPr>
        <w:numPr>
          <w:ilvl w:val="0"/>
          <w:numId w:val="31"/>
        </w:numPr>
        <w:autoSpaceDE w:val="0"/>
        <w:autoSpaceDN w:val="0"/>
        <w:adjustRightInd w:val="0"/>
        <w:jc w:val="both"/>
        <w:rPr>
          <w:sz w:val="22"/>
          <w:szCs w:val="22"/>
        </w:rPr>
      </w:pPr>
      <w:r w:rsidRPr="008859EA">
        <w:rPr>
          <w:sz w:val="22"/>
          <w:szCs w:val="22"/>
        </w:rPr>
        <w:t>da bo ponudnik naročniku ob izstavitvi svojega računa priložil tudi račune svojih podizvajalcev, ki jih je predhodno potrdil.</w:t>
      </w:r>
    </w:p>
    <w:p w:rsidR="008859EA" w:rsidRPr="008859EA" w:rsidRDefault="008859EA" w:rsidP="008859EA">
      <w:pPr>
        <w:autoSpaceDE w:val="0"/>
        <w:autoSpaceDN w:val="0"/>
        <w:adjustRightInd w:val="0"/>
        <w:ind w:left="720"/>
        <w:jc w:val="both"/>
        <w:rPr>
          <w:sz w:val="22"/>
          <w:szCs w:val="22"/>
        </w:rPr>
      </w:pPr>
    </w:p>
    <w:p w:rsidR="008859EA" w:rsidRPr="008859EA" w:rsidRDefault="008859EA" w:rsidP="008859EA">
      <w:pPr>
        <w:autoSpaceDE w:val="0"/>
        <w:autoSpaceDN w:val="0"/>
        <w:adjustRightInd w:val="0"/>
        <w:jc w:val="both"/>
        <w:rPr>
          <w:sz w:val="22"/>
          <w:szCs w:val="22"/>
        </w:rPr>
      </w:pPr>
      <w:r w:rsidRPr="008859EA">
        <w:rPr>
          <w:sz w:val="22"/>
          <w:szCs w:val="22"/>
        </w:rPr>
        <w:t>Ponudnik, ki v izvedbo javnega naročila vključi enega ali več podizvajalcev, mora imeti v času izvajanja pogodbe z naročnikom, sklenjene pogodbe s temi podizvajalci.</w:t>
      </w:r>
    </w:p>
    <w:p w:rsidR="008859EA" w:rsidRPr="008859EA" w:rsidRDefault="008859EA" w:rsidP="008859EA">
      <w:pPr>
        <w:autoSpaceDE w:val="0"/>
        <w:autoSpaceDN w:val="0"/>
        <w:adjustRightInd w:val="0"/>
        <w:jc w:val="both"/>
        <w:rPr>
          <w:sz w:val="22"/>
          <w:szCs w:val="22"/>
          <w:highlight w:val="yellow"/>
        </w:rPr>
      </w:pPr>
    </w:p>
    <w:p w:rsidR="008859EA" w:rsidRPr="008859EA" w:rsidRDefault="008859EA" w:rsidP="008859EA">
      <w:pPr>
        <w:autoSpaceDE w:val="0"/>
        <w:autoSpaceDN w:val="0"/>
        <w:adjustRightInd w:val="0"/>
        <w:jc w:val="both"/>
        <w:rPr>
          <w:sz w:val="22"/>
          <w:szCs w:val="22"/>
        </w:rPr>
      </w:pPr>
      <w:r w:rsidRPr="008859EA">
        <w:rPr>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rsidR="008859EA" w:rsidRPr="008859EA" w:rsidRDefault="008859EA" w:rsidP="008859EA">
      <w:pPr>
        <w:jc w:val="both"/>
        <w:rPr>
          <w:sz w:val="22"/>
          <w:szCs w:val="22"/>
          <w:highlight w:val="yellow"/>
        </w:rPr>
      </w:pPr>
    </w:p>
    <w:p w:rsidR="008859EA" w:rsidRPr="008859EA" w:rsidRDefault="008859EA" w:rsidP="008859EA">
      <w:pPr>
        <w:jc w:val="both"/>
        <w:rPr>
          <w:sz w:val="22"/>
          <w:szCs w:val="22"/>
        </w:rPr>
      </w:pPr>
      <w:r w:rsidRPr="008859EA">
        <w:rPr>
          <w:sz w:val="22"/>
          <w:szCs w:val="22"/>
        </w:rPr>
        <w:t>Naročnik si pridržuje pravico zahtevati spremembo podizvajalca. V tem primeru ponudnika pisno pozove k zamenjavi. Za novega podizvajalca prav tako veljajo vsa pravila in zahteve iz tega razpisa. Ponudnik mora za novega podizvajalca v roku 5 dni naročniku predložiti vsa zahtevana potrdila, dokumente in reference.</w:t>
      </w:r>
    </w:p>
    <w:p w:rsidR="008859EA" w:rsidRPr="008859EA" w:rsidRDefault="008859EA" w:rsidP="008859EA">
      <w:pPr>
        <w:autoSpaceDE w:val="0"/>
        <w:autoSpaceDN w:val="0"/>
        <w:adjustRightInd w:val="0"/>
        <w:jc w:val="both"/>
        <w:rPr>
          <w:sz w:val="22"/>
          <w:szCs w:val="22"/>
          <w:highlight w:val="yellow"/>
        </w:rPr>
      </w:pPr>
    </w:p>
    <w:p w:rsidR="008859EA" w:rsidRPr="008859EA" w:rsidRDefault="008859EA" w:rsidP="008859EA">
      <w:pPr>
        <w:autoSpaceDE w:val="0"/>
        <w:autoSpaceDN w:val="0"/>
        <w:adjustRightInd w:val="0"/>
        <w:jc w:val="both"/>
        <w:rPr>
          <w:sz w:val="22"/>
          <w:szCs w:val="22"/>
        </w:rPr>
      </w:pPr>
      <w:r w:rsidRPr="008859EA">
        <w:rPr>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rsidR="008859EA" w:rsidRPr="008859EA" w:rsidRDefault="008859EA" w:rsidP="008859EA">
      <w:pPr>
        <w:numPr>
          <w:ilvl w:val="0"/>
          <w:numId w:val="31"/>
        </w:numPr>
        <w:autoSpaceDE w:val="0"/>
        <w:autoSpaceDN w:val="0"/>
        <w:adjustRightInd w:val="0"/>
        <w:jc w:val="both"/>
        <w:rPr>
          <w:sz w:val="22"/>
          <w:szCs w:val="22"/>
        </w:rPr>
      </w:pPr>
      <w:r w:rsidRPr="008859EA">
        <w:rPr>
          <w:sz w:val="22"/>
          <w:szCs w:val="22"/>
        </w:rPr>
        <w:t xml:space="preserve">svojo </w:t>
      </w:r>
      <w:r w:rsidRPr="008859EA">
        <w:rPr>
          <w:b/>
          <w:sz w:val="22"/>
          <w:szCs w:val="22"/>
        </w:rPr>
        <w:t>izjavo</w:t>
      </w:r>
      <w:r w:rsidRPr="008859EA">
        <w:rPr>
          <w:sz w:val="22"/>
          <w:szCs w:val="22"/>
        </w:rPr>
        <w:t>, da je poravnal vse nesporne obveznosti prvotnemu podizvajalcu,</w:t>
      </w:r>
    </w:p>
    <w:p w:rsidR="008859EA" w:rsidRPr="008859EA" w:rsidRDefault="008859EA" w:rsidP="008859EA">
      <w:pPr>
        <w:numPr>
          <w:ilvl w:val="0"/>
          <w:numId w:val="31"/>
        </w:numPr>
        <w:jc w:val="both"/>
        <w:rPr>
          <w:sz w:val="22"/>
          <w:szCs w:val="22"/>
          <w:lang w:val="x-none" w:eastAsia="x-none"/>
        </w:rPr>
      </w:pPr>
      <w:r w:rsidRPr="008859EA">
        <w:rPr>
          <w:b/>
          <w:sz w:val="22"/>
          <w:szCs w:val="22"/>
          <w:lang w:val="x-none" w:eastAsia="x-none"/>
        </w:rPr>
        <w:t>potrdila o izpolnjenih referencah novega podizvajalca</w:t>
      </w:r>
      <w:r w:rsidRPr="008859EA">
        <w:rPr>
          <w:sz w:val="22"/>
          <w:szCs w:val="22"/>
          <w:lang w:val="x-none" w:eastAsia="x-none"/>
        </w:rPr>
        <w:t>, če je ponudnik v ponudbi svojo usposobljenost dokazoval s sklicevanjem na reference prvotnega podizvajalca.</w:t>
      </w:r>
    </w:p>
    <w:p w:rsidR="008859EA" w:rsidRDefault="008859EA" w:rsidP="009243A2">
      <w:pPr>
        <w:suppressAutoHyphens/>
        <w:jc w:val="both"/>
        <w:rPr>
          <w:b/>
          <w:sz w:val="22"/>
          <w:szCs w:val="22"/>
          <w:lang w:eastAsia="zh-CN"/>
        </w:rPr>
      </w:pPr>
    </w:p>
    <w:p w:rsidR="009243A2" w:rsidRPr="008859EA" w:rsidRDefault="00EE6F4D" w:rsidP="009243A2">
      <w:pPr>
        <w:suppressAutoHyphens/>
        <w:jc w:val="both"/>
        <w:rPr>
          <w:sz w:val="22"/>
          <w:szCs w:val="22"/>
          <w:lang w:eastAsia="zh-CN"/>
        </w:rPr>
      </w:pPr>
      <w:r>
        <w:rPr>
          <w:b/>
          <w:sz w:val="22"/>
          <w:szCs w:val="22"/>
          <w:lang w:eastAsia="zh-CN"/>
        </w:rPr>
        <w:t>H</w:t>
      </w:r>
      <w:r w:rsidR="009243A2" w:rsidRPr="008859EA">
        <w:rPr>
          <w:b/>
          <w:sz w:val="22"/>
          <w:szCs w:val="22"/>
          <w:lang w:eastAsia="zh-CN"/>
        </w:rPr>
        <w:t xml:space="preserve">) </w:t>
      </w:r>
      <w:r w:rsidR="009243A2" w:rsidRPr="008859EA">
        <w:rPr>
          <w:sz w:val="22"/>
          <w:szCs w:val="22"/>
          <w:lang w:eastAsia="zh-CN"/>
        </w:rPr>
        <w:t xml:space="preserve">Izpolnjen </w:t>
      </w:r>
      <w:r w:rsidR="009243A2" w:rsidRPr="008859EA">
        <w:rPr>
          <w:b/>
          <w:sz w:val="22"/>
          <w:szCs w:val="22"/>
          <w:lang w:eastAsia="zh-CN"/>
        </w:rPr>
        <w:t>vzorec pogodbe</w:t>
      </w:r>
      <w:r w:rsidR="009243A2" w:rsidRPr="008859EA">
        <w:rPr>
          <w:sz w:val="22"/>
          <w:szCs w:val="22"/>
          <w:lang w:eastAsia="zh-CN"/>
        </w:rPr>
        <w:t xml:space="preserve"> (Razpisni obrazec št. </w:t>
      </w:r>
      <w:r w:rsidR="00BF3E99">
        <w:rPr>
          <w:sz w:val="22"/>
          <w:szCs w:val="22"/>
          <w:lang w:eastAsia="zh-CN"/>
        </w:rPr>
        <w:t>4</w:t>
      </w:r>
      <w:r w:rsidR="009243A2" w:rsidRPr="008859EA">
        <w:rPr>
          <w:b/>
          <w:sz w:val="22"/>
          <w:szCs w:val="22"/>
          <w:lang w:eastAsia="zh-CN"/>
        </w:rPr>
        <w:t>)</w:t>
      </w:r>
      <w:r w:rsidR="009243A2" w:rsidRPr="008859EA">
        <w:rPr>
          <w:sz w:val="22"/>
          <w:szCs w:val="22"/>
          <w:lang w:eastAsia="zh-CN"/>
        </w:rPr>
        <w:t>. Strinjanje z določili osnutka pogodbe</w:t>
      </w:r>
    </w:p>
    <w:p w:rsidR="009243A2" w:rsidRPr="008859EA" w:rsidRDefault="009243A2" w:rsidP="009243A2">
      <w:pPr>
        <w:suppressAutoHyphens/>
        <w:jc w:val="both"/>
        <w:rPr>
          <w:rFonts w:ascii="Arial" w:hAnsi="Arial" w:cs="Arial"/>
          <w:sz w:val="20"/>
          <w:szCs w:val="20"/>
          <w:lang w:eastAsia="zh-CN"/>
        </w:rPr>
      </w:pPr>
      <w:r w:rsidRPr="008859EA">
        <w:rPr>
          <w:sz w:val="22"/>
          <w:szCs w:val="22"/>
          <w:lang w:eastAsia="zh-CN"/>
        </w:rPr>
        <w:t xml:space="preserve">     ponudnik potrdi s podpisom in oddajo elektronske ponudbe. </w:t>
      </w:r>
    </w:p>
    <w:p w:rsidR="009243A2" w:rsidRPr="009243A2" w:rsidRDefault="009243A2" w:rsidP="00586E17">
      <w:pPr>
        <w:pStyle w:val="Default"/>
        <w:ind w:firstLine="567"/>
        <w:rPr>
          <w:color w:val="auto"/>
          <w:sz w:val="23"/>
          <w:szCs w:val="23"/>
          <w:highlight w:val="red"/>
        </w:rPr>
      </w:pPr>
    </w:p>
    <w:p w:rsidR="00817E68" w:rsidRDefault="00817E68" w:rsidP="00817E68">
      <w:pPr>
        <w:jc w:val="both"/>
        <w:rPr>
          <w:b/>
        </w:rPr>
      </w:pPr>
    </w:p>
    <w:p w:rsidR="00435B29" w:rsidRDefault="00435B29" w:rsidP="00817E68">
      <w:pPr>
        <w:jc w:val="both"/>
        <w:rPr>
          <w:b/>
        </w:rPr>
      </w:pPr>
    </w:p>
    <w:p w:rsidR="00703704" w:rsidRDefault="00703704" w:rsidP="00817E68">
      <w:pPr>
        <w:jc w:val="both"/>
        <w:rPr>
          <w:b/>
        </w:rPr>
      </w:pPr>
    </w:p>
    <w:tbl>
      <w:tblPr>
        <w:tblW w:w="9284" w:type="dxa"/>
        <w:tblLayout w:type="fixed"/>
        <w:tblCellMar>
          <w:left w:w="70" w:type="dxa"/>
          <w:right w:w="70" w:type="dxa"/>
        </w:tblCellMar>
        <w:tblLook w:val="0000" w:firstRow="0" w:lastRow="0" w:firstColumn="0" w:lastColumn="0" w:noHBand="0" w:noVBand="0"/>
      </w:tblPr>
      <w:tblGrid>
        <w:gridCol w:w="9284"/>
      </w:tblGrid>
      <w:tr w:rsidR="00817E68" w:rsidRPr="00D6615E" w:rsidTr="00976865">
        <w:tc>
          <w:tcPr>
            <w:tcW w:w="9284" w:type="dxa"/>
            <w:tcBorders>
              <w:bottom w:val="double" w:sz="18" w:space="0" w:color="000000"/>
            </w:tcBorders>
            <w:shd w:val="clear" w:color="auto" w:fill="auto"/>
          </w:tcPr>
          <w:p w:rsidR="00817E68" w:rsidRPr="00D6615E" w:rsidRDefault="00817E68" w:rsidP="00817E68">
            <w:pPr>
              <w:suppressAutoHyphens/>
              <w:rPr>
                <w:rFonts w:ascii="Arial" w:hAnsi="Arial" w:cs="Arial"/>
                <w:sz w:val="20"/>
                <w:szCs w:val="20"/>
                <w:lang w:eastAsia="zh-CN"/>
              </w:rPr>
            </w:pPr>
            <w:r w:rsidRPr="00D6615E">
              <w:rPr>
                <w:b/>
                <w:sz w:val="22"/>
                <w:szCs w:val="22"/>
                <w:lang w:eastAsia="zh-CN"/>
              </w:rPr>
              <w:t>I</w:t>
            </w:r>
            <w:r>
              <w:rPr>
                <w:b/>
                <w:sz w:val="22"/>
                <w:szCs w:val="22"/>
                <w:lang w:eastAsia="zh-CN"/>
              </w:rPr>
              <w:t>V</w:t>
            </w:r>
            <w:r w:rsidRPr="00D6615E">
              <w:rPr>
                <w:b/>
                <w:sz w:val="22"/>
                <w:szCs w:val="22"/>
                <w:lang w:eastAsia="zh-CN"/>
              </w:rPr>
              <w:t xml:space="preserve">.  </w:t>
            </w:r>
            <w:r>
              <w:rPr>
                <w:b/>
                <w:sz w:val="22"/>
                <w:szCs w:val="22"/>
                <w:lang w:eastAsia="zh-CN"/>
              </w:rPr>
              <w:t>MERILA  ZA OCENJEVANJE PONUDB</w:t>
            </w:r>
          </w:p>
        </w:tc>
      </w:tr>
      <w:bookmarkEnd w:id="0"/>
      <w:bookmarkEnd w:id="1"/>
    </w:tbl>
    <w:p w:rsidR="008E7EC1" w:rsidRDefault="008E7EC1" w:rsidP="00EE029C">
      <w:pPr>
        <w:tabs>
          <w:tab w:val="num" w:pos="540"/>
        </w:tabs>
        <w:rPr>
          <w:highlight w:val="red"/>
        </w:rPr>
      </w:pPr>
    </w:p>
    <w:p w:rsidR="006B5BD6" w:rsidRDefault="006B5BD6" w:rsidP="006B5BD6">
      <w:pPr>
        <w:pStyle w:val="Default"/>
        <w:rPr>
          <w:b/>
          <w:bCs/>
          <w:sz w:val="23"/>
          <w:szCs w:val="23"/>
        </w:rPr>
      </w:pPr>
      <w:r>
        <w:rPr>
          <w:b/>
          <w:bCs/>
          <w:sz w:val="23"/>
          <w:szCs w:val="23"/>
        </w:rPr>
        <w:t xml:space="preserve">Merilo za izbor je ekonomsko najugodnejša ponudba na podlagi kriterija CENA. </w:t>
      </w:r>
    </w:p>
    <w:p w:rsidR="006B5BD6" w:rsidRDefault="006B5BD6" w:rsidP="006B5BD6">
      <w:pPr>
        <w:pStyle w:val="Default"/>
        <w:rPr>
          <w:sz w:val="23"/>
          <w:szCs w:val="23"/>
        </w:rPr>
      </w:pPr>
      <w:r>
        <w:rPr>
          <w:b/>
          <w:bCs/>
          <w:sz w:val="23"/>
          <w:szCs w:val="23"/>
        </w:rPr>
        <w:t xml:space="preserve"> </w:t>
      </w:r>
    </w:p>
    <w:p w:rsidR="006B5BD6" w:rsidRDefault="006B5BD6" w:rsidP="006B5BD6">
      <w:pPr>
        <w:pStyle w:val="Default"/>
        <w:jc w:val="both"/>
        <w:rPr>
          <w:sz w:val="23"/>
          <w:szCs w:val="23"/>
        </w:rPr>
      </w:pPr>
      <w:r>
        <w:rPr>
          <w:sz w:val="23"/>
          <w:szCs w:val="23"/>
        </w:rPr>
        <w:t xml:space="preserve">V primeru, da bosta dva ponudnika ponudila enako ceno, bo izbrana ponudba ponudnika z višjim seštevkom vrednosti dveh najvišjih navedenih referenčnih poslov. </w:t>
      </w:r>
    </w:p>
    <w:p w:rsidR="00976865" w:rsidRDefault="00976865" w:rsidP="00976865">
      <w:pPr>
        <w:pStyle w:val="Default"/>
        <w:rPr>
          <w:sz w:val="23"/>
          <w:szCs w:val="23"/>
        </w:rPr>
      </w:pPr>
    </w:p>
    <w:p w:rsidR="00EE029C" w:rsidRDefault="00976865" w:rsidP="00976865">
      <w:pPr>
        <w:jc w:val="both"/>
        <w:rPr>
          <w:b/>
          <w:bCs/>
          <w:sz w:val="23"/>
          <w:szCs w:val="23"/>
        </w:rPr>
      </w:pPr>
      <w:r>
        <w:rPr>
          <w:sz w:val="23"/>
          <w:szCs w:val="23"/>
        </w:rPr>
        <w:t xml:space="preserve">Ponudnik z </w:t>
      </w:r>
      <w:r w:rsidR="002C7144">
        <w:rPr>
          <w:sz w:val="23"/>
          <w:szCs w:val="23"/>
        </w:rPr>
        <w:t>najvišjim številom točk</w:t>
      </w:r>
      <w:r>
        <w:rPr>
          <w:sz w:val="23"/>
          <w:szCs w:val="23"/>
        </w:rPr>
        <w:t xml:space="preserve">, ki izpolnjuje vse pogoje za priznanje sposobnosti, </w:t>
      </w:r>
      <w:r>
        <w:rPr>
          <w:b/>
          <w:bCs/>
          <w:sz w:val="23"/>
          <w:szCs w:val="23"/>
        </w:rPr>
        <w:t>je najugodnejši ponudnik in bo izbran za dobavitelja storitev čiščenja prostorov fakultete za obdobje 48 mesecev.</w:t>
      </w:r>
    </w:p>
    <w:p w:rsidR="006B5BD6" w:rsidRDefault="006B5BD6"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Default="00435B29" w:rsidP="00976865">
      <w:pPr>
        <w:jc w:val="both"/>
      </w:pPr>
    </w:p>
    <w:p w:rsidR="00435B29" w:rsidRPr="005747B3" w:rsidRDefault="00435B29" w:rsidP="00976865">
      <w:pPr>
        <w:jc w:val="both"/>
      </w:pPr>
    </w:p>
    <w:p w:rsidR="00A5049A" w:rsidRDefault="00A5049A" w:rsidP="002C2C70">
      <w:pPr>
        <w:rPr>
          <w:b/>
          <w:highlight w:val="red"/>
        </w:rPr>
      </w:pPr>
    </w:p>
    <w:tbl>
      <w:tblPr>
        <w:tblW w:w="9284" w:type="dxa"/>
        <w:tblLayout w:type="fixed"/>
        <w:tblCellMar>
          <w:left w:w="70" w:type="dxa"/>
          <w:right w:w="70" w:type="dxa"/>
        </w:tblCellMar>
        <w:tblLook w:val="0000" w:firstRow="0" w:lastRow="0" w:firstColumn="0" w:lastColumn="0" w:noHBand="0" w:noVBand="0"/>
      </w:tblPr>
      <w:tblGrid>
        <w:gridCol w:w="9284"/>
      </w:tblGrid>
      <w:tr w:rsidR="00976865" w:rsidRPr="00D6615E" w:rsidTr="00436A6F">
        <w:tc>
          <w:tcPr>
            <w:tcW w:w="9284" w:type="dxa"/>
            <w:tcBorders>
              <w:bottom w:val="double" w:sz="18" w:space="0" w:color="000000"/>
            </w:tcBorders>
            <w:shd w:val="clear" w:color="auto" w:fill="auto"/>
          </w:tcPr>
          <w:p w:rsidR="00976865" w:rsidRPr="00D6615E" w:rsidRDefault="00976865" w:rsidP="00976865">
            <w:pPr>
              <w:suppressAutoHyphens/>
              <w:rPr>
                <w:rFonts w:ascii="Arial" w:hAnsi="Arial" w:cs="Arial"/>
                <w:sz w:val="20"/>
                <w:szCs w:val="20"/>
                <w:lang w:eastAsia="zh-CN"/>
              </w:rPr>
            </w:pPr>
            <w:r>
              <w:rPr>
                <w:b/>
                <w:sz w:val="22"/>
                <w:szCs w:val="22"/>
                <w:lang w:eastAsia="zh-CN"/>
              </w:rPr>
              <w:t>V</w:t>
            </w:r>
            <w:r w:rsidRPr="00D6615E">
              <w:rPr>
                <w:b/>
                <w:sz w:val="22"/>
                <w:szCs w:val="22"/>
                <w:lang w:eastAsia="zh-CN"/>
              </w:rPr>
              <w:t xml:space="preserve">.  </w:t>
            </w:r>
            <w:r w:rsidR="00436A6F">
              <w:rPr>
                <w:b/>
                <w:sz w:val="22"/>
                <w:szCs w:val="22"/>
                <w:lang w:eastAsia="zh-CN"/>
              </w:rPr>
              <w:t>OSTALI POGOJI, OPOZORILA IN PRAVICE</w:t>
            </w:r>
          </w:p>
        </w:tc>
      </w:tr>
    </w:tbl>
    <w:p w:rsidR="00436A6F" w:rsidRPr="00436A6F" w:rsidRDefault="00436A6F" w:rsidP="00436A6F">
      <w:pPr>
        <w:suppressAutoHyphens/>
        <w:jc w:val="both"/>
        <w:rPr>
          <w:lang w:eastAsia="zh-CN"/>
        </w:rPr>
      </w:pPr>
    </w:p>
    <w:p w:rsidR="00436A6F" w:rsidRPr="00436A6F" w:rsidRDefault="00436A6F" w:rsidP="008859EA">
      <w:pPr>
        <w:numPr>
          <w:ilvl w:val="3"/>
          <w:numId w:val="15"/>
        </w:numPr>
        <w:tabs>
          <w:tab w:val="left" w:pos="360"/>
        </w:tabs>
        <w:suppressAutoHyphens/>
        <w:ind w:left="142" w:hanging="142"/>
        <w:rPr>
          <w:rFonts w:ascii="Arial" w:hAnsi="Arial" w:cs="Arial"/>
          <w:sz w:val="20"/>
          <w:szCs w:val="20"/>
          <w:lang w:eastAsia="zh-CN"/>
        </w:rPr>
      </w:pPr>
      <w:r w:rsidRPr="00436A6F">
        <w:rPr>
          <w:sz w:val="22"/>
          <w:szCs w:val="22"/>
          <w:lang w:eastAsia="zh-CN"/>
        </w:rPr>
        <w:t xml:space="preserve">Naročnik opozarja ponudnika, </w:t>
      </w:r>
    </w:p>
    <w:p w:rsidR="00436A6F" w:rsidRPr="00436A6F" w:rsidRDefault="00436A6F" w:rsidP="008859EA">
      <w:pPr>
        <w:numPr>
          <w:ilvl w:val="0"/>
          <w:numId w:val="16"/>
        </w:numPr>
        <w:suppressAutoHyphens/>
        <w:ind w:left="426"/>
        <w:jc w:val="both"/>
        <w:rPr>
          <w:rFonts w:ascii="Arial" w:hAnsi="Arial" w:cs="Arial"/>
          <w:sz w:val="20"/>
          <w:szCs w:val="20"/>
          <w:lang w:eastAsia="zh-CN"/>
        </w:rPr>
      </w:pPr>
      <w:r w:rsidRPr="00436A6F">
        <w:rPr>
          <w:sz w:val="22"/>
          <w:szCs w:val="22"/>
          <w:lang w:eastAsia="zh-CN"/>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rsidR="00436A6F" w:rsidRPr="00436A6F" w:rsidRDefault="00436A6F" w:rsidP="008859EA">
      <w:pPr>
        <w:numPr>
          <w:ilvl w:val="0"/>
          <w:numId w:val="16"/>
        </w:numPr>
        <w:tabs>
          <w:tab w:val="left" w:pos="360"/>
        </w:tabs>
        <w:suppressAutoHyphens/>
        <w:ind w:left="426"/>
        <w:jc w:val="both"/>
        <w:rPr>
          <w:rFonts w:ascii="Arial" w:hAnsi="Arial" w:cs="Arial"/>
          <w:sz w:val="20"/>
          <w:szCs w:val="20"/>
          <w:lang w:eastAsia="zh-CN"/>
        </w:rPr>
      </w:pPr>
      <w:r w:rsidRPr="00436A6F">
        <w:rPr>
          <w:sz w:val="22"/>
          <w:szCs w:val="22"/>
          <w:lang w:eastAsia="zh-CN"/>
        </w:rPr>
        <w:t>da v primeru ustavitve postopka nobena stran ne sme pričenjati in izvajati postopkov, ki bi</w:t>
      </w:r>
      <w:r w:rsidRPr="00436A6F">
        <w:rPr>
          <w:sz w:val="22"/>
          <w:szCs w:val="22"/>
          <w:lang w:eastAsia="zh-CN"/>
        </w:rPr>
        <w:br/>
        <w:t>oteževala razveljavitev ali spremembo odločitve o izbiri izvajalca ali ki bi vplivali na</w:t>
      </w:r>
      <w:r w:rsidRPr="00436A6F">
        <w:rPr>
          <w:sz w:val="22"/>
          <w:szCs w:val="22"/>
          <w:lang w:eastAsia="zh-CN"/>
        </w:rPr>
        <w:br/>
        <w:t>nepristranskost revizijske komisije,</w:t>
      </w:r>
    </w:p>
    <w:p w:rsidR="00436A6F" w:rsidRPr="00436A6F" w:rsidRDefault="00436A6F" w:rsidP="008859EA">
      <w:pPr>
        <w:numPr>
          <w:ilvl w:val="0"/>
          <w:numId w:val="17"/>
        </w:numPr>
        <w:tabs>
          <w:tab w:val="left" w:pos="360"/>
        </w:tabs>
        <w:suppressAutoHyphens/>
        <w:ind w:left="426"/>
        <w:jc w:val="both"/>
        <w:rPr>
          <w:rFonts w:ascii="Arial" w:hAnsi="Arial" w:cs="Arial"/>
          <w:sz w:val="20"/>
          <w:szCs w:val="20"/>
          <w:lang w:eastAsia="zh-CN"/>
        </w:rPr>
      </w:pPr>
      <w:r w:rsidRPr="00436A6F">
        <w:rPr>
          <w:sz w:val="22"/>
          <w:szCs w:val="22"/>
          <w:lang w:eastAsia="zh-CN"/>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rsidR="00436A6F" w:rsidRPr="00436A6F" w:rsidRDefault="00436A6F" w:rsidP="008859EA">
      <w:pPr>
        <w:numPr>
          <w:ilvl w:val="0"/>
          <w:numId w:val="16"/>
        </w:numPr>
        <w:tabs>
          <w:tab w:val="left" w:pos="360"/>
        </w:tabs>
        <w:suppressAutoHyphens/>
        <w:ind w:left="426"/>
        <w:jc w:val="both"/>
        <w:rPr>
          <w:rFonts w:ascii="Arial" w:hAnsi="Arial" w:cs="Arial"/>
          <w:sz w:val="20"/>
          <w:szCs w:val="20"/>
          <w:lang w:eastAsia="zh-CN"/>
        </w:rPr>
      </w:pPr>
      <w:r w:rsidRPr="00436A6F">
        <w:rPr>
          <w:sz w:val="22"/>
          <w:szCs w:val="22"/>
          <w:lang w:eastAsia="zh-CN"/>
        </w:rPr>
        <w:t>da mora že v svoji ponudbi označiti, kateri deli ponudbe so poslovna skrivnost, kasnejših označb naročnik ne bo upošteval.</w:t>
      </w:r>
    </w:p>
    <w:p w:rsidR="00436A6F" w:rsidRPr="00436A6F" w:rsidRDefault="00436A6F" w:rsidP="00436A6F">
      <w:pPr>
        <w:suppressAutoHyphens/>
        <w:rPr>
          <w:sz w:val="22"/>
          <w:szCs w:val="22"/>
          <w:lang w:eastAsia="zh-CN"/>
        </w:rPr>
      </w:pPr>
    </w:p>
    <w:p w:rsidR="00436A6F" w:rsidRPr="00436A6F" w:rsidRDefault="00436A6F" w:rsidP="008859EA">
      <w:pPr>
        <w:numPr>
          <w:ilvl w:val="0"/>
          <w:numId w:val="15"/>
        </w:numPr>
        <w:tabs>
          <w:tab w:val="left" w:pos="360"/>
        </w:tabs>
        <w:suppressAutoHyphens/>
        <w:jc w:val="both"/>
        <w:rPr>
          <w:rFonts w:ascii="Arial" w:hAnsi="Arial" w:cs="Arial"/>
          <w:sz w:val="20"/>
          <w:szCs w:val="20"/>
          <w:lang w:eastAsia="zh-CN"/>
        </w:rPr>
      </w:pPr>
      <w:r w:rsidRPr="00436A6F">
        <w:rPr>
          <w:sz w:val="22"/>
          <w:szCs w:val="22"/>
          <w:lang w:eastAsia="zh-CN"/>
        </w:rPr>
        <w:t xml:space="preserve">Če se ponudnik v roku 8 dni ne bo odzval na poziv naročnika k sklenitvi pogodbe, se šteje, da je ponudnik odstopil od ponudbe in bo naročnik sklenil pogodbo z drugo uvrščenim ponudnikom glede na merila.  </w:t>
      </w:r>
    </w:p>
    <w:p w:rsidR="00436A6F" w:rsidRPr="00436A6F" w:rsidRDefault="00436A6F" w:rsidP="00436A6F">
      <w:pPr>
        <w:tabs>
          <w:tab w:val="left" w:pos="360"/>
        </w:tabs>
        <w:suppressAutoHyphens/>
        <w:rPr>
          <w:sz w:val="22"/>
          <w:szCs w:val="22"/>
          <w:lang w:eastAsia="zh-CN"/>
        </w:rPr>
      </w:pPr>
    </w:p>
    <w:p w:rsidR="00436A6F" w:rsidRPr="00436A6F" w:rsidRDefault="00436A6F" w:rsidP="008859EA">
      <w:pPr>
        <w:numPr>
          <w:ilvl w:val="0"/>
          <w:numId w:val="15"/>
        </w:numPr>
        <w:suppressAutoHyphens/>
        <w:jc w:val="both"/>
        <w:rPr>
          <w:rFonts w:ascii="Arial" w:hAnsi="Arial" w:cs="Arial"/>
          <w:sz w:val="20"/>
          <w:szCs w:val="20"/>
          <w:lang w:eastAsia="zh-CN"/>
        </w:rPr>
      </w:pPr>
      <w:r w:rsidRPr="00436A6F">
        <w:rPr>
          <w:sz w:val="22"/>
          <w:szCs w:val="22"/>
          <w:lang w:eastAsia="zh-CN"/>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rsidR="00436A6F" w:rsidRPr="00436A6F" w:rsidRDefault="00436A6F" w:rsidP="00436A6F">
      <w:pPr>
        <w:tabs>
          <w:tab w:val="left" w:pos="360"/>
        </w:tabs>
        <w:suppressAutoHyphens/>
        <w:rPr>
          <w:sz w:val="22"/>
          <w:szCs w:val="22"/>
          <w:lang w:eastAsia="zh-CN"/>
        </w:rPr>
      </w:pPr>
    </w:p>
    <w:p w:rsidR="00436A6F" w:rsidRPr="00436A6F" w:rsidRDefault="00436A6F" w:rsidP="008859EA">
      <w:pPr>
        <w:numPr>
          <w:ilvl w:val="0"/>
          <w:numId w:val="15"/>
        </w:numPr>
        <w:suppressAutoHyphens/>
        <w:jc w:val="both"/>
        <w:rPr>
          <w:rFonts w:ascii="Arial" w:hAnsi="Arial" w:cs="Arial"/>
          <w:sz w:val="20"/>
          <w:szCs w:val="20"/>
          <w:lang w:eastAsia="zh-CN"/>
        </w:rPr>
      </w:pPr>
      <w:r w:rsidRPr="00436A6F">
        <w:rPr>
          <w:sz w:val="22"/>
          <w:szCs w:val="22"/>
          <w:lang w:eastAsia="zh-CN"/>
        </w:rPr>
        <w:t xml:space="preserve">Naročnik si pridržuje pravico </w:t>
      </w:r>
      <w:r w:rsidRPr="00436A6F">
        <w:rPr>
          <w:b/>
          <w:sz w:val="22"/>
          <w:szCs w:val="22"/>
          <w:lang w:eastAsia="zh-CN"/>
        </w:rPr>
        <w:t>v skladu s 90. členom ZJN-3 ustaviti postopek javnega naročanja, zavrniti vse ponudbe ali odstopiti od izvedbe javnega naročila</w:t>
      </w:r>
      <w:r w:rsidRPr="00436A6F">
        <w:rPr>
          <w:sz w:val="22"/>
          <w:szCs w:val="22"/>
          <w:lang w:eastAsia="zh-CN"/>
        </w:rPr>
        <w:t xml:space="preserve">. Naročnik si pridržuje tudi pravico skleniti pogodbo za zmanjšani obseg predmeta pogodbe ali ne skleniti pogodbe z nobenim ponudnikom, vse brez kakršne koli povrnitve stroškov ponudnikov. </w:t>
      </w:r>
    </w:p>
    <w:p w:rsidR="00436A6F" w:rsidRPr="00436A6F" w:rsidRDefault="00436A6F" w:rsidP="00436A6F">
      <w:pPr>
        <w:suppressAutoHyphens/>
        <w:ind w:left="360"/>
        <w:jc w:val="both"/>
        <w:rPr>
          <w:sz w:val="22"/>
          <w:szCs w:val="22"/>
          <w:lang w:eastAsia="zh-CN"/>
        </w:rPr>
      </w:pPr>
    </w:p>
    <w:p w:rsidR="00436A6F" w:rsidRPr="00436A6F" w:rsidRDefault="00436A6F" w:rsidP="008859EA">
      <w:pPr>
        <w:numPr>
          <w:ilvl w:val="0"/>
          <w:numId w:val="15"/>
        </w:numPr>
        <w:suppressAutoHyphens/>
        <w:jc w:val="both"/>
        <w:rPr>
          <w:rFonts w:ascii="Arial" w:hAnsi="Arial" w:cs="Arial"/>
          <w:sz w:val="20"/>
          <w:szCs w:val="20"/>
          <w:lang w:eastAsia="zh-CN"/>
        </w:rPr>
      </w:pPr>
      <w:r w:rsidRPr="00436A6F">
        <w:rPr>
          <w:sz w:val="22"/>
          <w:szCs w:val="22"/>
          <w:lang w:eastAsia="zh-CN"/>
        </w:rPr>
        <w:t>Vsak ponudnik, ki je sodeloval v postopku oddaje javnega naročila ima v skladu z Zakonom o javnem naročanju pravico vložiti zahtevo za revizijo postopka javnega naročanja, če meni, da postopek ni bil izveden skladno z določili tega zakona.</w:t>
      </w:r>
    </w:p>
    <w:p w:rsidR="00436A6F" w:rsidRPr="00436A6F" w:rsidRDefault="00436A6F" w:rsidP="00436A6F">
      <w:pPr>
        <w:suppressAutoHyphens/>
        <w:jc w:val="both"/>
        <w:rPr>
          <w:sz w:val="22"/>
          <w:szCs w:val="22"/>
          <w:lang w:eastAsia="zh-CN"/>
        </w:rPr>
      </w:pPr>
    </w:p>
    <w:p w:rsidR="00436A6F" w:rsidRPr="00436A6F" w:rsidRDefault="00436A6F" w:rsidP="00436A6F">
      <w:pPr>
        <w:suppressAutoHyphens/>
        <w:ind w:left="360"/>
        <w:jc w:val="both"/>
        <w:rPr>
          <w:rFonts w:ascii="Arial" w:hAnsi="Arial" w:cs="Arial"/>
          <w:sz w:val="20"/>
          <w:szCs w:val="20"/>
          <w:lang w:eastAsia="zh-CN"/>
        </w:rPr>
      </w:pPr>
      <w:r w:rsidRPr="00436A6F">
        <w:rPr>
          <w:sz w:val="22"/>
          <w:szCs w:val="22"/>
          <w:lang w:eastAsia="zh-CN"/>
        </w:rPr>
        <w:t xml:space="preserve">Zahtevek za revizijo postopka lahko vloži na podlagi Zakona o pravnem varstvu v postopkih javnega naročanja (Ur.l. RS, št. </w:t>
      </w:r>
      <w:hyperlink r:id="rId17" w:anchor="_blank" w:history="1">
        <w:r w:rsidRPr="00436A6F">
          <w:rPr>
            <w:color w:val="0000FF"/>
            <w:sz w:val="22"/>
            <w:szCs w:val="22"/>
            <w:u w:val="single"/>
            <w:lang w:eastAsia="zh-CN"/>
          </w:rPr>
          <w:t>43/2011</w:t>
        </w:r>
      </w:hyperlink>
      <w:r w:rsidRPr="00436A6F">
        <w:rPr>
          <w:sz w:val="22"/>
          <w:szCs w:val="22"/>
          <w:lang w:eastAsia="zh-CN"/>
        </w:rPr>
        <w:t>, 60/11, 63/13, 90/14 - ZDU-1l, 95/14 - ZIPRS1415-C in 96/15), pri čemer je potrebno vplačati z zakonom določeno takso na transakcijski račun Ministrstva za finance.</w:t>
      </w:r>
    </w:p>
    <w:p w:rsidR="00976865" w:rsidRDefault="00976865" w:rsidP="002C2C70">
      <w:pPr>
        <w:rPr>
          <w:b/>
          <w:highlight w:val="red"/>
        </w:rPr>
      </w:pPr>
    </w:p>
    <w:p w:rsidR="00976865" w:rsidRDefault="00976865" w:rsidP="002C2C70">
      <w:pPr>
        <w:rPr>
          <w:b/>
          <w:highlight w:val="red"/>
        </w:rPr>
      </w:pPr>
    </w:p>
    <w:p w:rsidR="006B5BD6" w:rsidRDefault="006B5BD6" w:rsidP="002C2C70">
      <w:pPr>
        <w:rPr>
          <w:b/>
          <w:highlight w:val="red"/>
        </w:rPr>
      </w:pPr>
    </w:p>
    <w:p w:rsidR="0049767D" w:rsidRDefault="0049767D" w:rsidP="002C2C70">
      <w:pPr>
        <w:rPr>
          <w:b/>
          <w:highlight w:val="red"/>
        </w:rPr>
      </w:pPr>
    </w:p>
    <w:p w:rsidR="0049767D" w:rsidRDefault="0049767D" w:rsidP="002C2C70">
      <w:pPr>
        <w:rPr>
          <w:b/>
          <w:highlight w:val="red"/>
        </w:rPr>
      </w:pPr>
    </w:p>
    <w:p w:rsidR="0049767D" w:rsidRDefault="0049767D" w:rsidP="002C2C70">
      <w:pPr>
        <w:rPr>
          <w:b/>
          <w:highlight w:val="red"/>
        </w:rPr>
      </w:pPr>
    </w:p>
    <w:p w:rsidR="0049767D" w:rsidRDefault="0049767D" w:rsidP="002C2C70">
      <w:pPr>
        <w:rPr>
          <w:b/>
          <w:highlight w:val="red"/>
        </w:rPr>
      </w:pPr>
    </w:p>
    <w:p w:rsidR="0049767D" w:rsidRDefault="0049767D" w:rsidP="002C2C70">
      <w:pPr>
        <w:rPr>
          <w:b/>
          <w:highlight w:val="red"/>
        </w:rPr>
      </w:pPr>
    </w:p>
    <w:p w:rsidR="0049767D" w:rsidRDefault="0049767D" w:rsidP="002C2C70">
      <w:pPr>
        <w:rPr>
          <w:b/>
          <w:highlight w:val="red"/>
        </w:rPr>
      </w:pPr>
    </w:p>
    <w:p w:rsidR="0049767D" w:rsidRDefault="0049767D" w:rsidP="002C2C70">
      <w:pPr>
        <w:rPr>
          <w:b/>
          <w:highlight w:val="red"/>
        </w:rPr>
      </w:pPr>
    </w:p>
    <w:p w:rsidR="0049767D" w:rsidRDefault="0049767D" w:rsidP="002C2C70">
      <w:pPr>
        <w:rPr>
          <w:b/>
          <w:highlight w:val="red"/>
        </w:rPr>
      </w:pPr>
    </w:p>
    <w:p w:rsidR="0049767D" w:rsidRDefault="0049767D" w:rsidP="002C2C70">
      <w:pPr>
        <w:rPr>
          <w:b/>
          <w:highlight w:val="red"/>
        </w:rPr>
      </w:pPr>
      <w:bookmarkStart w:id="2" w:name="_GoBack"/>
      <w:bookmarkEnd w:id="2"/>
    </w:p>
    <w:p w:rsidR="006B5BD6" w:rsidRDefault="006B5BD6" w:rsidP="002C2C70">
      <w:pPr>
        <w:rPr>
          <w:b/>
          <w:highlight w:val="red"/>
        </w:rPr>
      </w:pPr>
    </w:p>
    <w:p w:rsidR="006B5BD6" w:rsidRDefault="006B5BD6" w:rsidP="002C2C70">
      <w:pPr>
        <w:rPr>
          <w:b/>
          <w:highlight w:val="red"/>
        </w:rPr>
      </w:pPr>
    </w:p>
    <w:p w:rsidR="00976865" w:rsidRDefault="00976865" w:rsidP="002C2C70">
      <w:pPr>
        <w:rPr>
          <w:b/>
          <w:highlight w:val="red"/>
        </w:rPr>
      </w:pPr>
    </w:p>
    <w:tbl>
      <w:tblPr>
        <w:tblW w:w="9284" w:type="dxa"/>
        <w:tblLayout w:type="fixed"/>
        <w:tblCellMar>
          <w:left w:w="70" w:type="dxa"/>
          <w:right w:w="70" w:type="dxa"/>
        </w:tblCellMar>
        <w:tblLook w:val="0000" w:firstRow="0" w:lastRow="0" w:firstColumn="0" w:lastColumn="0" w:noHBand="0" w:noVBand="0"/>
      </w:tblPr>
      <w:tblGrid>
        <w:gridCol w:w="9284"/>
      </w:tblGrid>
      <w:tr w:rsidR="00436A6F" w:rsidRPr="00D6615E" w:rsidTr="00436A6F">
        <w:tc>
          <w:tcPr>
            <w:tcW w:w="9284" w:type="dxa"/>
            <w:tcBorders>
              <w:bottom w:val="double" w:sz="18" w:space="0" w:color="000000"/>
            </w:tcBorders>
            <w:shd w:val="clear" w:color="auto" w:fill="auto"/>
          </w:tcPr>
          <w:p w:rsidR="00436A6F" w:rsidRPr="00D6615E" w:rsidRDefault="00436A6F" w:rsidP="00436A6F">
            <w:pPr>
              <w:suppressAutoHyphens/>
              <w:rPr>
                <w:rFonts w:ascii="Arial" w:hAnsi="Arial" w:cs="Arial"/>
                <w:sz w:val="20"/>
                <w:szCs w:val="20"/>
                <w:lang w:eastAsia="zh-CN"/>
              </w:rPr>
            </w:pPr>
            <w:r>
              <w:rPr>
                <w:b/>
                <w:sz w:val="22"/>
                <w:szCs w:val="22"/>
                <w:lang w:eastAsia="zh-CN"/>
              </w:rPr>
              <w:t>V</w:t>
            </w:r>
            <w:r w:rsidR="00F10CE9">
              <w:rPr>
                <w:b/>
                <w:sz w:val="22"/>
                <w:szCs w:val="22"/>
                <w:lang w:eastAsia="zh-CN"/>
              </w:rPr>
              <w:t>I</w:t>
            </w:r>
            <w:r w:rsidRPr="00D6615E">
              <w:rPr>
                <w:b/>
                <w:sz w:val="22"/>
                <w:szCs w:val="22"/>
                <w:lang w:eastAsia="zh-CN"/>
              </w:rPr>
              <w:t xml:space="preserve">.  </w:t>
            </w:r>
            <w:r>
              <w:rPr>
                <w:b/>
                <w:sz w:val="22"/>
                <w:szCs w:val="22"/>
                <w:lang w:eastAsia="zh-CN"/>
              </w:rPr>
              <w:t>RAZPISNI OBRAZCI IN VZORCI</w:t>
            </w:r>
          </w:p>
        </w:tc>
      </w:tr>
    </w:tbl>
    <w:p w:rsidR="00436A6F" w:rsidRPr="00436A6F" w:rsidRDefault="00436A6F" w:rsidP="00436A6F">
      <w:pPr>
        <w:suppressAutoHyphens/>
        <w:jc w:val="both"/>
        <w:rPr>
          <w:lang w:eastAsia="zh-CN"/>
        </w:rPr>
      </w:pPr>
    </w:p>
    <w:p w:rsidR="00B639D0" w:rsidRPr="005747B3" w:rsidRDefault="00B639D0" w:rsidP="002C2C70">
      <w:pPr>
        <w:rPr>
          <w:highlight w:val="red"/>
        </w:rPr>
      </w:pPr>
    </w:p>
    <w:p w:rsidR="00352796" w:rsidRPr="005747B3" w:rsidRDefault="00352796" w:rsidP="002C2C70">
      <w:pPr>
        <w:rPr>
          <w:highlight w:val="red"/>
        </w:rPr>
      </w:pPr>
    </w:p>
    <w:p w:rsidR="00352796" w:rsidRPr="005747B3" w:rsidRDefault="00352796" w:rsidP="002C2C70">
      <w:pPr>
        <w:rPr>
          <w:highlight w:val="red"/>
        </w:rPr>
      </w:pPr>
    </w:p>
    <w:p w:rsidR="00C67FE8" w:rsidRPr="005747B3" w:rsidRDefault="00C67FE8" w:rsidP="00C67FE8">
      <w:pPr>
        <w:pStyle w:val="BodyText2"/>
        <w:jc w:val="center"/>
        <w:rPr>
          <w:rFonts w:ascii="Times New Roman" w:hAnsi="Times New Roman"/>
          <w:b/>
        </w:rPr>
      </w:pPr>
      <w:r w:rsidRPr="005747B3">
        <w:rPr>
          <w:rFonts w:ascii="Times New Roman" w:hAnsi="Times New Roman"/>
          <w:b/>
        </w:rPr>
        <w:t xml:space="preserve">                                                       </w:t>
      </w:r>
    </w:p>
    <w:p w:rsidR="00565AAB" w:rsidRPr="005747B3" w:rsidRDefault="00565AAB" w:rsidP="00C67FE8">
      <w:pPr>
        <w:rPr>
          <w:b/>
        </w:rPr>
        <w:sectPr w:rsidR="00565AAB" w:rsidRPr="005747B3" w:rsidSect="00CD74E8">
          <w:headerReference w:type="default" r:id="rId18"/>
          <w:footerReference w:type="even" r:id="rId19"/>
          <w:footerReference w:type="default" r:id="rId20"/>
          <w:headerReference w:type="first" r:id="rId21"/>
          <w:type w:val="continuous"/>
          <w:pgSz w:w="11906" w:h="16838"/>
          <w:pgMar w:top="1276" w:right="1418" w:bottom="1259" w:left="1418" w:header="709" w:footer="709" w:gutter="0"/>
          <w:pgNumType w:start="1"/>
          <w:cols w:space="708"/>
          <w:titlePg/>
          <w:docGrid w:linePitch="360"/>
        </w:sectPr>
      </w:pPr>
    </w:p>
    <w:p w:rsidR="00436A6F" w:rsidRPr="00436A6F" w:rsidRDefault="00436A6F" w:rsidP="00436A6F">
      <w:pPr>
        <w:suppressAutoHyphens/>
        <w:jc w:val="right"/>
        <w:rPr>
          <w:rFonts w:ascii="Arial" w:hAnsi="Arial" w:cs="Arial"/>
          <w:sz w:val="20"/>
          <w:szCs w:val="20"/>
          <w:lang w:eastAsia="zh-CN"/>
        </w:rPr>
      </w:pPr>
      <w:r w:rsidRPr="00436A6F">
        <w:rPr>
          <w:rFonts w:ascii="Arial" w:hAnsi="Arial" w:cs="Arial"/>
          <w:b/>
          <w:sz w:val="22"/>
          <w:szCs w:val="22"/>
          <w:lang w:eastAsia="zh-CN"/>
        </w:rPr>
        <w:lastRenderedPageBreak/>
        <w:tab/>
        <w:t xml:space="preserve"> </w:t>
      </w:r>
      <w:r w:rsidRPr="00436A6F">
        <w:rPr>
          <w:b/>
          <w:sz w:val="22"/>
          <w:szCs w:val="22"/>
          <w:lang w:eastAsia="zh-CN"/>
        </w:rPr>
        <w:t>Razpisni obrazec št. 1</w:t>
      </w:r>
    </w:p>
    <w:p w:rsidR="00436A6F" w:rsidRPr="00436A6F" w:rsidRDefault="00436A6F" w:rsidP="00436A6F">
      <w:pPr>
        <w:suppressAutoHyphens/>
        <w:jc w:val="center"/>
        <w:rPr>
          <w:b/>
          <w:sz w:val="22"/>
          <w:szCs w:val="22"/>
          <w:lang w:eastAsia="zh-CN"/>
        </w:rPr>
      </w:pPr>
    </w:p>
    <w:p w:rsidR="00436A6F" w:rsidRPr="00436A6F" w:rsidRDefault="00436A6F" w:rsidP="00436A6F">
      <w:pPr>
        <w:suppressAutoHyphens/>
        <w:jc w:val="center"/>
        <w:rPr>
          <w:b/>
          <w:sz w:val="22"/>
          <w:szCs w:val="22"/>
          <w:lang w:eastAsia="zh-CN"/>
        </w:rPr>
      </w:pPr>
    </w:p>
    <w:p w:rsidR="00436A6F" w:rsidRPr="00436A6F" w:rsidRDefault="00436A6F" w:rsidP="00436A6F">
      <w:pPr>
        <w:suppressAutoHyphens/>
        <w:jc w:val="both"/>
        <w:rPr>
          <w:b/>
          <w:sz w:val="22"/>
          <w:szCs w:val="22"/>
          <w:lang w:eastAsia="zh-CN"/>
        </w:rPr>
      </w:pPr>
    </w:p>
    <w:p w:rsidR="00436A6F" w:rsidRPr="005F17EE" w:rsidRDefault="00436A6F" w:rsidP="00436A6F">
      <w:pPr>
        <w:suppressAutoHyphens/>
        <w:jc w:val="both"/>
        <w:rPr>
          <w:rFonts w:ascii="Arial" w:hAnsi="Arial" w:cs="Arial"/>
          <w:sz w:val="20"/>
          <w:szCs w:val="20"/>
          <w:lang w:eastAsia="zh-CN"/>
        </w:rPr>
      </w:pPr>
      <w:r w:rsidRPr="005F17EE">
        <w:rPr>
          <w:b/>
          <w:sz w:val="22"/>
          <w:szCs w:val="22"/>
          <w:lang w:eastAsia="zh-CN"/>
        </w:rPr>
        <w:t xml:space="preserve">PODATKI O PONUDNIKU </w:t>
      </w:r>
    </w:p>
    <w:p w:rsidR="00436A6F" w:rsidRPr="005F17EE" w:rsidRDefault="00436A6F" w:rsidP="00436A6F">
      <w:pPr>
        <w:suppressAutoHyphens/>
        <w:jc w:val="both"/>
        <w:rPr>
          <w:b/>
          <w:sz w:val="22"/>
          <w:szCs w:val="22"/>
          <w:lang w:eastAsia="zh-CN"/>
        </w:rPr>
      </w:pPr>
    </w:p>
    <w:p w:rsidR="00436A6F" w:rsidRPr="005F17EE" w:rsidRDefault="00436A6F" w:rsidP="00436A6F">
      <w:pPr>
        <w:suppressAutoHyphens/>
        <w:rPr>
          <w:b/>
          <w:sz w:val="22"/>
          <w:szCs w:val="22"/>
          <w:lang w:eastAsia="zh-CN"/>
        </w:rPr>
      </w:pPr>
    </w:p>
    <w:p w:rsidR="00436A6F" w:rsidRPr="005F17EE" w:rsidRDefault="00436A6F" w:rsidP="00436A6F">
      <w:pPr>
        <w:suppressAutoHyphens/>
        <w:jc w:val="both"/>
        <w:rPr>
          <w:b/>
          <w:sz w:val="22"/>
          <w:szCs w:val="22"/>
          <w:lang w:eastAsia="zh-CN"/>
        </w:rPr>
      </w:pPr>
    </w:p>
    <w:tbl>
      <w:tblPr>
        <w:tblW w:w="0" w:type="auto"/>
        <w:tblInd w:w="-390" w:type="dxa"/>
        <w:tblLayout w:type="fixed"/>
        <w:tblCellMar>
          <w:left w:w="70" w:type="dxa"/>
          <w:right w:w="70" w:type="dxa"/>
        </w:tblCellMar>
        <w:tblLook w:val="0000" w:firstRow="0" w:lastRow="0" w:firstColumn="0" w:lastColumn="0" w:noHBand="0" w:noVBand="0"/>
      </w:tblPr>
      <w:tblGrid>
        <w:gridCol w:w="4030"/>
        <w:gridCol w:w="5609"/>
      </w:tblGrid>
      <w:tr w:rsidR="00436A6F" w:rsidRPr="005F17EE" w:rsidTr="00436A6F">
        <w:trPr>
          <w:cantSplit/>
          <w:trHeight w:val="498"/>
        </w:trPr>
        <w:tc>
          <w:tcPr>
            <w:tcW w:w="4030" w:type="dxa"/>
            <w:tcBorders>
              <w:top w:val="single" w:sz="24"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Naziv ponudnika</w:t>
            </w:r>
          </w:p>
        </w:tc>
        <w:tc>
          <w:tcPr>
            <w:tcW w:w="5609" w:type="dxa"/>
            <w:tcBorders>
              <w:top w:val="single" w:sz="24"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Naslov in sedež ponudnika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ind w:right="-354"/>
              <w:rPr>
                <w:rFonts w:ascii="Arial" w:hAnsi="Arial" w:cs="Arial"/>
                <w:sz w:val="20"/>
                <w:szCs w:val="20"/>
                <w:lang w:eastAsia="zh-CN"/>
              </w:rPr>
            </w:pPr>
            <w:r w:rsidRPr="005F17EE">
              <w:rPr>
                <w:sz w:val="22"/>
                <w:szCs w:val="22"/>
                <w:lang w:eastAsia="zh-CN"/>
              </w:rPr>
              <w:t xml:space="preserve">  Vsi zakoniti zastopniki oz. pooblaščene </w:t>
            </w:r>
          </w:p>
          <w:p w:rsidR="00436A6F" w:rsidRPr="005F17EE" w:rsidRDefault="00436A6F" w:rsidP="00436A6F">
            <w:pPr>
              <w:suppressAutoHyphens/>
              <w:ind w:right="-354"/>
              <w:rPr>
                <w:rFonts w:ascii="Arial" w:hAnsi="Arial" w:cs="Arial"/>
                <w:sz w:val="20"/>
                <w:szCs w:val="20"/>
                <w:lang w:eastAsia="zh-CN"/>
              </w:rPr>
            </w:pPr>
            <w:r w:rsidRPr="005F17EE">
              <w:rPr>
                <w:sz w:val="22"/>
                <w:szCs w:val="22"/>
                <w:lang w:eastAsia="zh-CN"/>
              </w:rPr>
              <w:t xml:space="preserve">  osebe</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p w:rsidR="00436A6F" w:rsidRPr="005F17EE" w:rsidRDefault="00436A6F" w:rsidP="00436A6F">
            <w:pPr>
              <w:suppressAutoHyphens/>
              <w:jc w:val="both"/>
              <w:rPr>
                <w:sz w:val="22"/>
                <w:szCs w:val="22"/>
                <w:lang w:eastAsia="zh-CN"/>
              </w:rPr>
            </w:pPr>
          </w:p>
          <w:p w:rsidR="00436A6F" w:rsidRPr="005F17EE" w:rsidRDefault="00436A6F" w:rsidP="00436A6F">
            <w:pPr>
              <w:suppressAutoHyphens/>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Kontaktna oseba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Pooblaščenec za vročanje v Sloveniji</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Telefon</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w:t>
            </w:r>
            <w:proofErr w:type="spellStart"/>
            <w:r w:rsidRPr="005F17EE">
              <w:rPr>
                <w:sz w:val="22"/>
                <w:szCs w:val="22"/>
                <w:lang w:eastAsia="zh-CN"/>
              </w:rPr>
              <w:t>Telefax</w:t>
            </w:r>
            <w:proofErr w:type="spellEnd"/>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E-</w:t>
            </w:r>
            <w:proofErr w:type="spellStart"/>
            <w:r w:rsidRPr="005F17EE">
              <w:rPr>
                <w:sz w:val="22"/>
                <w:szCs w:val="22"/>
                <w:lang w:eastAsia="zh-CN"/>
              </w:rPr>
              <w:t>mail</w:t>
            </w:r>
            <w:proofErr w:type="spellEnd"/>
            <w:r w:rsidRPr="005F17EE">
              <w:rPr>
                <w:sz w:val="22"/>
                <w:szCs w:val="22"/>
                <w:lang w:eastAsia="zh-CN"/>
              </w:rPr>
              <w:t xml:space="preserve"> (elektronska pošta)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Transakcijski račun podjetja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Matična številka podjetja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24"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Identifikacijska št.za DDV</w:t>
            </w:r>
          </w:p>
        </w:tc>
        <w:tc>
          <w:tcPr>
            <w:tcW w:w="5609" w:type="dxa"/>
            <w:tcBorders>
              <w:top w:val="single" w:sz="6" w:space="0" w:color="000000"/>
              <w:left w:val="single" w:sz="6" w:space="0" w:color="000000"/>
              <w:bottom w:val="single" w:sz="24"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bl>
    <w:p w:rsidR="00436A6F" w:rsidRPr="005F17EE" w:rsidRDefault="00436A6F" w:rsidP="00436A6F">
      <w:pPr>
        <w:suppressAutoHyphens/>
        <w:autoSpaceDE w:val="0"/>
        <w:spacing w:line="276" w:lineRule="auto"/>
        <w:jc w:val="both"/>
        <w:rPr>
          <w:sz w:val="22"/>
          <w:szCs w:val="22"/>
          <w:lang w:eastAsia="zh-CN"/>
        </w:rPr>
      </w:pPr>
    </w:p>
    <w:p w:rsidR="00436A6F" w:rsidRPr="005F17EE" w:rsidRDefault="00436A6F" w:rsidP="00436A6F">
      <w:pPr>
        <w:suppressAutoHyphens/>
        <w:autoSpaceDE w:val="0"/>
        <w:spacing w:line="276" w:lineRule="auto"/>
        <w:jc w:val="both"/>
        <w:rPr>
          <w:szCs w:val="20"/>
          <w:lang w:eastAsia="zh-CN"/>
        </w:rPr>
      </w:pPr>
      <w:r w:rsidRPr="005F17EE">
        <w:rPr>
          <w:sz w:val="22"/>
          <w:szCs w:val="22"/>
          <w:lang w:eastAsia="zh-CN"/>
        </w:rPr>
        <w:t xml:space="preserve">S podpisom zakoniti zastopnik pooblaščam naročnika UNIVERZO V LJUBLJANI, FAKULTETO ZA FARMACIJO, Aškerčeva cesta 7, Ljubljana, da zaradi izvedbe javnega naročila </w:t>
      </w:r>
      <w:r w:rsidRPr="005F17EE">
        <w:rPr>
          <w:b/>
          <w:sz w:val="22"/>
          <w:szCs w:val="22"/>
          <w:lang w:eastAsia="zh-CN"/>
        </w:rPr>
        <w:t>»</w:t>
      </w:r>
      <w:r w:rsidR="0044087B">
        <w:rPr>
          <w:b/>
        </w:rPr>
        <w:t xml:space="preserve">Storitve čiščenja prostorov fakultete in pripadajoče storitve za obdobje </w:t>
      </w:r>
      <w:r w:rsidR="002C3ECB">
        <w:rPr>
          <w:b/>
        </w:rPr>
        <w:t>štirih (</w:t>
      </w:r>
      <w:r w:rsidR="0044087B">
        <w:rPr>
          <w:b/>
        </w:rPr>
        <w:t>4</w:t>
      </w:r>
      <w:r w:rsidR="002C3ECB">
        <w:rPr>
          <w:b/>
        </w:rPr>
        <w:t>)</w:t>
      </w:r>
      <w:r w:rsidR="0044087B">
        <w:rPr>
          <w:b/>
        </w:rPr>
        <w:t xml:space="preserve"> let</w:t>
      </w:r>
      <w:r w:rsidRPr="005F17EE">
        <w:rPr>
          <w:b/>
          <w:bCs/>
          <w:sz w:val="22"/>
          <w:szCs w:val="22"/>
          <w:lang w:eastAsia="zh-CN"/>
        </w:rPr>
        <w:t>«</w:t>
      </w:r>
      <w:r w:rsidRPr="005F17EE">
        <w:rPr>
          <w:sz w:val="22"/>
          <w:szCs w:val="22"/>
          <w:lang w:eastAsia="zh-CN"/>
        </w:rPr>
        <w:t xml:space="preserve"> na podlagi zgoraj navedenih osebnih podatkov od Ministrstva za pravosodje pridobi </w:t>
      </w:r>
      <w:r w:rsidRPr="005F17EE">
        <w:rPr>
          <w:sz w:val="22"/>
          <w:szCs w:val="22"/>
          <w:u w:val="single"/>
          <w:lang w:eastAsia="zh-CN"/>
        </w:rPr>
        <w:t>Potrdilo iz kazenske evidence za pravne osebe.</w:t>
      </w:r>
      <w:r w:rsidRPr="005F17EE">
        <w:rPr>
          <w:sz w:val="22"/>
          <w:szCs w:val="22"/>
          <w:lang w:eastAsia="zh-CN"/>
        </w:rPr>
        <w:t xml:space="preserve"> </w:t>
      </w:r>
    </w:p>
    <w:p w:rsidR="00436A6F" w:rsidRPr="005F17EE" w:rsidRDefault="00436A6F" w:rsidP="00436A6F">
      <w:pPr>
        <w:suppressAutoHyphens/>
        <w:spacing w:line="276" w:lineRule="auto"/>
        <w:jc w:val="center"/>
        <w:rPr>
          <w:b/>
          <w:bCs/>
          <w:sz w:val="22"/>
          <w:szCs w:val="22"/>
          <w:lang w:eastAsia="zh-CN"/>
        </w:rPr>
      </w:pPr>
    </w:p>
    <w:p w:rsidR="00436A6F" w:rsidRPr="005F17EE" w:rsidRDefault="00436A6F" w:rsidP="00436A6F">
      <w:pPr>
        <w:suppressAutoHyphens/>
        <w:spacing w:line="276" w:lineRule="auto"/>
        <w:jc w:val="center"/>
        <w:rPr>
          <w:b/>
          <w:bCs/>
          <w:sz w:val="22"/>
          <w:szCs w:val="22"/>
          <w:lang w:eastAsia="zh-CN"/>
        </w:rPr>
      </w:pPr>
    </w:p>
    <w:p w:rsidR="00436A6F" w:rsidRPr="005F17EE" w:rsidRDefault="00436A6F" w:rsidP="00436A6F">
      <w:pPr>
        <w:suppressAutoHyphens/>
        <w:jc w:val="both"/>
        <w:rPr>
          <w:b/>
          <w:bCs/>
          <w:sz w:val="22"/>
          <w:szCs w:val="22"/>
          <w:lang w:eastAsia="zh-CN"/>
        </w:rPr>
      </w:pPr>
    </w:p>
    <w:p w:rsidR="00436A6F" w:rsidRPr="005F17EE" w:rsidRDefault="00436A6F" w:rsidP="00436A6F">
      <w:pPr>
        <w:tabs>
          <w:tab w:val="left" w:pos="4395"/>
        </w:tabs>
        <w:suppressAutoHyphens/>
        <w:ind w:left="708" w:firstLine="708"/>
        <w:jc w:val="both"/>
        <w:rPr>
          <w:rFonts w:ascii="Arial" w:hAnsi="Arial" w:cs="Arial"/>
          <w:sz w:val="20"/>
          <w:szCs w:val="20"/>
          <w:lang w:eastAsia="zh-CN"/>
        </w:rPr>
      </w:pPr>
      <w:r w:rsidRPr="005F17EE">
        <w:rPr>
          <w:sz w:val="22"/>
          <w:szCs w:val="22"/>
          <w:lang w:eastAsia="zh-CN"/>
        </w:rPr>
        <w:t>Datum:</w:t>
      </w:r>
      <w:r w:rsidRPr="005F17EE">
        <w:rPr>
          <w:sz w:val="22"/>
          <w:szCs w:val="22"/>
          <w:lang w:eastAsia="zh-CN"/>
        </w:rPr>
        <w:tab/>
        <w:t>Žig:</w:t>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t>Podpis:</w:t>
      </w:r>
    </w:p>
    <w:p w:rsidR="00436A6F" w:rsidRPr="005F17EE" w:rsidRDefault="00436A6F" w:rsidP="00436A6F">
      <w:pPr>
        <w:tabs>
          <w:tab w:val="left" w:pos="4395"/>
        </w:tabs>
        <w:suppressAutoHyphens/>
        <w:ind w:left="708" w:firstLine="708"/>
        <w:jc w:val="both"/>
        <w:rPr>
          <w:sz w:val="22"/>
          <w:szCs w:val="22"/>
          <w:lang w:eastAsia="zh-CN"/>
        </w:rPr>
      </w:pPr>
    </w:p>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ab/>
        <w:t>_________________</w:t>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t>___________________</w:t>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p>
    <w:p w:rsidR="00436A6F" w:rsidRPr="005F17EE" w:rsidRDefault="00436A6F" w:rsidP="00436A6F">
      <w:pPr>
        <w:suppressAutoHyphens/>
        <w:ind w:left="6372"/>
        <w:rPr>
          <w:sz w:val="22"/>
          <w:szCs w:val="22"/>
          <w:lang w:eastAsia="zh-CN"/>
        </w:rPr>
      </w:pPr>
    </w:p>
    <w:p w:rsidR="00CC7467" w:rsidRPr="005F17EE" w:rsidRDefault="00CC7467" w:rsidP="002C2C70"/>
    <w:p w:rsidR="00CC7467" w:rsidRPr="005F17EE" w:rsidRDefault="00CC7467" w:rsidP="002C2C70">
      <w:pPr>
        <w:rPr>
          <w:highlight w:val="yellow"/>
        </w:rPr>
      </w:pPr>
    </w:p>
    <w:p w:rsidR="00CC7467" w:rsidRPr="005F17EE" w:rsidRDefault="00CC7467" w:rsidP="002C2C70">
      <w:pPr>
        <w:rPr>
          <w:highlight w:val="yellow"/>
        </w:rPr>
      </w:pPr>
    </w:p>
    <w:p w:rsidR="00CC7467" w:rsidRPr="005F17EE" w:rsidRDefault="00CC7467" w:rsidP="002C2C70">
      <w:pPr>
        <w:rPr>
          <w:highlight w:val="yellow"/>
        </w:rPr>
      </w:pPr>
    </w:p>
    <w:p w:rsidR="00CC7467" w:rsidRPr="005F17EE" w:rsidRDefault="00CC7467" w:rsidP="002C2C70">
      <w:pPr>
        <w:rPr>
          <w:highlight w:val="yellow"/>
        </w:rPr>
      </w:pPr>
    </w:p>
    <w:p w:rsidR="00CC7467" w:rsidRPr="005F17EE" w:rsidRDefault="00CC7467" w:rsidP="002C2C70">
      <w:pPr>
        <w:rPr>
          <w:highlight w:val="yellow"/>
        </w:rPr>
      </w:pPr>
    </w:p>
    <w:p w:rsidR="00CC7467" w:rsidRPr="005F17EE" w:rsidRDefault="00CC7467" w:rsidP="002C2C70">
      <w:pPr>
        <w:rPr>
          <w:highlight w:val="yellow"/>
        </w:rPr>
      </w:pPr>
    </w:p>
    <w:p w:rsidR="00CC7467" w:rsidRPr="005F17EE" w:rsidRDefault="00CC7467" w:rsidP="002C2C70">
      <w:pPr>
        <w:rPr>
          <w:highlight w:val="yellow"/>
        </w:rPr>
      </w:pPr>
    </w:p>
    <w:p w:rsidR="00436A6F" w:rsidRPr="005F17EE" w:rsidRDefault="00436A6F" w:rsidP="00436A6F">
      <w:pPr>
        <w:pageBreakBefore/>
        <w:suppressAutoHyphens/>
        <w:ind w:left="6372"/>
        <w:jc w:val="right"/>
        <w:rPr>
          <w:rFonts w:ascii="Arial" w:hAnsi="Arial" w:cs="Arial"/>
          <w:sz w:val="20"/>
          <w:szCs w:val="20"/>
          <w:lang w:eastAsia="zh-CN"/>
        </w:rPr>
      </w:pPr>
      <w:r w:rsidRPr="005F17EE">
        <w:rPr>
          <w:b/>
          <w:sz w:val="22"/>
          <w:szCs w:val="22"/>
          <w:lang w:eastAsia="zh-CN"/>
        </w:rPr>
        <w:lastRenderedPageBreak/>
        <w:t>Razpisni obrazec št. 1a</w:t>
      </w:r>
    </w:p>
    <w:p w:rsidR="00436A6F" w:rsidRPr="005F17EE" w:rsidRDefault="00436A6F" w:rsidP="00436A6F">
      <w:pPr>
        <w:suppressAutoHyphens/>
        <w:jc w:val="both"/>
        <w:rPr>
          <w:b/>
          <w:sz w:val="22"/>
          <w:szCs w:val="22"/>
          <w:lang w:eastAsia="zh-CN"/>
        </w:rPr>
      </w:pPr>
    </w:p>
    <w:p w:rsidR="00436A6F" w:rsidRPr="005F17EE" w:rsidRDefault="00436A6F" w:rsidP="00436A6F">
      <w:pPr>
        <w:suppressAutoHyphens/>
        <w:rPr>
          <w:b/>
          <w:sz w:val="22"/>
          <w:szCs w:val="22"/>
          <w:lang w:eastAsia="zh-CN"/>
        </w:rPr>
      </w:pPr>
    </w:p>
    <w:p w:rsidR="00436A6F" w:rsidRPr="005F17EE" w:rsidRDefault="00436A6F" w:rsidP="00436A6F">
      <w:pPr>
        <w:suppressAutoHyphens/>
        <w:rPr>
          <w:rFonts w:ascii="Arial" w:hAnsi="Arial" w:cs="Arial"/>
          <w:sz w:val="20"/>
          <w:szCs w:val="20"/>
          <w:lang w:eastAsia="zh-CN"/>
        </w:rPr>
      </w:pPr>
      <w:r w:rsidRPr="005F17EE">
        <w:rPr>
          <w:b/>
          <w:sz w:val="22"/>
          <w:szCs w:val="22"/>
          <w:lang w:eastAsia="zh-CN"/>
        </w:rPr>
        <w:t>PODATKI O PONUDNIKIH V SKUPNEM  NASTOPU</w:t>
      </w:r>
    </w:p>
    <w:p w:rsidR="00436A6F" w:rsidRPr="005F17EE" w:rsidRDefault="00436A6F" w:rsidP="00436A6F">
      <w:pPr>
        <w:suppressAutoHyphens/>
        <w:autoSpaceDE w:val="0"/>
        <w:jc w:val="both"/>
        <w:rPr>
          <w:szCs w:val="20"/>
          <w:lang w:eastAsia="zh-CN"/>
        </w:rPr>
      </w:pPr>
      <w:r w:rsidRPr="005F17EE">
        <w:rPr>
          <w:i/>
          <w:sz w:val="22"/>
          <w:szCs w:val="22"/>
          <w:lang w:eastAsia="zh-CN"/>
        </w:rPr>
        <w:t xml:space="preserve">(Navodilo: Obrazec se izpolni le v primeru, da ponudnik nastopa s ponudniki v skupnem nastopu. Obrazec je potrebno fotokopirati za potrebno število ponudnikov v skupnem nastopu). </w:t>
      </w:r>
    </w:p>
    <w:p w:rsidR="00436A6F" w:rsidRPr="005F17EE" w:rsidRDefault="00436A6F" w:rsidP="00436A6F">
      <w:pPr>
        <w:suppressAutoHyphens/>
        <w:jc w:val="both"/>
        <w:rPr>
          <w:b/>
          <w:bCs/>
          <w:i/>
          <w:sz w:val="22"/>
          <w:szCs w:val="22"/>
          <w:lang w:eastAsia="zh-CN"/>
        </w:rPr>
      </w:pPr>
    </w:p>
    <w:p w:rsidR="00436A6F" w:rsidRPr="005F17EE" w:rsidRDefault="00436A6F" w:rsidP="00436A6F">
      <w:pPr>
        <w:suppressAutoHyphens/>
        <w:jc w:val="both"/>
        <w:rPr>
          <w:rFonts w:ascii="Arial" w:hAnsi="Arial" w:cs="Arial"/>
          <w:sz w:val="20"/>
          <w:szCs w:val="20"/>
          <w:lang w:eastAsia="zh-CN"/>
        </w:rPr>
      </w:pPr>
      <w:r w:rsidRPr="005F17EE">
        <w:rPr>
          <w:b/>
          <w:i/>
          <w:sz w:val="22"/>
          <w:szCs w:val="22"/>
          <w:lang w:eastAsia="zh-CN"/>
        </w:rPr>
        <w:t>Fotokopija pravnega akta o skupnem nastopu je priloga tega obrazca</w:t>
      </w:r>
      <w:r w:rsidRPr="005F17EE">
        <w:rPr>
          <w:i/>
          <w:sz w:val="22"/>
          <w:szCs w:val="22"/>
          <w:lang w:eastAsia="zh-CN"/>
        </w:rPr>
        <w:t>!</w:t>
      </w:r>
    </w:p>
    <w:p w:rsidR="00436A6F" w:rsidRPr="005F17EE" w:rsidRDefault="00436A6F" w:rsidP="00436A6F">
      <w:pPr>
        <w:suppressAutoHyphens/>
        <w:jc w:val="both"/>
        <w:rPr>
          <w:sz w:val="22"/>
          <w:szCs w:val="22"/>
          <w:lang w:eastAsia="zh-CN"/>
        </w:rPr>
      </w:pPr>
    </w:p>
    <w:p w:rsidR="00436A6F" w:rsidRPr="005F17EE" w:rsidRDefault="00436A6F" w:rsidP="00436A6F">
      <w:pPr>
        <w:suppressAutoHyphens/>
        <w:jc w:val="both"/>
        <w:rPr>
          <w:rFonts w:ascii="Arial" w:hAnsi="Arial" w:cs="Arial"/>
          <w:sz w:val="20"/>
          <w:szCs w:val="20"/>
          <w:lang w:eastAsia="zh-CN"/>
        </w:rPr>
      </w:pPr>
      <w:r w:rsidRPr="005F17EE">
        <w:rPr>
          <w:b/>
          <w:sz w:val="22"/>
          <w:szCs w:val="22"/>
          <w:lang w:eastAsia="zh-CN"/>
        </w:rPr>
        <w:t>PRI IZVEDBI JAVNEGA NAROČILA BODO SODELOVALI PONUDNIKI V SKUPNEM NASTOPU:</w:t>
      </w:r>
    </w:p>
    <w:p w:rsidR="00436A6F" w:rsidRPr="005F17EE" w:rsidRDefault="00436A6F" w:rsidP="00436A6F">
      <w:pPr>
        <w:suppressAutoHyphens/>
        <w:jc w:val="both"/>
        <w:rPr>
          <w:b/>
          <w:sz w:val="22"/>
          <w:szCs w:val="22"/>
          <w:lang w:eastAsia="zh-CN"/>
        </w:rPr>
      </w:pPr>
    </w:p>
    <w:tbl>
      <w:tblPr>
        <w:tblW w:w="0" w:type="auto"/>
        <w:tblInd w:w="-390" w:type="dxa"/>
        <w:tblLayout w:type="fixed"/>
        <w:tblCellMar>
          <w:left w:w="70" w:type="dxa"/>
          <w:right w:w="70" w:type="dxa"/>
        </w:tblCellMar>
        <w:tblLook w:val="0000" w:firstRow="0" w:lastRow="0" w:firstColumn="0" w:lastColumn="0" w:noHBand="0" w:noVBand="0"/>
      </w:tblPr>
      <w:tblGrid>
        <w:gridCol w:w="4030"/>
        <w:gridCol w:w="5609"/>
      </w:tblGrid>
      <w:tr w:rsidR="00436A6F" w:rsidRPr="005F17EE" w:rsidTr="00436A6F">
        <w:trPr>
          <w:cantSplit/>
          <w:trHeight w:val="498"/>
        </w:trPr>
        <w:tc>
          <w:tcPr>
            <w:tcW w:w="4030" w:type="dxa"/>
            <w:tcBorders>
              <w:top w:val="single" w:sz="24"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Naziv ponudnika v skupnem nastopu</w:t>
            </w:r>
          </w:p>
        </w:tc>
        <w:tc>
          <w:tcPr>
            <w:tcW w:w="5609" w:type="dxa"/>
            <w:tcBorders>
              <w:top w:val="single" w:sz="24"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ind w:left="142" w:hanging="142"/>
              <w:jc w:val="both"/>
              <w:rPr>
                <w:rFonts w:ascii="Arial" w:hAnsi="Arial" w:cs="Arial"/>
                <w:sz w:val="20"/>
                <w:szCs w:val="20"/>
                <w:lang w:eastAsia="zh-CN"/>
              </w:rPr>
            </w:pPr>
            <w:r w:rsidRPr="005F17EE">
              <w:rPr>
                <w:sz w:val="22"/>
                <w:szCs w:val="22"/>
                <w:lang w:eastAsia="zh-CN"/>
              </w:rPr>
              <w:t xml:space="preserve">  Naslov in sedež ponudnika v skupnem  nastopu</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ind w:right="-354"/>
              <w:rPr>
                <w:rFonts w:ascii="Arial" w:hAnsi="Arial" w:cs="Arial"/>
                <w:sz w:val="20"/>
                <w:szCs w:val="20"/>
                <w:lang w:eastAsia="zh-CN"/>
              </w:rPr>
            </w:pPr>
            <w:r w:rsidRPr="005F17EE">
              <w:rPr>
                <w:sz w:val="22"/>
                <w:szCs w:val="22"/>
                <w:lang w:eastAsia="zh-CN"/>
              </w:rPr>
              <w:t xml:space="preserve">  Vsi zakoniti zastopniki oz. pooblaščene </w:t>
            </w:r>
          </w:p>
          <w:p w:rsidR="00436A6F" w:rsidRPr="005F17EE" w:rsidRDefault="00436A6F" w:rsidP="00436A6F">
            <w:pPr>
              <w:suppressAutoHyphens/>
              <w:ind w:right="-354"/>
              <w:rPr>
                <w:rFonts w:ascii="Arial" w:hAnsi="Arial" w:cs="Arial"/>
                <w:sz w:val="20"/>
                <w:szCs w:val="20"/>
                <w:lang w:eastAsia="zh-CN"/>
              </w:rPr>
            </w:pPr>
            <w:r w:rsidRPr="005F17EE">
              <w:rPr>
                <w:sz w:val="22"/>
                <w:szCs w:val="22"/>
                <w:lang w:eastAsia="zh-CN"/>
              </w:rPr>
              <w:t xml:space="preserve">  osebe</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p w:rsidR="00436A6F" w:rsidRPr="005F17EE" w:rsidRDefault="00436A6F" w:rsidP="00436A6F">
            <w:pPr>
              <w:suppressAutoHyphens/>
              <w:jc w:val="both"/>
              <w:rPr>
                <w:sz w:val="22"/>
                <w:szCs w:val="22"/>
                <w:lang w:eastAsia="zh-CN"/>
              </w:rPr>
            </w:pPr>
          </w:p>
          <w:p w:rsidR="00436A6F" w:rsidRPr="005F17EE" w:rsidRDefault="00436A6F" w:rsidP="00436A6F">
            <w:pPr>
              <w:suppressAutoHyphens/>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Kontaktna oseba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Telefon</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w:t>
            </w:r>
            <w:proofErr w:type="spellStart"/>
            <w:r w:rsidRPr="005F17EE">
              <w:rPr>
                <w:sz w:val="22"/>
                <w:szCs w:val="22"/>
                <w:lang w:eastAsia="zh-CN"/>
              </w:rPr>
              <w:t>Telefax</w:t>
            </w:r>
            <w:proofErr w:type="spellEnd"/>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E-</w:t>
            </w:r>
            <w:proofErr w:type="spellStart"/>
            <w:r w:rsidRPr="005F17EE">
              <w:rPr>
                <w:sz w:val="22"/>
                <w:szCs w:val="22"/>
                <w:lang w:eastAsia="zh-CN"/>
              </w:rPr>
              <w:t>mail</w:t>
            </w:r>
            <w:proofErr w:type="spellEnd"/>
            <w:r w:rsidRPr="005F17EE">
              <w:rPr>
                <w:sz w:val="22"/>
                <w:szCs w:val="22"/>
                <w:lang w:eastAsia="zh-CN"/>
              </w:rPr>
              <w:t xml:space="preserve"> (elektronska pošta)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Transakcijski račun podjetja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Matična številka podjetja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Identifikacijska št.za DDV</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Vrsta del, ki jih bodo izvajali</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24"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Vrednost del, ki jih bodo izvajali (EUR brez DDV)</w:t>
            </w:r>
          </w:p>
        </w:tc>
        <w:tc>
          <w:tcPr>
            <w:tcW w:w="5609" w:type="dxa"/>
            <w:tcBorders>
              <w:top w:val="single" w:sz="6" w:space="0" w:color="000000"/>
              <w:left w:val="single" w:sz="6" w:space="0" w:color="000000"/>
              <w:bottom w:val="single" w:sz="24"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bl>
    <w:p w:rsidR="00436A6F" w:rsidRPr="005F17EE" w:rsidRDefault="00436A6F" w:rsidP="00436A6F">
      <w:pPr>
        <w:suppressAutoHyphens/>
        <w:jc w:val="both"/>
        <w:rPr>
          <w:sz w:val="22"/>
          <w:szCs w:val="22"/>
          <w:lang w:eastAsia="zh-CN"/>
        </w:rPr>
      </w:pPr>
    </w:p>
    <w:p w:rsidR="00436A6F" w:rsidRPr="005F17EE" w:rsidRDefault="00436A6F" w:rsidP="00436A6F">
      <w:pPr>
        <w:suppressAutoHyphens/>
        <w:autoSpaceDE w:val="0"/>
        <w:spacing w:line="276" w:lineRule="auto"/>
        <w:jc w:val="both"/>
        <w:rPr>
          <w:szCs w:val="20"/>
          <w:lang w:eastAsia="zh-CN"/>
        </w:rPr>
      </w:pPr>
      <w:r w:rsidRPr="005F17EE">
        <w:rPr>
          <w:sz w:val="22"/>
          <w:szCs w:val="22"/>
          <w:lang w:eastAsia="zh-CN"/>
        </w:rPr>
        <w:t xml:space="preserve">S podpisom zakoniti zastopnik pooblaščam naročnika UNIVERZO V LJUBLJANI, FAKULTETO ZA FARMACIJO, Aškerčeva cesta 7, Ljubljana, da zaradi izvedbe javnega naročila </w:t>
      </w:r>
      <w:r w:rsidRPr="005F17EE">
        <w:rPr>
          <w:b/>
          <w:sz w:val="22"/>
          <w:szCs w:val="22"/>
          <w:lang w:eastAsia="zh-CN"/>
        </w:rPr>
        <w:t>»</w:t>
      </w:r>
      <w:r w:rsidR="002C3ECB">
        <w:rPr>
          <w:b/>
        </w:rPr>
        <w:t>Storitve čiščenja prostorov fakultete in pripadajoče storitve za obdobje štirih (4) let</w:t>
      </w:r>
      <w:r w:rsidRPr="005F17EE">
        <w:rPr>
          <w:b/>
          <w:bCs/>
          <w:sz w:val="22"/>
          <w:szCs w:val="22"/>
          <w:lang w:eastAsia="zh-CN"/>
        </w:rPr>
        <w:t>«</w:t>
      </w:r>
      <w:r w:rsidRPr="005F17EE">
        <w:rPr>
          <w:sz w:val="22"/>
          <w:szCs w:val="22"/>
          <w:lang w:eastAsia="zh-CN"/>
        </w:rPr>
        <w:t xml:space="preserve"> na podlagi zgoraj navedenih osebnih podatkov od Ministrstva za pravosodje pridobi </w:t>
      </w:r>
      <w:r w:rsidRPr="005F17EE">
        <w:rPr>
          <w:sz w:val="22"/>
          <w:szCs w:val="22"/>
          <w:u w:val="single"/>
          <w:lang w:eastAsia="zh-CN"/>
        </w:rPr>
        <w:t>Potrdilo iz kazenske evidence za pravne osebe.</w:t>
      </w:r>
      <w:r w:rsidRPr="005F17EE">
        <w:rPr>
          <w:sz w:val="22"/>
          <w:szCs w:val="22"/>
          <w:lang w:eastAsia="zh-CN"/>
        </w:rPr>
        <w:t xml:space="preserve"> </w:t>
      </w:r>
    </w:p>
    <w:p w:rsidR="00436A6F" w:rsidRPr="005F17EE" w:rsidRDefault="00436A6F" w:rsidP="00436A6F">
      <w:pPr>
        <w:suppressAutoHyphens/>
        <w:jc w:val="center"/>
        <w:rPr>
          <w:sz w:val="22"/>
          <w:szCs w:val="22"/>
          <w:lang w:eastAsia="zh-CN"/>
        </w:rPr>
      </w:pPr>
    </w:p>
    <w:p w:rsidR="00436A6F" w:rsidRPr="005F17EE" w:rsidRDefault="00436A6F" w:rsidP="00436A6F">
      <w:pPr>
        <w:suppressAutoHyphens/>
        <w:jc w:val="center"/>
        <w:rPr>
          <w:sz w:val="22"/>
          <w:szCs w:val="22"/>
          <w:lang w:eastAsia="zh-CN"/>
        </w:rPr>
      </w:pPr>
    </w:p>
    <w:p w:rsidR="00436A6F" w:rsidRPr="005F17EE" w:rsidRDefault="00436A6F" w:rsidP="00436A6F">
      <w:pPr>
        <w:suppressAutoHyphens/>
        <w:jc w:val="center"/>
        <w:rPr>
          <w:sz w:val="22"/>
          <w:szCs w:val="22"/>
          <w:lang w:eastAsia="zh-CN"/>
        </w:rPr>
      </w:pPr>
    </w:p>
    <w:p w:rsidR="00436A6F" w:rsidRPr="005F17EE" w:rsidRDefault="00436A6F" w:rsidP="00436A6F">
      <w:pPr>
        <w:suppressAutoHyphens/>
        <w:jc w:val="center"/>
        <w:rPr>
          <w:sz w:val="22"/>
          <w:szCs w:val="22"/>
          <w:lang w:eastAsia="zh-CN"/>
        </w:rPr>
      </w:pPr>
    </w:p>
    <w:p w:rsidR="00436A6F" w:rsidRPr="005F17EE" w:rsidRDefault="00436A6F" w:rsidP="00436A6F">
      <w:pPr>
        <w:tabs>
          <w:tab w:val="left" w:pos="4395"/>
        </w:tabs>
        <w:suppressAutoHyphens/>
        <w:jc w:val="both"/>
        <w:rPr>
          <w:rFonts w:ascii="Arial" w:hAnsi="Arial" w:cs="Arial"/>
          <w:sz w:val="20"/>
          <w:szCs w:val="20"/>
          <w:lang w:eastAsia="zh-CN"/>
        </w:rPr>
      </w:pPr>
      <w:r w:rsidRPr="005F17EE">
        <w:rPr>
          <w:sz w:val="22"/>
          <w:szCs w:val="22"/>
          <w:lang w:eastAsia="zh-CN"/>
        </w:rPr>
        <w:t>Datum:</w:t>
      </w:r>
      <w:r w:rsidRPr="005F17EE">
        <w:rPr>
          <w:sz w:val="22"/>
          <w:szCs w:val="22"/>
          <w:lang w:eastAsia="zh-CN"/>
        </w:rPr>
        <w:tab/>
        <w:t>Žig:</w:t>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t>Podpis:</w:t>
      </w:r>
    </w:p>
    <w:p w:rsidR="00AF7725" w:rsidRDefault="00AF7725" w:rsidP="00436A6F">
      <w:pPr>
        <w:rPr>
          <w:sz w:val="22"/>
          <w:szCs w:val="22"/>
          <w:lang w:eastAsia="zh-CN"/>
        </w:rPr>
      </w:pPr>
    </w:p>
    <w:p w:rsidR="00436A6F" w:rsidRPr="005F17EE" w:rsidRDefault="00436A6F" w:rsidP="00436A6F">
      <w:r w:rsidRPr="005F17EE">
        <w:rPr>
          <w:sz w:val="22"/>
          <w:szCs w:val="22"/>
          <w:lang w:eastAsia="zh-CN"/>
        </w:rPr>
        <w:t>____________________</w:t>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r w:rsidR="00AF7725">
        <w:rPr>
          <w:sz w:val="22"/>
          <w:szCs w:val="22"/>
          <w:lang w:eastAsia="zh-CN"/>
        </w:rPr>
        <w:t xml:space="preserve">                                </w:t>
      </w:r>
      <w:r w:rsidRPr="005F17EE">
        <w:rPr>
          <w:sz w:val="22"/>
          <w:szCs w:val="22"/>
          <w:lang w:eastAsia="zh-CN"/>
        </w:rPr>
        <w:t>_____________________</w:t>
      </w:r>
    </w:p>
    <w:p w:rsidR="00CC7467" w:rsidRPr="005F17EE" w:rsidRDefault="00CC7467" w:rsidP="002C2C70"/>
    <w:p w:rsidR="00CC7467" w:rsidRPr="005F17EE" w:rsidRDefault="00CC7467" w:rsidP="002C2C70"/>
    <w:p w:rsidR="00CE3E4F" w:rsidRPr="005F17EE" w:rsidRDefault="00CE3E4F" w:rsidP="002C2C70"/>
    <w:p w:rsidR="00CE3E4F" w:rsidRPr="005F17EE" w:rsidRDefault="00CE3E4F" w:rsidP="00CE3E4F">
      <w:pPr>
        <w:ind w:left="6372"/>
        <w:jc w:val="right"/>
        <w:rPr>
          <w:sz w:val="22"/>
          <w:szCs w:val="22"/>
        </w:rPr>
      </w:pPr>
      <w:r w:rsidRPr="005F17EE">
        <w:rPr>
          <w:b/>
          <w:sz w:val="22"/>
          <w:szCs w:val="22"/>
        </w:rPr>
        <w:lastRenderedPageBreak/>
        <w:t>Razpisni obrazec št. 1b</w:t>
      </w:r>
    </w:p>
    <w:p w:rsidR="00CE3E4F" w:rsidRPr="005F17EE" w:rsidRDefault="00CE3E4F" w:rsidP="00CE3E4F">
      <w:pPr>
        <w:rPr>
          <w:sz w:val="22"/>
          <w:szCs w:val="22"/>
        </w:rPr>
      </w:pPr>
    </w:p>
    <w:p w:rsidR="00CE3E4F" w:rsidRPr="005F17EE" w:rsidRDefault="00CE3E4F" w:rsidP="00CE3E4F">
      <w:pPr>
        <w:jc w:val="both"/>
        <w:rPr>
          <w:b/>
          <w:sz w:val="22"/>
          <w:szCs w:val="22"/>
        </w:rPr>
      </w:pPr>
      <w:r w:rsidRPr="005F17EE">
        <w:rPr>
          <w:b/>
          <w:sz w:val="22"/>
          <w:szCs w:val="22"/>
        </w:rPr>
        <w:t>SEZNAM VSEH PODIZVAJALCEV IN PODATKI O PODIZVAJALCIH</w:t>
      </w:r>
    </w:p>
    <w:p w:rsidR="00CE3E4F" w:rsidRPr="005F17EE" w:rsidRDefault="00CE3E4F" w:rsidP="00CE3E4F">
      <w:pPr>
        <w:autoSpaceDE w:val="0"/>
        <w:autoSpaceDN w:val="0"/>
        <w:adjustRightInd w:val="0"/>
        <w:jc w:val="both"/>
        <w:rPr>
          <w:i/>
          <w:sz w:val="22"/>
          <w:szCs w:val="22"/>
        </w:rPr>
      </w:pPr>
      <w:r w:rsidRPr="005F17EE">
        <w:rPr>
          <w:i/>
          <w:sz w:val="22"/>
          <w:szCs w:val="22"/>
        </w:rPr>
        <w:t xml:space="preserve">(Navodilo: Obrazec se izpolni le v primeru, da ponudnik nastopa s podizvajalci. Obrazec je potrebno fotokopirati za potrebno število podizvajalcev.) </w:t>
      </w:r>
    </w:p>
    <w:p w:rsidR="00CE3E4F" w:rsidRPr="005F17EE" w:rsidRDefault="00CE3E4F" w:rsidP="00CE3E4F">
      <w:pPr>
        <w:autoSpaceDE w:val="0"/>
        <w:autoSpaceDN w:val="0"/>
        <w:adjustRightInd w:val="0"/>
        <w:jc w:val="both"/>
        <w:rPr>
          <w:i/>
          <w:sz w:val="22"/>
          <w:szCs w:val="22"/>
        </w:rPr>
      </w:pPr>
    </w:p>
    <w:p w:rsidR="00CE3E4F" w:rsidRPr="005F17EE" w:rsidRDefault="00CE3E4F" w:rsidP="00CE3E4F">
      <w:pPr>
        <w:jc w:val="both"/>
        <w:rPr>
          <w:sz w:val="22"/>
          <w:szCs w:val="22"/>
        </w:rPr>
      </w:pPr>
    </w:p>
    <w:p w:rsidR="00CE3E4F" w:rsidRPr="005F17EE" w:rsidRDefault="00CE3E4F" w:rsidP="00CE3E4F">
      <w:pPr>
        <w:jc w:val="both"/>
        <w:rPr>
          <w:b/>
          <w:sz w:val="22"/>
          <w:szCs w:val="22"/>
        </w:rPr>
      </w:pPr>
      <w:r w:rsidRPr="005F17EE">
        <w:rPr>
          <w:b/>
          <w:sz w:val="22"/>
          <w:szCs w:val="22"/>
        </w:rPr>
        <w:t>PRI IZVEDBI JAVNEGA NAROČILA BODO SODELOVALI PODIZVAJALCI:</w:t>
      </w:r>
    </w:p>
    <w:p w:rsidR="00CE3E4F" w:rsidRPr="005F17EE" w:rsidRDefault="00CE3E4F" w:rsidP="00CE3E4F">
      <w:pPr>
        <w:jc w:val="both"/>
        <w:rPr>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CE3E4F" w:rsidRPr="005F17EE" w:rsidTr="00E36B27">
        <w:trPr>
          <w:cantSplit/>
          <w:trHeight w:val="498"/>
        </w:trPr>
        <w:tc>
          <w:tcPr>
            <w:tcW w:w="4030" w:type="dxa"/>
            <w:tcBorders>
              <w:top w:val="single" w:sz="24" w:space="0" w:color="auto"/>
            </w:tcBorders>
          </w:tcPr>
          <w:p w:rsidR="00CE3E4F" w:rsidRPr="005F17EE" w:rsidRDefault="00CE3E4F" w:rsidP="00CE3E4F">
            <w:pPr>
              <w:jc w:val="both"/>
              <w:rPr>
                <w:sz w:val="22"/>
                <w:szCs w:val="22"/>
              </w:rPr>
            </w:pPr>
            <w:r w:rsidRPr="005F17EE">
              <w:rPr>
                <w:sz w:val="22"/>
                <w:szCs w:val="22"/>
              </w:rPr>
              <w:t xml:space="preserve">  Naziv podizvajalca</w:t>
            </w:r>
          </w:p>
        </w:tc>
        <w:tc>
          <w:tcPr>
            <w:tcW w:w="4829" w:type="dxa"/>
            <w:tcBorders>
              <w:top w:val="single" w:sz="24" w:space="0" w:color="auto"/>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Naslov in sedež podizvajalca</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ind w:right="-354"/>
              <w:rPr>
                <w:sz w:val="22"/>
                <w:szCs w:val="22"/>
              </w:rPr>
            </w:pPr>
            <w:r w:rsidRPr="005F17EE">
              <w:rPr>
                <w:sz w:val="22"/>
                <w:szCs w:val="22"/>
              </w:rPr>
              <w:t xml:space="preserve">  Vsi zakoniti zastopniki oz. pooblaščene </w:t>
            </w:r>
          </w:p>
          <w:p w:rsidR="00CE3E4F" w:rsidRPr="005F17EE" w:rsidRDefault="00CE3E4F" w:rsidP="00CE3E4F">
            <w:pPr>
              <w:ind w:right="-354"/>
              <w:rPr>
                <w:sz w:val="22"/>
                <w:szCs w:val="22"/>
              </w:rPr>
            </w:pPr>
            <w:r w:rsidRPr="005F17EE">
              <w:rPr>
                <w:sz w:val="22"/>
                <w:szCs w:val="22"/>
              </w:rPr>
              <w:t xml:space="preserve">  osebe</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Kontaktna oseba</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Telefon</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w:t>
            </w:r>
            <w:proofErr w:type="spellStart"/>
            <w:r w:rsidRPr="005F17EE">
              <w:rPr>
                <w:sz w:val="22"/>
                <w:szCs w:val="22"/>
              </w:rPr>
              <w:t>Telefax</w:t>
            </w:r>
            <w:proofErr w:type="spellEnd"/>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E-</w:t>
            </w:r>
            <w:proofErr w:type="spellStart"/>
            <w:r w:rsidRPr="005F17EE">
              <w:rPr>
                <w:sz w:val="22"/>
                <w:szCs w:val="22"/>
              </w:rPr>
              <w:t>mail</w:t>
            </w:r>
            <w:proofErr w:type="spellEnd"/>
            <w:r w:rsidRPr="005F17EE">
              <w:rPr>
                <w:sz w:val="22"/>
                <w:szCs w:val="22"/>
              </w:rPr>
              <w:t xml:space="preserve"> (elektronska pošta)</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Transakcijski račun podjetja</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Matična številka podjetja</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Identifikacijska št. za DDV</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Vrsta del, ki jih bodo izvajali</w:t>
            </w:r>
          </w:p>
        </w:tc>
        <w:tc>
          <w:tcPr>
            <w:tcW w:w="4829" w:type="dxa"/>
            <w:tcBorders>
              <w:left w:val="nil"/>
            </w:tcBorders>
          </w:tcPr>
          <w:p w:rsidR="00CE3E4F" w:rsidRPr="005F17EE" w:rsidRDefault="00CE3E4F" w:rsidP="00CE3E4F">
            <w:pPr>
              <w:jc w:val="both"/>
              <w:rPr>
                <w:sz w:val="22"/>
                <w:szCs w:val="22"/>
              </w:rPr>
            </w:pPr>
          </w:p>
        </w:tc>
      </w:tr>
      <w:tr w:rsidR="00CE3E4F" w:rsidRPr="005F17EE" w:rsidTr="00E36B27">
        <w:trPr>
          <w:cantSplit/>
          <w:trHeight w:val="498"/>
        </w:trPr>
        <w:tc>
          <w:tcPr>
            <w:tcW w:w="4030" w:type="dxa"/>
          </w:tcPr>
          <w:p w:rsidR="00CE3E4F" w:rsidRPr="005F17EE" w:rsidRDefault="00CE3E4F" w:rsidP="00CE3E4F">
            <w:pPr>
              <w:jc w:val="both"/>
              <w:rPr>
                <w:sz w:val="22"/>
                <w:szCs w:val="22"/>
              </w:rPr>
            </w:pPr>
            <w:r w:rsidRPr="005F17EE">
              <w:rPr>
                <w:sz w:val="22"/>
                <w:szCs w:val="22"/>
              </w:rPr>
              <w:t xml:space="preserve"> Vrednost del, ki jih bodo izvajali (EUR brez DDV)</w:t>
            </w:r>
          </w:p>
        </w:tc>
        <w:tc>
          <w:tcPr>
            <w:tcW w:w="4829" w:type="dxa"/>
            <w:tcBorders>
              <w:left w:val="nil"/>
            </w:tcBorders>
          </w:tcPr>
          <w:p w:rsidR="00CE3E4F" w:rsidRPr="005F17EE" w:rsidRDefault="00CE3E4F" w:rsidP="00CE3E4F">
            <w:pPr>
              <w:jc w:val="both"/>
              <w:rPr>
                <w:sz w:val="22"/>
                <w:szCs w:val="22"/>
              </w:rPr>
            </w:pPr>
          </w:p>
        </w:tc>
      </w:tr>
    </w:tbl>
    <w:p w:rsidR="00CE3E4F" w:rsidRPr="005F17EE" w:rsidRDefault="00CE3E4F" w:rsidP="00CE3E4F">
      <w:pPr>
        <w:autoSpaceDE w:val="0"/>
        <w:autoSpaceDN w:val="0"/>
        <w:adjustRightInd w:val="0"/>
        <w:jc w:val="both"/>
        <w:rPr>
          <w:sz w:val="22"/>
          <w:szCs w:val="22"/>
        </w:rPr>
      </w:pPr>
    </w:p>
    <w:p w:rsidR="00CE3E4F" w:rsidRPr="005F17EE" w:rsidRDefault="00CE3E4F" w:rsidP="00CE3E4F">
      <w:pPr>
        <w:tabs>
          <w:tab w:val="left" w:pos="4395"/>
          <w:tab w:val="center" w:pos="4536"/>
          <w:tab w:val="right" w:pos="9072"/>
        </w:tabs>
        <w:jc w:val="both"/>
        <w:rPr>
          <w:sz w:val="22"/>
          <w:szCs w:val="22"/>
        </w:rPr>
      </w:pPr>
      <w:r w:rsidRPr="005F17EE">
        <w:rPr>
          <w:sz w:val="22"/>
          <w:szCs w:val="22"/>
        </w:rPr>
        <w:t xml:space="preserve">S podpisom zakoniti zastopnik pooblaščam naročnika UNIVERZO V LJUBLJANI, FAKULTETO ZA FARMACIJO, Aškerčeva cesta 7, 1000 Ljubljana, da zaradi izvedbe javnega naročila </w:t>
      </w:r>
      <w:r w:rsidRPr="005F17EE">
        <w:rPr>
          <w:b/>
          <w:sz w:val="22"/>
          <w:szCs w:val="22"/>
        </w:rPr>
        <w:t>»</w:t>
      </w:r>
      <w:r w:rsidR="002C3ECB">
        <w:rPr>
          <w:b/>
        </w:rPr>
        <w:t>Storitve čiščenja prostorov fakultete in pripadajoče storitve za obdobje štirih (4) let</w:t>
      </w:r>
      <w:r w:rsidRPr="005F17EE">
        <w:rPr>
          <w:b/>
          <w:bCs/>
          <w:sz w:val="22"/>
          <w:szCs w:val="22"/>
        </w:rPr>
        <w:t>«</w:t>
      </w:r>
      <w:r w:rsidRPr="005F17EE">
        <w:rPr>
          <w:sz w:val="22"/>
          <w:szCs w:val="22"/>
        </w:rPr>
        <w:t xml:space="preserve"> na podlagi zgoraj navedenih osebnih podatkov od Ministrstva za pravosodje pridobi </w:t>
      </w:r>
      <w:r w:rsidRPr="005F17EE">
        <w:rPr>
          <w:sz w:val="22"/>
          <w:szCs w:val="22"/>
          <w:u w:val="single"/>
        </w:rPr>
        <w:t>Potrdilo iz kazenske evidence za pravne osebe.</w:t>
      </w:r>
      <w:r w:rsidRPr="005F17EE">
        <w:rPr>
          <w:sz w:val="22"/>
          <w:szCs w:val="22"/>
        </w:rPr>
        <w:t xml:space="preserve"> </w:t>
      </w:r>
    </w:p>
    <w:p w:rsidR="00CE3E4F" w:rsidRPr="005F17EE" w:rsidRDefault="00CE3E4F" w:rsidP="00CE3E4F">
      <w:pPr>
        <w:tabs>
          <w:tab w:val="left" w:pos="4395"/>
        </w:tabs>
        <w:jc w:val="both"/>
        <w:rPr>
          <w:sz w:val="22"/>
          <w:szCs w:val="22"/>
        </w:rPr>
      </w:pPr>
    </w:p>
    <w:p w:rsidR="00CE3E4F" w:rsidRPr="005F17EE" w:rsidRDefault="00CE3E4F" w:rsidP="00CE3E4F">
      <w:pPr>
        <w:tabs>
          <w:tab w:val="left" w:pos="4395"/>
        </w:tabs>
        <w:jc w:val="both"/>
        <w:rPr>
          <w:sz w:val="22"/>
          <w:szCs w:val="22"/>
        </w:rPr>
      </w:pPr>
    </w:p>
    <w:p w:rsidR="00CE3E4F" w:rsidRPr="005F17EE" w:rsidRDefault="00CE3E4F" w:rsidP="00CE3E4F">
      <w:pPr>
        <w:tabs>
          <w:tab w:val="left" w:pos="4395"/>
        </w:tabs>
        <w:jc w:val="both"/>
        <w:rPr>
          <w:sz w:val="22"/>
          <w:szCs w:val="22"/>
        </w:rPr>
      </w:pPr>
    </w:p>
    <w:p w:rsidR="00CE3E4F" w:rsidRPr="005F17EE" w:rsidRDefault="00CE3E4F" w:rsidP="00CE3E4F">
      <w:pPr>
        <w:tabs>
          <w:tab w:val="left" w:pos="4395"/>
        </w:tabs>
        <w:jc w:val="both"/>
        <w:rPr>
          <w:sz w:val="22"/>
          <w:szCs w:val="22"/>
        </w:rPr>
      </w:pPr>
    </w:p>
    <w:p w:rsidR="00CE3E4F" w:rsidRPr="005F17EE" w:rsidRDefault="00CE3E4F" w:rsidP="00CE3E4F">
      <w:pPr>
        <w:tabs>
          <w:tab w:val="left" w:pos="4395"/>
        </w:tabs>
        <w:jc w:val="both"/>
        <w:rPr>
          <w:sz w:val="22"/>
          <w:szCs w:val="22"/>
        </w:rPr>
      </w:pPr>
    </w:p>
    <w:p w:rsidR="00CE3E4F" w:rsidRPr="005F17EE" w:rsidRDefault="00CE3E4F" w:rsidP="00CE3E4F">
      <w:pPr>
        <w:tabs>
          <w:tab w:val="left" w:pos="4395"/>
        </w:tabs>
        <w:jc w:val="both"/>
        <w:rPr>
          <w:sz w:val="22"/>
          <w:szCs w:val="22"/>
        </w:rPr>
      </w:pPr>
      <w:r w:rsidRPr="005F17EE">
        <w:rPr>
          <w:sz w:val="22"/>
          <w:szCs w:val="22"/>
        </w:rPr>
        <w:t>Datum:</w:t>
      </w:r>
      <w:r w:rsidRPr="005F17EE">
        <w:rPr>
          <w:sz w:val="22"/>
          <w:szCs w:val="22"/>
        </w:rPr>
        <w:tab/>
        <w:t>Žig:</w:t>
      </w:r>
      <w:r w:rsidRPr="005F17EE">
        <w:rPr>
          <w:sz w:val="22"/>
          <w:szCs w:val="22"/>
        </w:rPr>
        <w:tab/>
      </w:r>
      <w:r w:rsidRPr="005F17EE">
        <w:rPr>
          <w:sz w:val="22"/>
          <w:szCs w:val="22"/>
        </w:rPr>
        <w:tab/>
      </w:r>
      <w:r w:rsidRPr="005F17EE">
        <w:rPr>
          <w:sz w:val="22"/>
          <w:szCs w:val="22"/>
        </w:rPr>
        <w:tab/>
      </w:r>
      <w:r w:rsidRPr="005F17EE">
        <w:rPr>
          <w:sz w:val="22"/>
          <w:szCs w:val="22"/>
        </w:rPr>
        <w:tab/>
        <w:t>Podpis</w:t>
      </w:r>
      <w:r w:rsidR="00AF7725">
        <w:rPr>
          <w:sz w:val="22"/>
          <w:szCs w:val="22"/>
        </w:rPr>
        <w:t xml:space="preserve"> podizvajalca</w:t>
      </w:r>
      <w:r w:rsidRPr="005F17EE">
        <w:rPr>
          <w:sz w:val="22"/>
          <w:szCs w:val="22"/>
        </w:rPr>
        <w:t>:</w:t>
      </w:r>
    </w:p>
    <w:p w:rsidR="00AF7725" w:rsidRDefault="00AF7725" w:rsidP="00CE3E4F">
      <w:pPr>
        <w:tabs>
          <w:tab w:val="left" w:pos="4395"/>
        </w:tabs>
        <w:jc w:val="both"/>
        <w:rPr>
          <w:sz w:val="22"/>
          <w:szCs w:val="22"/>
        </w:rPr>
      </w:pPr>
    </w:p>
    <w:p w:rsidR="00CE3E4F" w:rsidRPr="005F17EE" w:rsidRDefault="00CE3E4F" w:rsidP="00CE3E4F">
      <w:pPr>
        <w:tabs>
          <w:tab w:val="left" w:pos="4395"/>
        </w:tabs>
        <w:jc w:val="both"/>
        <w:rPr>
          <w:sz w:val="22"/>
          <w:szCs w:val="22"/>
        </w:rPr>
      </w:pPr>
      <w:r w:rsidRPr="005F17EE">
        <w:rPr>
          <w:sz w:val="22"/>
          <w:szCs w:val="22"/>
        </w:rPr>
        <w:t>____________________</w:t>
      </w:r>
      <w:r w:rsidRPr="005F17EE">
        <w:rPr>
          <w:sz w:val="22"/>
          <w:szCs w:val="22"/>
        </w:rPr>
        <w:tab/>
      </w:r>
      <w:r w:rsidRPr="005F17EE">
        <w:rPr>
          <w:sz w:val="22"/>
          <w:szCs w:val="22"/>
        </w:rPr>
        <w:tab/>
      </w:r>
      <w:r w:rsidRPr="005F17EE">
        <w:rPr>
          <w:sz w:val="22"/>
          <w:szCs w:val="22"/>
        </w:rPr>
        <w:tab/>
      </w:r>
      <w:r w:rsidRPr="005F17EE">
        <w:rPr>
          <w:sz w:val="22"/>
          <w:szCs w:val="22"/>
        </w:rPr>
        <w:tab/>
      </w:r>
      <w:r w:rsidR="00AF7725">
        <w:rPr>
          <w:sz w:val="22"/>
          <w:szCs w:val="22"/>
        </w:rPr>
        <w:t xml:space="preserve">   </w:t>
      </w:r>
      <w:r w:rsidRPr="005F17EE">
        <w:rPr>
          <w:sz w:val="22"/>
          <w:szCs w:val="22"/>
        </w:rPr>
        <w:t>_____________________</w:t>
      </w:r>
    </w:p>
    <w:p w:rsidR="00CE3E4F" w:rsidRPr="00AF7725" w:rsidRDefault="00CE3E4F" w:rsidP="00CE3E4F">
      <w:pPr>
        <w:jc w:val="right"/>
        <w:rPr>
          <w:rFonts w:ascii="Arial" w:hAnsi="Arial" w:cs="Arial"/>
          <w:sz w:val="22"/>
          <w:szCs w:val="22"/>
        </w:rPr>
      </w:pPr>
    </w:p>
    <w:p w:rsidR="00CE3E4F" w:rsidRPr="00AF7725" w:rsidRDefault="00AF7725" w:rsidP="00CE3E4F">
      <w:pPr>
        <w:jc w:val="right"/>
        <w:rPr>
          <w:sz w:val="22"/>
          <w:szCs w:val="22"/>
        </w:rPr>
      </w:pPr>
      <w:r w:rsidRPr="00AF7725">
        <w:rPr>
          <w:sz w:val="22"/>
          <w:szCs w:val="22"/>
        </w:rPr>
        <w:t xml:space="preserve">Podpis ponudnika: </w:t>
      </w:r>
    </w:p>
    <w:p w:rsidR="00AF7725" w:rsidRPr="00AF7725" w:rsidRDefault="00AF7725" w:rsidP="00CE3E4F">
      <w:pPr>
        <w:jc w:val="right"/>
        <w:rPr>
          <w:sz w:val="22"/>
          <w:szCs w:val="22"/>
        </w:rPr>
      </w:pPr>
    </w:p>
    <w:p w:rsidR="00AF7725" w:rsidRPr="00AF7725" w:rsidRDefault="00AF7725" w:rsidP="00CE3E4F">
      <w:pPr>
        <w:jc w:val="right"/>
        <w:rPr>
          <w:rFonts w:ascii="Arial" w:hAnsi="Arial" w:cs="Arial"/>
          <w:sz w:val="22"/>
          <w:szCs w:val="22"/>
          <w:highlight w:val="yellow"/>
        </w:rPr>
      </w:pPr>
      <w:r w:rsidRPr="00AF7725">
        <w:rPr>
          <w:sz w:val="22"/>
          <w:szCs w:val="22"/>
        </w:rPr>
        <w:t>______________________</w:t>
      </w:r>
    </w:p>
    <w:p w:rsidR="00436A6F" w:rsidRPr="005F17EE" w:rsidRDefault="00436A6F" w:rsidP="00436A6F">
      <w:pPr>
        <w:pageBreakBefore/>
        <w:suppressAutoHyphens/>
        <w:jc w:val="right"/>
        <w:rPr>
          <w:rFonts w:ascii="Arial" w:hAnsi="Arial" w:cs="Arial"/>
          <w:sz w:val="20"/>
          <w:szCs w:val="20"/>
          <w:lang w:eastAsia="zh-CN"/>
        </w:rPr>
      </w:pPr>
      <w:r w:rsidRPr="005F17EE">
        <w:rPr>
          <w:b/>
          <w:sz w:val="22"/>
          <w:szCs w:val="22"/>
          <w:lang w:eastAsia="zh-CN"/>
        </w:rPr>
        <w:lastRenderedPageBreak/>
        <w:t>Razpisni obrazec št. 1</w:t>
      </w:r>
      <w:r w:rsidR="00CE3E4F" w:rsidRPr="005F17EE">
        <w:rPr>
          <w:b/>
          <w:sz w:val="22"/>
          <w:szCs w:val="22"/>
          <w:lang w:eastAsia="zh-CN"/>
        </w:rPr>
        <w:t>c</w:t>
      </w:r>
    </w:p>
    <w:p w:rsidR="00436A6F" w:rsidRPr="005F17EE" w:rsidRDefault="00436A6F" w:rsidP="00436A6F">
      <w:pPr>
        <w:suppressAutoHyphens/>
        <w:jc w:val="center"/>
        <w:rPr>
          <w:b/>
          <w:sz w:val="22"/>
          <w:szCs w:val="22"/>
          <w:lang w:eastAsia="zh-CN"/>
        </w:rPr>
      </w:pPr>
    </w:p>
    <w:p w:rsidR="00436A6F" w:rsidRPr="005F17EE" w:rsidRDefault="00436A6F" w:rsidP="00436A6F">
      <w:pPr>
        <w:suppressAutoHyphens/>
        <w:rPr>
          <w:b/>
          <w:sz w:val="22"/>
          <w:szCs w:val="22"/>
          <w:lang w:eastAsia="zh-CN"/>
        </w:rPr>
      </w:pPr>
    </w:p>
    <w:p w:rsidR="00436A6F" w:rsidRPr="005F17EE" w:rsidRDefault="00436A6F" w:rsidP="00436A6F">
      <w:pPr>
        <w:suppressAutoHyphens/>
        <w:jc w:val="right"/>
        <w:rPr>
          <w:b/>
          <w:sz w:val="22"/>
          <w:szCs w:val="22"/>
          <w:lang w:eastAsia="zh-CN"/>
        </w:rPr>
      </w:pPr>
    </w:p>
    <w:p w:rsidR="00436A6F" w:rsidRPr="005F17EE" w:rsidRDefault="00436A6F" w:rsidP="00436A6F">
      <w:pPr>
        <w:suppressAutoHyphens/>
        <w:jc w:val="both"/>
        <w:rPr>
          <w:rFonts w:ascii="Arial" w:hAnsi="Arial" w:cs="Arial"/>
          <w:sz w:val="20"/>
          <w:szCs w:val="20"/>
          <w:lang w:eastAsia="zh-CN"/>
        </w:rPr>
      </w:pPr>
      <w:r w:rsidRPr="005F17EE">
        <w:rPr>
          <w:b/>
          <w:sz w:val="22"/>
          <w:szCs w:val="22"/>
          <w:lang w:eastAsia="zh-CN"/>
        </w:rPr>
        <w:t>PODATKI  O ČLANIH UPRAVNIH, VODSTVENIH ALI NADZORNIH ORGANOV IN OSEBAH, KI IMAJO POOBLASTILO ZA ZASTOPANJE ALI ODLOČANJE ALI NADZOR V PONUDNIKU (</w:t>
      </w:r>
      <w:proofErr w:type="spellStart"/>
      <w:r w:rsidRPr="005F17EE">
        <w:rPr>
          <w:b/>
          <w:sz w:val="22"/>
          <w:szCs w:val="22"/>
          <w:lang w:eastAsia="zh-CN"/>
        </w:rPr>
        <w:t>poslovodečega</w:t>
      </w:r>
      <w:proofErr w:type="spellEnd"/>
      <w:r w:rsidRPr="005F17EE">
        <w:rPr>
          <w:b/>
          <w:sz w:val="22"/>
          <w:szCs w:val="22"/>
          <w:lang w:eastAsia="zh-CN"/>
        </w:rPr>
        <w:t xml:space="preserve"> in vseh ponudnikov v skupni ponudbi) </w:t>
      </w:r>
    </w:p>
    <w:p w:rsidR="00436A6F" w:rsidRPr="005F17EE" w:rsidRDefault="00436A6F" w:rsidP="00436A6F">
      <w:pPr>
        <w:suppressAutoHyphens/>
        <w:jc w:val="both"/>
        <w:rPr>
          <w:rFonts w:ascii="Arial" w:hAnsi="Arial" w:cs="Arial"/>
          <w:sz w:val="20"/>
          <w:szCs w:val="20"/>
          <w:lang w:eastAsia="zh-CN"/>
        </w:rPr>
      </w:pPr>
      <w:r w:rsidRPr="005F17EE">
        <w:rPr>
          <w:i/>
          <w:sz w:val="22"/>
          <w:szCs w:val="22"/>
          <w:lang w:eastAsia="zh-CN"/>
        </w:rPr>
        <w:t>(Navodilo: obrazec fotokopirajte za potrebno število vseh članov upravnega, vodstvenega ali nadzornega organa in oseb, ki imajo pooblastilo za zastopanje ali odločanje ali nadzor v njem)</w:t>
      </w:r>
    </w:p>
    <w:p w:rsidR="00436A6F" w:rsidRPr="005F17EE" w:rsidRDefault="00436A6F" w:rsidP="00436A6F">
      <w:pPr>
        <w:suppressAutoHyphens/>
        <w:jc w:val="both"/>
        <w:rPr>
          <w:rFonts w:ascii="Arial" w:hAnsi="Arial" w:cs="Arial"/>
          <w:sz w:val="20"/>
          <w:szCs w:val="20"/>
          <w:lang w:eastAsia="zh-CN"/>
        </w:rPr>
      </w:pPr>
      <w:r w:rsidRPr="005F17EE">
        <w:rPr>
          <w:b/>
          <w:i/>
          <w:sz w:val="22"/>
          <w:szCs w:val="22"/>
          <w:lang w:eastAsia="zh-CN"/>
        </w:rPr>
        <w:t xml:space="preserve">    </w:t>
      </w:r>
    </w:p>
    <w:p w:rsidR="00436A6F" w:rsidRPr="005F17EE" w:rsidRDefault="00436A6F" w:rsidP="00436A6F">
      <w:pPr>
        <w:suppressAutoHyphens/>
        <w:jc w:val="both"/>
        <w:rPr>
          <w:b/>
          <w:i/>
          <w:sz w:val="22"/>
          <w:szCs w:val="22"/>
          <w:lang w:eastAsia="zh-CN"/>
        </w:rPr>
      </w:pPr>
    </w:p>
    <w:tbl>
      <w:tblPr>
        <w:tblW w:w="0" w:type="auto"/>
        <w:tblInd w:w="-390" w:type="dxa"/>
        <w:tblLayout w:type="fixed"/>
        <w:tblCellMar>
          <w:left w:w="70" w:type="dxa"/>
          <w:right w:w="70" w:type="dxa"/>
        </w:tblCellMar>
        <w:tblLook w:val="0000" w:firstRow="0" w:lastRow="0" w:firstColumn="0" w:lastColumn="0" w:noHBand="0" w:noVBand="0"/>
      </w:tblPr>
      <w:tblGrid>
        <w:gridCol w:w="4030"/>
        <w:gridCol w:w="5609"/>
      </w:tblGrid>
      <w:tr w:rsidR="00436A6F" w:rsidRPr="005F17EE" w:rsidTr="00436A6F">
        <w:trPr>
          <w:cantSplit/>
          <w:trHeight w:val="498"/>
        </w:trPr>
        <w:tc>
          <w:tcPr>
            <w:tcW w:w="4030" w:type="dxa"/>
            <w:tcBorders>
              <w:top w:val="single" w:sz="24"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Ime in priimek</w:t>
            </w:r>
          </w:p>
        </w:tc>
        <w:tc>
          <w:tcPr>
            <w:tcW w:w="5609" w:type="dxa"/>
            <w:tcBorders>
              <w:top w:val="single" w:sz="24"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Datum rojstva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EMŠO</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ind w:right="-354"/>
              <w:rPr>
                <w:rFonts w:ascii="Arial" w:hAnsi="Arial" w:cs="Arial"/>
                <w:sz w:val="20"/>
                <w:szCs w:val="20"/>
                <w:lang w:eastAsia="zh-CN"/>
              </w:rPr>
            </w:pPr>
            <w:r w:rsidRPr="005F17EE">
              <w:rPr>
                <w:sz w:val="22"/>
                <w:szCs w:val="22"/>
                <w:lang w:eastAsia="zh-CN"/>
              </w:rPr>
              <w:t xml:space="preserve">  Kraj rojstva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Občina rojstva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Država rojstva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Naslov stalnega/začasnega bivališča (ulica in hišna številka, pošta in poštna številka)</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Državljanstvo </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6"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Prejšnje osebno ime</w:t>
            </w:r>
          </w:p>
        </w:tc>
        <w:tc>
          <w:tcPr>
            <w:tcW w:w="5609" w:type="dxa"/>
            <w:tcBorders>
              <w:top w:val="single" w:sz="6" w:space="0" w:color="000000"/>
              <w:left w:val="single" w:sz="6" w:space="0" w:color="000000"/>
              <w:bottom w:val="single" w:sz="6"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r w:rsidR="00436A6F" w:rsidRPr="005F17EE" w:rsidTr="00436A6F">
        <w:trPr>
          <w:cantSplit/>
          <w:trHeight w:val="498"/>
        </w:trPr>
        <w:tc>
          <w:tcPr>
            <w:tcW w:w="4030" w:type="dxa"/>
            <w:tcBorders>
              <w:top w:val="single" w:sz="6" w:space="0" w:color="000000"/>
              <w:left w:val="single" w:sz="24" w:space="0" w:color="000000"/>
              <w:bottom w:val="single" w:sz="24" w:space="0" w:color="000000"/>
            </w:tcBorders>
            <w:shd w:val="clear" w:color="auto" w:fill="auto"/>
          </w:tcPr>
          <w:p w:rsidR="00436A6F" w:rsidRPr="005F17EE" w:rsidRDefault="00436A6F" w:rsidP="00436A6F">
            <w:pPr>
              <w:suppressAutoHyphens/>
              <w:jc w:val="both"/>
              <w:rPr>
                <w:rFonts w:ascii="Arial" w:hAnsi="Arial" w:cs="Arial"/>
                <w:sz w:val="20"/>
                <w:szCs w:val="20"/>
                <w:lang w:eastAsia="zh-CN"/>
              </w:rPr>
            </w:pPr>
            <w:r w:rsidRPr="005F17EE">
              <w:rPr>
                <w:sz w:val="22"/>
                <w:szCs w:val="22"/>
                <w:lang w:eastAsia="zh-CN"/>
              </w:rPr>
              <w:t xml:space="preserve">  Podpis zakonitega zastopnika</w:t>
            </w:r>
          </w:p>
          <w:p w:rsidR="00436A6F" w:rsidRPr="005F17EE" w:rsidRDefault="00436A6F" w:rsidP="00436A6F">
            <w:pPr>
              <w:suppressAutoHyphens/>
              <w:jc w:val="both"/>
              <w:rPr>
                <w:sz w:val="22"/>
                <w:szCs w:val="22"/>
                <w:lang w:eastAsia="zh-CN"/>
              </w:rPr>
            </w:pPr>
          </w:p>
        </w:tc>
        <w:tc>
          <w:tcPr>
            <w:tcW w:w="5609" w:type="dxa"/>
            <w:tcBorders>
              <w:top w:val="single" w:sz="6" w:space="0" w:color="000000"/>
              <w:left w:val="single" w:sz="6" w:space="0" w:color="000000"/>
              <w:bottom w:val="single" w:sz="24" w:space="0" w:color="000000"/>
              <w:right w:val="single" w:sz="24" w:space="0" w:color="000000"/>
            </w:tcBorders>
            <w:shd w:val="clear" w:color="auto" w:fill="auto"/>
          </w:tcPr>
          <w:p w:rsidR="00436A6F" w:rsidRPr="005F17EE" w:rsidRDefault="00436A6F" w:rsidP="00436A6F">
            <w:pPr>
              <w:suppressAutoHyphens/>
              <w:snapToGrid w:val="0"/>
              <w:jc w:val="both"/>
              <w:rPr>
                <w:sz w:val="22"/>
                <w:szCs w:val="22"/>
                <w:lang w:eastAsia="zh-CN"/>
              </w:rPr>
            </w:pPr>
          </w:p>
        </w:tc>
      </w:tr>
    </w:tbl>
    <w:p w:rsidR="00436A6F" w:rsidRPr="005F17EE" w:rsidRDefault="00436A6F" w:rsidP="00436A6F">
      <w:pPr>
        <w:suppressAutoHyphens/>
        <w:jc w:val="both"/>
        <w:rPr>
          <w:sz w:val="22"/>
          <w:szCs w:val="22"/>
          <w:lang w:eastAsia="zh-CN"/>
        </w:rPr>
      </w:pPr>
    </w:p>
    <w:p w:rsidR="00436A6F" w:rsidRPr="005F17EE" w:rsidRDefault="00436A6F" w:rsidP="00436A6F">
      <w:pPr>
        <w:suppressAutoHyphens/>
        <w:autoSpaceDE w:val="0"/>
        <w:spacing w:line="276" w:lineRule="auto"/>
        <w:jc w:val="both"/>
        <w:rPr>
          <w:szCs w:val="20"/>
          <w:lang w:eastAsia="zh-CN"/>
        </w:rPr>
      </w:pPr>
      <w:r w:rsidRPr="005F17EE">
        <w:rPr>
          <w:sz w:val="22"/>
          <w:szCs w:val="22"/>
          <w:lang w:eastAsia="zh-CN"/>
        </w:rPr>
        <w:t xml:space="preserve">S podpisom pooblaščam naročnika UNIVERZA V LJUBLJANI, FAKULTETA ZA FARMACIJO, Aškerčeva cesta 7, 1000 Ljubljana, da zaradi izvedbe javnega naročila </w:t>
      </w:r>
      <w:r w:rsidRPr="005F17EE">
        <w:rPr>
          <w:b/>
          <w:sz w:val="22"/>
          <w:szCs w:val="22"/>
          <w:lang w:eastAsia="zh-CN"/>
        </w:rPr>
        <w:t>»</w:t>
      </w:r>
      <w:r w:rsidR="002C3ECB">
        <w:rPr>
          <w:b/>
        </w:rPr>
        <w:t>Storitve čiščenja prostorov fakultete in pripadajoče storitve za obdobje štirih (4) let</w:t>
      </w:r>
      <w:r w:rsidRPr="005F17EE">
        <w:rPr>
          <w:b/>
          <w:bCs/>
          <w:sz w:val="22"/>
          <w:szCs w:val="22"/>
          <w:lang w:eastAsia="zh-CN"/>
        </w:rPr>
        <w:t>«</w:t>
      </w:r>
      <w:r w:rsidRPr="005F17EE">
        <w:rPr>
          <w:sz w:val="22"/>
          <w:szCs w:val="22"/>
          <w:lang w:eastAsia="zh-CN"/>
        </w:rPr>
        <w:t xml:space="preserve"> </w:t>
      </w:r>
      <w:r w:rsidRPr="005F17EE">
        <w:rPr>
          <w:b/>
          <w:bCs/>
          <w:sz w:val="22"/>
          <w:szCs w:val="22"/>
          <w:lang w:eastAsia="zh-CN"/>
        </w:rPr>
        <w:t xml:space="preserve"> </w:t>
      </w:r>
      <w:r w:rsidRPr="005F17EE">
        <w:rPr>
          <w:sz w:val="22"/>
          <w:szCs w:val="22"/>
          <w:lang w:eastAsia="zh-CN"/>
        </w:rPr>
        <w:t xml:space="preserve">na podlagi zgoraj navedenih osebnih podatkov od Ministrstva za pravosodje pridobi </w:t>
      </w:r>
      <w:r w:rsidRPr="005F17EE">
        <w:rPr>
          <w:sz w:val="22"/>
          <w:szCs w:val="22"/>
          <w:u w:val="single"/>
          <w:lang w:eastAsia="zh-CN"/>
        </w:rPr>
        <w:t>Potrdilo iz kazenske evidence za fizične osebe.</w:t>
      </w:r>
      <w:r w:rsidRPr="005F17EE">
        <w:rPr>
          <w:sz w:val="22"/>
          <w:szCs w:val="22"/>
          <w:lang w:eastAsia="zh-CN"/>
        </w:rPr>
        <w:t xml:space="preserve"> </w:t>
      </w:r>
    </w:p>
    <w:p w:rsidR="00436A6F" w:rsidRPr="005F17EE" w:rsidRDefault="00436A6F" w:rsidP="00436A6F">
      <w:pPr>
        <w:suppressAutoHyphens/>
        <w:jc w:val="center"/>
        <w:rPr>
          <w:sz w:val="22"/>
          <w:szCs w:val="22"/>
          <w:lang w:eastAsia="zh-CN"/>
        </w:rPr>
      </w:pPr>
    </w:p>
    <w:p w:rsidR="00436A6F" w:rsidRPr="005F17EE" w:rsidRDefault="00436A6F" w:rsidP="00436A6F">
      <w:pPr>
        <w:suppressAutoHyphens/>
        <w:jc w:val="center"/>
        <w:rPr>
          <w:sz w:val="22"/>
          <w:szCs w:val="22"/>
          <w:lang w:eastAsia="zh-CN"/>
        </w:rPr>
      </w:pPr>
    </w:p>
    <w:p w:rsidR="00436A6F" w:rsidRPr="005F17EE" w:rsidRDefault="00436A6F" w:rsidP="00436A6F">
      <w:pPr>
        <w:suppressAutoHyphens/>
        <w:jc w:val="center"/>
        <w:rPr>
          <w:sz w:val="22"/>
          <w:szCs w:val="22"/>
          <w:lang w:eastAsia="zh-CN"/>
        </w:rPr>
      </w:pPr>
    </w:p>
    <w:p w:rsidR="00436A6F" w:rsidRPr="005F17EE" w:rsidRDefault="00436A6F" w:rsidP="00436A6F">
      <w:pPr>
        <w:suppressAutoHyphens/>
        <w:jc w:val="center"/>
        <w:rPr>
          <w:sz w:val="22"/>
          <w:szCs w:val="22"/>
          <w:lang w:eastAsia="zh-CN"/>
        </w:rPr>
      </w:pPr>
    </w:p>
    <w:p w:rsidR="00436A6F" w:rsidRPr="005F17EE" w:rsidRDefault="00436A6F" w:rsidP="00436A6F">
      <w:pPr>
        <w:tabs>
          <w:tab w:val="left" w:pos="4395"/>
        </w:tabs>
        <w:suppressAutoHyphens/>
        <w:jc w:val="both"/>
        <w:rPr>
          <w:rFonts w:ascii="Arial" w:hAnsi="Arial" w:cs="Arial"/>
          <w:sz w:val="20"/>
          <w:szCs w:val="20"/>
          <w:lang w:eastAsia="zh-CN"/>
        </w:rPr>
      </w:pPr>
      <w:r w:rsidRPr="005F17EE">
        <w:rPr>
          <w:sz w:val="22"/>
          <w:szCs w:val="22"/>
          <w:lang w:eastAsia="zh-CN"/>
        </w:rPr>
        <w:t>Datum:</w:t>
      </w:r>
      <w:r w:rsidRPr="005F17EE">
        <w:rPr>
          <w:sz w:val="22"/>
          <w:szCs w:val="22"/>
          <w:lang w:eastAsia="zh-CN"/>
        </w:rPr>
        <w:tab/>
        <w:t>Žig:</w:t>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t>Podpis:</w:t>
      </w:r>
    </w:p>
    <w:p w:rsidR="00436A6F" w:rsidRPr="005F17EE" w:rsidRDefault="00436A6F" w:rsidP="00436A6F">
      <w:pPr>
        <w:tabs>
          <w:tab w:val="left" w:pos="4395"/>
        </w:tabs>
        <w:suppressAutoHyphens/>
        <w:jc w:val="both"/>
        <w:rPr>
          <w:rFonts w:ascii="Arial" w:hAnsi="Arial" w:cs="Arial"/>
          <w:sz w:val="20"/>
          <w:szCs w:val="20"/>
          <w:lang w:eastAsia="zh-CN"/>
        </w:rPr>
      </w:pPr>
      <w:r w:rsidRPr="005F17EE">
        <w:rPr>
          <w:sz w:val="22"/>
          <w:szCs w:val="22"/>
          <w:lang w:eastAsia="zh-CN"/>
        </w:rPr>
        <w:t>____________________</w:t>
      </w:r>
      <w:r w:rsidRPr="005F17EE">
        <w:rPr>
          <w:sz w:val="22"/>
          <w:szCs w:val="22"/>
          <w:lang w:eastAsia="zh-CN"/>
        </w:rPr>
        <w:tab/>
      </w:r>
      <w:r w:rsidRPr="005F17EE">
        <w:rPr>
          <w:sz w:val="22"/>
          <w:szCs w:val="22"/>
          <w:lang w:eastAsia="zh-CN"/>
        </w:rPr>
        <w:tab/>
      </w:r>
      <w:r w:rsidRPr="005F17EE">
        <w:rPr>
          <w:sz w:val="22"/>
          <w:szCs w:val="22"/>
          <w:lang w:eastAsia="zh-CN"/>
        </w:rPr>
        <w:tab/>
      </w:r>
      <w:r w:rsidRPr="005F17EE">
        <w:rPr>
          <w:sz w:val="22"/>
          <w:szCs w:val="22"/>
          <w:lang w:eastAsia="zh-CN"/>
        </w:rPr>
        <w:tab/>
        <w:t>_____________________</w:t>
      </w:r>
    </w:p>
    <w:p w:rsidR="00436A6F" w:rsidRPr="005F17EE" w:rsidRDefault="00436A6F" w:rsidP="00436A6F">
      <w:pPr>
        <w:suppressAutoHyphens/>
        <w:jc w:val="right"/>
        <w:rPr>
          <w:b/>
          <w:sz w:val="22"/>
          <w:szCs w:val="22"/>
          <w:lang w:eastAsia="zh-CN"/>
        </w:rPr>
      </w:pPr>
    </w:p>
    <w:p w:rsidR="00436A6F" w:rsidRPr="005F17EE" w:rsidRDefault="00436A6F" w:rsidP="00436A6F"/>
    <w:p w:rsidR="00436A6F" w:rsidRPr="005F17EE" w:rsidRDefault="00436A6F" w:rsidP="00436A6F"/>
    <w:p w:rsidR="00436A6F" w:rsidRPr="005F17EE" w:rsidRDefault="00436A6F" w:rsidP="00436A6F">
      <w:pPr>
        <w:rPr>
          <w:highlight w:val="yellow"/>
        </w:rPr>
      </w:pPr>
    </w:p>
    <w:p w:rsidR="00436A6F" w:rsidRPr="005F17EE" w:rsidRDefault="00436A6F" w:rsidP="00436A6F">
      <w:pPr>
        <w:rPr>
          <w:highlight w:val="yellow"/>
        </w:rPr>
      </w:pPr>
    </w:p>
    <w:p w:rsidR="00436A6F" w:rsidRPr="005F17EE" w:rsidRDefault="00436A6F" w:rsidP="00436A6F">
      <w:pPr>
        <w:rPr>
          <w:highlight w:val="yellow"/>
        </w:rPr>
      </w:pPr>
    </w:p>
    <w:p w:rsidR="00436A6F" w:rsidRPr="005F17EE" w:rsidRDefault="00436A6F" w:rsidP="00436A6F">
      <w:pPr>
        <w:rPr>
          <w:highlight w:val="yellow"/>
        </w:rPr>
      </w:pPr>
    </w:p>
    <w:p w:rsidR="00436A6F" w:rsidRPr="005F17EE" w:rsidRDefault="00436A6F" w:rsidP="00436A6F">
      <w:pPr>
        <w:rPr>
          <w:highlight w:val="yellow"/>
        </w:rPr>
      </w:pPr>
    </w:p>
    <w:p w:rsidR="00436A6F" w:rsidRPr="005F17EE" w:rsidRDefault="00436A6F" w:rsidP="00436A6F">
      <w:pPr>
        <w:rPr>
          <w:highlight w:val="yellow"/>
        </w:rPr>
      </w:pPr>
    </w:p>
    <w:p w:rsidR="00DF5B67" w:rsidRPr="005F17EE" w:rsidRDefault="00DF5B67" w:rsidP="00DF5B67">
      <w:pPr>
        <w:rPr>
          <w:highlight w:val="yellow"/>
        </w:rPr>
      </w:pPr>
    </w:p>
    <w:p w:rsidR="00436A6F" w:rsidRPr="00191D7A" w:rsidRDefault="00436A6F" w:rsidP="00436A6F">
      <w:pPr>
        <w:pageBreakBefore/>
        <w:suppressAutoHyphens/>
        <w:jc w:val="right"/>
        <w:rPr>
          <w:rFonts w:ascii="Arial" w:hAnsi="Arial" w:cs="Arial"/>
          <w:sz w:val="20"/>
          <w:szCs w:val="20"/>
          <w:lang w:eastAsia="zh-CN"/>
        </w:rPr>
      </w:pPr>
      <w:r w:rsidRPr="00191D7A">
        <w:rPr>
          <w:b/>
          <w:sz w:val="22"/>
          <w:szCs w:val="22"/>
          <w:lang w:eastAsia="zh-CN"/>
        </w:rPr>
        <w:lastRenderedPageBreak/>
        <w:t>Razpisni obrazec št. 2</w:t>
      </w:r>
    </w:p>
    <w:p w:rsidR="00436A6F" w:rsidRPr="00191D7A" w:rsidRDefault="00436A6F" w:rsidP="00436A6F">
      <w:pPr>
        <w:suppressAutoHyphens/>
        <w:jc w:val="both"/>
        <w:rPr>
          <w:sz w:val="22"/>
          <w:szCs w:val="22"/>
          <w:lang w:eastAsia="zh-CN"/>
        </w:rPr>
      </w:pPr>
    </w:p>
    <w:p w:rsidR="00436A6F" w:rsidRPr="00191D7A" w:rsidRDefault="00436A6F" w:rsidP="00436A6F">
      <w:pPr>
        <w:suppressAutoHyphens/>
        <w:jc w:val="both"/>
        <w:rPr>
          <w:sz w:val="22"/>
          <w:szCs w:val="22"/>
          <w:lang w:eastAsia="zh-CN"/>
        </w:rPr>
      </w:pPr>
    </w:p>
    <w:p w:rsidR="00436A6F" w:rsidRPr="00191D7A" w:rsidRDefault="00436A6F" w:rsidP="00436A6F">
      <w:pPr>
        <w:suppressAutoHyphens/>
        <w:jc w:val="center"/>
        <w:rPr>
          <w:rFonts w:ascii="Arial" w:hAnsi="Arial" w:cs="Arial"/>
          <w:sz w:val="20"/>
          <w:szCs w:val="20"/>
          <w:lang w:eastAsia="zh-CN"/>
        </w:rPr>
      </w:pPr>
      <w:r w:rsidRPr="00191D7A">
        <w:rPr>
          <w:b/>
          <w:bCs/>
          <w:sz w:val="22"/>
          <w:szCs w:val="22"/>
          <w:lang w:eastAsia="zh-CN"/>
        </w:rPr>
        <w:t>KROVNA IZJAVA PONUDNIKA</w:t>
      </w:r>
    </w:p>
    <w:p w:rsidR="00436A6F" w:rsidRPr="00191D7A" w:rsidRDefault="00436A6F" w:rsidP="00436A6F">
      <w:pPr>
        <w:suppressAutoHyphens/>
        <w:jc w:val="both"/>
        <w:rPr>
          <w:b/>
          <w:bCs/>
          <w:sz w:val="22"/>
          <w:szCs w:val="22"/>
          <w:lang w:eastAsia="zh-CN"/>
        </w:rPr>
      </w:pPr>
    </w:p>
    <w:p w:rsidR="00436A6F" w:rsidRPr="00191D7A" w:rsidRDefault="00436A6F" w:rsidP="00436A6F">
      <w:pPr>
        <w:suppressAutoHyphens/>
        <w:jc w:val="both"/>
        <w:rPr>
          <w:b/>
          <w:bCs/>
          <w:sz w:val="22"/>
          <w:szCs w:val="22"/>
          <w:lang w:eastAsia="zh-CN"/>
        </w:rPr>
      </w:pPr>
    </w:p>
    <w:p w:rsidR="00436A6F" w:rsidRPr="00191D7A" w:rsidRDefault="00436A6F" w:rsidP="00436A6F">
      <w:pPr>
        <w:suppressAutoHyphens/>
        <w:jc w:val="both"/>
        <w:rPr>
          <w:b/>
          <w:bCs/>
          <w:sz w:val="22"/>
          <w:szCs w:val="22"/>
          <w:lang w:eastAsia="zh-CN"/>
        </w:rPr>
      </w:pPr>
    </w:p>
    <w:p w:rsidR="00436A6F" w:rsidRPr="00191D7A" w:rsidRDefault="00436A6F" w:rsidP="00436A6F">
      <w:pPr>
        <w:suppressAutoHyphens/>
        <w:jc w:val="both"/>
        <w:rPr>
          <w:rFonts w:ascii="Arial" w:hAnsi="Arial" w:cs="Arial"/>
          <w:lang w:eastAsia="zh-CN"/>
        </w:rPr>
      </w:pPr>
      <w:r w:rsidRPr="00191D7A">
        <w:rPr>
          <w:b/>
          <w:bCs/>
          <w:lang w:eastAsia="zh-CN"/>
        </w:rPr>
        <w:t>S polno odgovornostjo izjavljamo:</w:t>
      </w:r>
    </w:p>
    <w:p w:rsidR="00436A6F" w:rsidRPr="00191D7A" w:rsidRDefault="00436A6F" w:rsidP="00436A6F">
      <w:pPr>
        <w:suppressAutoHyphens/>
        <w:jc w:val="both"/>
        <w:rPr>
          <w:b/>
          <w:bCs/>
          <w:sz w:val="22"/>
          <w:szCs w:val="22"/>
          <w:lang w:eastAsia="zh-CN"/>
        </w:rPr>
      </w:pPr>
    </w:p>
    <w:p w:rsidR="00436A6F" w:rsidRPr="00191D7A" w:rsidRDefault="00436A6F" w:rsidP="00436A6F">
      <w:pPr>
        <w:suppressAutoHyphens/>
        <w:jc w:val="both"/>
        <w:rPr>
          <w:b/>
          <w:bCs/>
          <w:sz w:val="22"/>
          <w:szCs w:val="22"/>
          <w:lang w:eastAsia="zh-CN"/>
        </w:rPr>
      </w:pPr>
    </w:p>
    <w:p w:rsidR="00436A6F" w:rsidRPr="00191D7A" w:rsidRDefault="00436A6F" w:rsidP="008859EA">
      <w:pPr>
        <w:numPr>
          <w:ilvl w:val="0"/>
          <w:numId w:val="19"/>
        </w:numPr>
        <w:suppressAutoHyphens/>
        <w:spacing w:line="276" w:lineRule="auto"/>
        <w:jc w:val="both"/>
        <w:rPr>
          <w:rFonts w:ascii="Arial" w:hAnsi="Arial" w:cs="Arial"/>
          <w:sz w:val="22"/>
          <w:szCs w:val="22"/>
          <w:lang w:eastAsia="zh-CN"/>
        </w:rPr>
      </w:pPr>
      <w:r w:rsidRPr="00191D7A">
        <w:rPr>
          <w:sz w:val="22"/>
          <w:szCs w:val="22"/>
          <w:lang w:eastAsia="zh-CN"/>
        </w:rPr>
        <w:t xml:space="preserve">da smo seznanjeni z vsebino razpisne dokumentacijo za dodelitev javnega naročila </w:t>
      </w:r>
      <w:r w:rsidR="003E7C62" w:rsidRPr="00191D7A">
        <w:rPr>
          <w:b/>
          <w:sz w:val="22"/>
          <w:szCs w:val="22"/>
          <w:lang w:eastAsia="zh-CN"/>
        </w:rPr>
        <w:t>»</w:t>
      </w:r>
      <w:r w:rsidR="002C3ECB">
        <w:rPr>
          <w:b/>
        </w:rPr>
        <w:t>Storitve čiščenja prostorov fakultete in pripadajoče storitve za obdobje štirih (4) let</w:t>
      </w:r>
      <w:r w:rsidR="003E7C62" w:rsidRPr="00191D7A">
        <w:rPr>
          <w:b/>
          <w:bCs/>
          <w:sz w:val="22"/>
          <w:szCs w:val="22"/>
          <w:lang w:eastAsia="zh-CN"/>
        </w:rPr>
        <w:t xml:space="preserve">« </w:t>
      </w:r>
      <w:r w:rsidRPr="00191D7A">
        <w:rPr>
          <w:sz w:val="22"/>
          <w:szCs w:val="22"/>
          <w:lang w:eastAsia="zh-CN"/>
        </w:rPr>
        <w:t xml:space="preserve">in da z njo brez kakršnihkoli zadržkov </w:t>
      </w:r>
      <w:r w:rsidRPr="00191D7A">
        <w:rPr>
          <w:b/>
          <w:sz w:val="22"/>
          <w:szCs w:val="22"/>
          <w:lang w:eastAsia="zh-CN"/>
        </w:rPr>
        <w:t>v celoti soglašamo in jo bomo izpolnjevali</w:t>
      </w:r>
      <w:r w:rsidRPr="00191D7A">
        <w:rPr>
          <w:sz w:val="22"/>
          <w:szCs w:val="22"/>
          <w:lang w:eastAsia="zh-CN"/>
        </w:rPr>
        <w:t xml:space="preserve">. </w:t>
      </w:r>
    </w:p>
    <w:p w:rsidR="00436A6F" w:rsidRPr="00191D7A" w:rsidRDefault="00436A6F" w:rsidP="00436A6F">
      <w:pPr>
        <w:suppressAutoHyphens/>
        <w:ind w:left="720"/>
        <w:jc w:val="both"/>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Da vsi elektronsko predloženi dokumenti, ki so priloženi ponudbi, ustrezajo originalom, če ti obstajajo v fizični obliki;</w:t>
      </w:r>
    </w:p>
    <w:p w:rsidR="00436A6F" w:rsidRPr="00191D7A" w:rsidRDefault="00436A6F" w:rsidP="00436A6F">
      <w:pPr>
        <w:suppressAutoHyphens/>
        <w:ind w:left="360"/>
        <w:jc w:val="both"/>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Da vse navedbe, ki smo jih podali v ponudbi, ustrezajo dejanskemu stanju, naročniku pa dajemo pravico, da jih preveri pri sodelujočih v ponudbi ali pristojnih ustanovah oz. inštitucijah;</w:t>
      </w:r>
    </w:p>
    <w:p w:rsidR="00436A6F" w:rsidRPr="00191D7A" w:rsidRDefault="00436A6F" w:rsidP="00436A6F">
      <w:pPr>
        <w:suppressAutoHyphens/>
        <w:ind w:left="708"/>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Da v primeru tega javnega naročila nismo,  izdelali oz. sodelovali z izdelovalci pri izdelavi razpisne dokumentacije ali njenih delov, prav tako izdelovalci razpisne dokumentacije niso sodelovali z nami pri pripravi ponudbe;</w:t>
      </w:r>
    </w:p>
    <w:p w:rsidR="00436A6F" w:rsidRPr="00191D7A" w:rsidRDefault="00436A6F" w:rsidP="00436A6F">
      <w:pPr>
        <w:suppressAutoHyphens/>
        <w:jc w:val="both"/>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Da nam zakon ne prepoveduje skleniti pogodbe za izvedbo javnega naročila;</w:t>
      </w:r>
    </w:p>
    <w:p w:rsidR="00436A6F" w:rsidRPr="00191D7A" w:rsidRDefault="00436A6F" w:rsidP="00436A6F">
      <w:pPr>
        <w:suppressAutoHyphens/>
        <w:jc w:val="both"/>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Da bomo glede na že sklenjene pogodbe, v primeru, da bomo izbrani, sposobni kvalitetno izvajati dela razpisanega javnega naročila in da razpolagamo z zadostnimi tehničnimi in kadrovskimi zmogljivostmi;</w:t>
      </w:r>
    </w:p>
    <w:p w:rsidR="00191D7A" w:rsidRPr="00191D7A" w:rsidRDefault="00191D7A" w:rsidP="00191D7A">
      <w:pPr>
        <w:suppressAutoHyphens/>
        <w:ind w:left="720"/>
        <w:jc w:val="both"/>
        <w:rPr>
          <w:rFonts w:ascii="Arial" w:hAnsi="Arial" w:cs="Arial"/>
          <w:sz w:val="22"/>
          <w:szCs w:val="22"/>
          <w:lang w:eastAsia="zh-CN"/>
        </w:rPr>
      </w:pPr>
    </w:p>
    <w:p w:rsidR="00436A6F" w:rsidRPr="00191D7A" w:rsidRDefault="00191D7A" w:rsidP="00191D7A">
      <w:pPr>
        <w:pStyle w:val="ListParagraph"/>
        <w:numPr>
          <w:ilvl w:val="0"/>
          <w:numId w:val="19"/>
        </w:numPr>
        <w:suppressAutoHyphens/>
        <w:jc w:val="both"/>
        <w:rPr>
          <w:sz w:val="22"/>
          <w:szCs w:val="22"/>
          <w:lang w:eastAsia="zh-CN"/>
        </w:rPr>
      </w:pPr>
      <w:r w:rsidRPr="00191D7A">
        <w:rPr>
          <w:sz w:val="22"/>
          <w:szCs w:val="22"/>
        </w:rPr>
        <w:t xml:space="preserve">Da za namen izvajanja javnega naročila zagotavljamo dnevno prisotnost </w:t>
      </w:r>
      <w:r w:rsidR="0044087B">
        <w:rPr>
          <w:sz w:val="22"/>
          <w:szCs w:val="22"/>
        </w:rPr>
        <w:t>najmanj 5</w:t>
      </w:r>
      <w:r w:rsidR="006B5BD6">
        <w:rPr>
          <w:sz w:val="22"/>
          <w:szCs w:val="22"/>
        </w:rPr>
        <w:t>,5 (pet in pol)</w:t>
      </w:r>
      <w:r w:rsidRPr="00191D7A">
        <w:rPr>
          <w:sz w:val="22"/>
          <w:szCs w:val="22"/>
        </w:rPr>
        <w:t xml:space="preserve">  delavcev v</w:t>
      </w:r>
      <w:r w:rsidR="0044087B">
        <w:rPr>
          <w:sz w:val="22"/>
          <w:szCs w:val="22"/>
        </w:rPr>
        <w:t xml:space="preserve"> polni </w:t>
      </w:r>
      <w:r w:rsidRPr="00191D7A">
        <w:rPr>
          <w:sz w:val="22"/>
          <w:szCs w:val="22"/>
        </w:rPr>
        <w:t>delovni obveznosti 40 ur na teden od ponedeljka do petka, po potrebi in predhodnim dogovorom z naročnikom pa tudi ob sobotah;</w:t>
      </w:r>
    </w:p>
    <w:p w:rsidR="00191D7A" w:rsidRPr="00191D7A" w:rsidRDefault="00191D7A" w:rsidP="00191D7A">
      <w:pPr>
        <w:pStyle w:val="ListParagraph"/>
        <w:suppressAutoHyphens/>
        <w:ind w:left="720"/>
        <w:jc w:val="both"/>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 xml:space="preserve">Da bodo </w:t>
      </w:r>
      <w:r w:rsidR="003E7C62" w:rsidRPr="00191D7A">
        <w:rPr>
          <w:sz w:val="22"/>
          <w:szCs w:val="22"/>
          <w:lang w:eastAsia="zh-CN"/>
        </w:rPr>
        <w:t>zaposleni</w:t>
      </w:r>
      <w:r w:rsidRPr="00191D7A">
        <w:rPr>
          <w:sz w:val="22"/>
          <w:szCs w:val="22"/>
          <w:lang w:eastAsia="zh-CN"/>
        </w:rPr>
        <w:t>, ki jih navajamo v ponudbi, tudi izvajali predmet tega javnega naročila;</w:t>
      </w:r>
    </w:p>
    <w:p w:rsidR="00436A6F" w:rsidRPr="00191D7A" w:rsidRDefault="00436A6F" w:rsidP="00436A6F">
      <w:pPr>
        <w:suppressAutoHyphens/>
        <w:ind w:left="708"/>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Da naše podjetje izpolnjuje vse zakonsko predpisane pogoje za opravljanje dejavnosti, za katero se prijavljamo po predmetnem razpisu.</w:t>
      </w:r>
    </w:p>
    <w:p w:rsidR="00436A6F" w:rsidRPr="00191D7A" w:rsidRDefault="00436A6F" w:rsidP="00436A6F">
      <w:pPr>
        <w:suppressAutoHyphens/>
        <w:ind w:left="720"/>
        <w:jc w:val="both"/>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 xml:space="preserve">Da ne obstajajo razlogi za omejitev poslovanja po 35. členu </w:t>
      </w:r>
      <w:proofErr w:type="spellStart"/>
      <w:r w:rsidRPr="00191D7A">
        <w:rPr>
          <w:sz w:val="22"/>
          <w:szCs w:val="22"/>
          <w:lang w:eastAsia="zh-CN"/>
        </w:rPr>
        <w:t>ZIntPK</w:t>
      </w:r>
      <w:proofErr w:type="spellEnd"/>
      <w:r w:rsidRPr="00191D7A">
        <w:rPr>
          <w:sz w:val="22"/>
          <w:szCs w:val="22"/>
          <w:lang w:eastAsia="zh-CN"/>
        </w:rPr>
        <w:t>, ki majo v primeru neupoštevanja teh določil za posledico ničnost pogodbe.</w:t>
      </w:r>
    </w:p>
    <w:p w:rsidR="00436A6F" w:rsidRPr="00191D7A" w:rsidRDefault="00436A6F" w:rsidP="00436A6F">
      <w:pPr>
        <w:suppressAutoHyphens/>
        <w:ind w:left="708"/>
        <w:rPr>
          <w:sz w:val="22"/>
          <w:szCs w:val="22"/>
          <w:lang w:eastAsia="zh-CN"/>
        </w:rPr>
      </w:pPr>
    </w:p>
    <w:p w:rsidR="00436A6F" w:rsidRPr="00191D7A" w:rsidRDefault="00436A6F" w:rsidP="008859EA">
      <w:pPr>
        <w:numPr>
          <w:ilvl w:val="0"/>
          <w:numId w:val="19"/>
        </w:numPr>
        <w:suppressAutoHyphens/>
        <w:jc w:val="both"/>
        <w:rPr>
          <w:rFonts w:ascii="Arial" w:hAnsi="Arial" w:cs="Arial"/>
          <w:sz w:val="22"/>
          <w:szCs w:val="22"/>
          <w:lang w:eastAsia="zh-CN"/>
        </w:rPr>
      </w:pPr>
      <w:r w:rsidRPr="00191D7A">
        <w:rPr>
          <w:sz w:val="22"/>
          <w:szCs w:val="22"/>
          <w:lang w:eastAsia="zh-CN"/>
        </w:rPr>
        <w:t>Da bomo naročniku v roku 8 dni od prejema njegovega poziva posredovali podatke o:</w:t>
      </w:r>
    </w:p>
    <w:p w:rsidR="00436A6F" w:rsidRPr="00191D7A" w:rsidRDefault="00436A6F" w:rsidP="008859EA">
      <w:pPr>
        <w:numPr>
          <w:ilvl w:val="0"/>
          <w:numId w:val="20"/>
        </w:numPr>
        <w:suppressAutoHyphens/>
        <w:jc w:val="both"/>
        <w:rPr>
          <w:rFonts w:ascii="Arial" w:hAnsi="Arial" w:cs="Arial"/>
          <w:sz w:val="22"/>
          <w:szCs w:val="22"/>
          <w:lang w:eastAsia="zh-CN"/>
        </w:rPr>
      </w:pPr>
      <w:r w:rsidRPr="00191D7A">
        <w:rPr>
          <w:sz w:val="22"/>
          <w:szCs w:val="22"/>
          <w:lang w:eastAsia="zh-CN"/>
        </w:rPr>
        <w:t xml:space="preserve">naših ustanoviteljih, družbenikih, vključno s tihimi družbeniki, delničarjih, </w:t>
      </w:r>
      <w:proofErr w:type="spellStart"/>
      <w:r w:rsidRPr="00191D7A">
        <w:rPr>
          <w:sz w:val="22"/>
          <w:szCs w:val="22"/>
          <w:lang w:eastAsia="zh-CN"/>
        </w:rPr>
        <w:t>komanditistih</w:t>
      </w:r>
      <w:proofErr w:type="spellEnd"/>
      <w:r w:rsidRPr="00191D7A">
        <w:rPr>
          <w:sz w:val="22"/>
          <w:szCs w:val="22"/>
          <w:lang w:eastAsia="zh-CN"/>
        </w:rPr>
        <w:t xml:space="preserve"> ali drugih lastnikih in podatke o lastniških deležih navedenih oseb;</w:t>
      </w:r>
    </w:p>
    <w:p w:rsidR="00436A6F" w:rsidRPr="00191D7A" w:rsidRDefault="00436A6F" w:rsidP="008859EA">
      <w:pPr>
        <w:numPr>
          <w:ilvl w:val="0"/>
          <w:numId w:val="20"/>
        </w:numPr>
        <w:suppressAutoHyphens/>
        <w:jc w:val="both"/>
        <w:rPr>
          <w:rFonts w:ascii="Arial" w:hAnsi="Arial" w:cs="Arial"/>
          <w:sz w:val="22"/>
          <w:szCs w:val="22"/>
          <w:lang w:eastAsia="zh-CN"/>
        </w:rPr>
      </w:pPr>
      <w:r w:rsidRPr="00191D7A">
        <w:rPr>
          <w:sz w:val="22"/>
          <w:szCs w:val="22"/>
          <w:lang w:eastAsia="zh-CN"/>
        </w:rPr>
        <w:t xml:space="preserve">gospodarskih subjektih, za katere se glede na določbe zakona, ki ureja gospodarske službe, šteje, da so z nami povezane. </w:t>
      </w:r>
    </w:p>
    <w:p w:rsidR="00297953" w:rsidRPr="00191D7A" w:rsidRDefault="00297953" w:rsidP="00297953">
      <w:pPr>
        <w:suppressAutoHyphens/>
        <w:ind w:left="1440"/>
        <w:jc w:val="both"/>
        <w:rPr>
          <w:rFonts w:ascii="Arial" w:hAnsi="Arial" w:cs="Arial"/>
          <w:sz w:val="22"/>
          <w:szCs w:val="22"/>
          <w:lang w:eastAsia="zh-CN"/>
        </w:rPr>
      </w:pPr>
    </w:p>
    <w:p w:rsidR="00297953" w:rsidRPr="00191D7A" w:rsidRDefault="00297953" w:rsidP="00297953">
      <w:pPr>
        <w:pStyle w:val="ListParagraph"/>
        <w:numPr>
          <w:ilvl w:val="0"/>
          <w:numId w:val="19"/>
        </w:numPr>
        <w:suppressAutoHyphens/>
        <w:jc w:val="both"/>
        <w:rPr>
          <w:sz w:val="22"/>
          <w:szCs w:val="22"/>
          <w:lang w:eastAsia="zh-CN"/>
        </w:rPr>
      </w:pPr>
      <w:r w:rsidRPr="00191D7A">
        <w:rPr>
          <w:sz w:val="22"/>
          <w:szCs w:val="22"/>
          <w:lang w:eastAsia="zh-CN"/>
        </w:rPr>
        <w:t xml:space="preserve">Da bomo v primeru, da bomo izbrani za izvedbo predmetnega javnega naročila, ob podpisu pogodbe naročniku predložili finančno zavarovanje za dobro izvedbo pogodbenih obveznosti v višini 10.000,00€ za obdobje enega leta, ki jo bomo letno obnavljali. </w:t>
      </w:r>
    </w:p>
    <w:p w:rsidR="00436A6F" w:rsidRPr="00191D7A" w:rsidRDefault="00436A6F" w:rsidP="00436A6F">
      <w:pPr>
        <w:suppressAutoHyphens/>
        <w:jc w:val="both"/>
        <w:rPr>
          <w:sz w:val="22"/>
          <w:szCs w:val="22"/>
          <w:lang w:eastAsia="zh-CN"/>
        </w:rPr>
      </w:pPr>
    </w:p>
    <w:p w:rsidR="00436A6F" w:rsidRPr="00191D7A" w:rsidRDefault="00436A6F" w:rsidP="008859EA">
      <w:pPr>
        <w:numPr>
          <w:ilvl w:val="0"/>
          <w:numId w:val="19"/>
        </w:numPr>
        <w:suppressAutoHyphens/>
        <w:jc w:val="both"/>
        <w:rPr>
          <w:sz w:val="22"/>
          <w:szCs w:val="22"/>
          <w:lang w:eastAsia="zh-CN"/>
        </w:rPr>
      </w:pPr>
      <w:r w:rsidRPr="00191D7A">
        <w:rPr>
          <w:sz w:val="22"/>
          <w:szCs w:val="22"/>
          <w:lang w:eastAsia="zh-CN"/>
        </w:rPr>
        <w:t xml:space="preserve">Hkrati s to izjavo izrecno pooblaščamo naročnika, da v primeru dvoma v resničnost navedb v tej izjavi, obrazcu ESPD ali podatkov in informacij podanih v ponudbi in za namen </w:t>
      </w:r>
      <w:r w:rsidRPr="00191D7A">
        <w:rPr>
          <w:sz w:val="22"/>
          <w:szCs w:val="22"/>
          <w:lang w:eastAsia="zh-CN"/>
        </w:rPr>
        <w:lastRenderedPageBreak/>
        <w:t>preverjanja pogojev v postopku oddaje javnega naročila pridobi vse informacije pri pristojnemu organu ali drugemu subjektu. Predmetno pooblastilo zajema zlasti (vendar ne izključno) upravičenje naročnika, da pridobi:</w:t>
      </w:r>
    </w:p>
    <w:p w:rsidR="00436A6F" w:rsidRPr="00191D7A" w:rsidRDefault="00436A6F" w:rsidP="008859EA">
      <w:pPr>
        <w:numPr>
          <w:ilvl w:val="0"/>
          <w:numId w:val="18"/>
        </w:numPr>
        <w:tabs>
          <w:tab w:val="left" w:pos="708"/>
        </w:tabs>
        <w:suppressAutoHyphens/>
        <w:ind w:left="1428"/>
        <w:jc w:val="both"/>
        <w:rPr>
          <w:sz w:val="22"/>
          <w:szCs w:val="22"/>
          <w:lang w:eastAsia="zh-CN"/>
        </w:rPr>
      </w:pPr>
      <w:r w:rsidRPr="00191D7A">
        <w:rPr>
          <w:sz w:val="22"/>
          <w:szCs w:val="22"/>
          <w:lang w:eastAsia="zh-CN"/>
        </w:rPr>
        <w:t>potrdilo iz kazenske evidence,</w:t>
      </w:r>
    </w:p>
    <w:p w:rsidR="00436A6F" w:rsidRPr="00191D7A" w:rsidRDefault="00436A6F" w:rsidP="008859EA">
      <w:pPr>
        <w:numPr>
          <w:ilvl w:val="0"/>
          <w:numId w:val="18"/>
        </w:numPr>
        <w:tabs>
          <w:tab w:val="left" w:pos="708"/>
        </w:tabs>
        <w:suppressAutoHyphens/>
        <w:ind w:left="1428"/>
        <w:jc w:val="both"/>
        <w:rPr>
          <w:sz w:val="22"/>
          <w:szCs w:val="22"/>
          <w:lang w:eastAsia="zh-CN"/>
        </w:rPr>
      </w:pPr>
      <w:r w:rsidRPr="00191D7A">
        <w:rPr>
          <w:sz w:val="22"/>
          <w:szCs w:val="22"/>
          <w:lang w:eastAsia="zh-CN"/>
        </w:rPr>
        <w:t>potrdilo, da zoper podizvajalca ni uveden ali začet postopek stečaja, prisilne poravnave ali prisilnega prenehanja oz. likvidacije,</w:t>
      </w:r>
    </w:p>
    <w:p w:rsidR="00436A6F" w:rsidRPr="00191D7A" w:rsidRDefault="00436A6F" w:rsidP="008859EA">
      <w:pPr>
        <w:numPr>
          <w:ilvl w:val="0"/>
          <w:numId w:val="18"/>
        </w:numPr>
        <w:tabs>
          <w:tab w:val="left" w:pos="708"/>
        </w:tabs>
        <w:suppressAutoHyphens/>
        <w:ind w:left="1428"/>
        <w:jc w:val="both"/>
        <w:rPr>
          <w:sz w:val="22"/>
          <w:szCs w:val="22"/>
          <w:lang w:eastAsia="zh-CN"/>
        </w:rPr>
      </w:pPr>
      <w:r w:rsidRPr="00191D7A">
        <w:rPr>
          <w:sz w:val="22"/>
          <w:szCs w:val="22"/>
          <w:lang w:eastAsia="zh-CN"/>
        </w:rPr>
        <w:t>potrdilo o poravnanih davkih in prispevkih in predloženih obračunov davčnih odtegljajev za dohodke iz delovnega razmerja,</w:t>
      </w:r>
    </w:p>
    <w:p w:rsidR="00436A6F" w:rsidRPr="00191D7A" w:rsidRDefault="00436A6F" w:rsidP="008859EA">
      <w:pPr>
        <w:numPr>
          <w:ilvl w:val="0"/>
          <w:numId w:val="18"/>
        </w:numPr>
        <w:tabs>
          <w:tab w:val="left" w:pos="708"/>
        </w:tabs>
        <w:suppressAutoHyphens/>
        <w:ind w:left="1428"/>
        <w:jc w:val="both"/>
        <w:rPr>
          <w:sz w:val="22"/>
          <w:szCs w:val="22"/>
          <w:lang w:eastAsia="zh-CN"/>
        </w:rPr>
      </w:pPr>
      <w:r w:rsidRPr="00191D7A">
        <w:rPr>
          <w:sz w:val="22"/>
          <w:szCs w:val="22"/>
          <w:lang w:eastAsia="zh-CN"/>
        </w:rPr>
        <w:t>izpis iz evidence o pravnomočnih odločbah o prekrških,</w:t>
      </w:r>
    </w:p>
    <w:p w:rsidR="00436A6F" w:rsidRPr="00191D7A" w:rsidRDefault="00436A6F" w:rsidP="008859EA">
      <w:pPr>
        <w:numPr>
          <w:ilvl w:val="0"/>
          <w:numId w:val="18"/>
        </w:numPr>
        <w:tabs>
          <w:tab w:val="left" w:pos="708"/>
        </w:tabs>
        <w:suppressAutoHyphens/>
        <w:ind w:left="1428"/>
        <w:jc w:val="both"/>
        <w:rPr>
          <w:sz w:val="22"/>
          <w:szCs w:val="22"/>
          <w:lang w:eastAsia="zh-CN"/>
        </w:rPr>
      </w:pPr>
      <w:r w:rsidRPr="00191D7A">
        <w:rPr>
          <w:sz w:val="22"/>
          <w:szCs w:val="22"/>
          <w:lang w:eastAsia="zh-CN"/>
        </w:rPr>
        <w:t>potrdilo o vpisu v ustrezne registre, članstvu v organizacijah, oziroma o izdanih dovoljenjih za opravljanje dejavnosti.</w:t>
      </w:r>
    </w:p>
    <w:p w:rsidR="00436A6F" w:rsidRPr="00191D7A" w:rsidRDefault="00436A6F" w:rsidP="00436A6F">
      <w:pPr>
        <w:suppressAutoHyphens/>
        <w:ind w:left="720"/>
        <w:jc w:val="both"/>
        <w:rPr>
          <w:sz w:val="22"/>
          <w:szCs w:val="22"/>
          <w:lang w:eastAsia="zh-CN"/>
        </w:rPr>
      </w:pPr>
    </w:p>
    <w:p w:rsidR="00436A6F" w:rsidRPr="00191D7A" w:rsidRDefault="00436A6F" w:rsidP="00436A6F">
      <w:pPr>
        <w:suppressAutoHyphens/>
        <w:jc w:val="both"/>
        <w:rPr>
          <w:sz w:val="22"/>
          <w:szCs w:val="22"/>
          <w:lang w:eastAsia="zh-CN"/>
        </w:rPr>
      </w:pPr>
    </w:p>
    <w:p w:rsidR="00436A6F" w:rsidRPr="00191D7A" w:rsidRDefault="00436A6F" w:rsidP="00436A6F">
      <w:pPr>
        <w:suppressAutoHyphens/>
        <w:jc w:val="both"/>
        <w:rPr>
          <w:sz w:val="22"/>
          <w:szCs w:val="22"/>
          <w:lang w:eastAsia="zh-CN"/>
        </w:rPr>
      </w:pPr>
    </w:p>
    <w:p w:rsidR="00436A6F" w:rsidRPr="00191D7A" w:rsidRDefault="00436A6F" w:rsidP="00436A6F">
      <w:pPr>
        <w:tabs>
          <w:tab w:val="left" w:pos="4395"/>
        </w:tabs>
        <w:suppressAutoHyphens/>
        <w:ind w:left="708" w:firstLine="708"/>
        <w:jc w:val="both"/>
        <w:rPr>
          <w:rFonts w:ascii="Arial" w:hAnsi="Arial" w:cs="Arial"/>
          <w:sz w:val="20"/>
          <w:szCs w:val="20"/>
          <w:lang w:eastAsia="zh-CN"/>
        </w:rPr>
      </w:pPr>
      <w:r w:rsidRPr="00191D7A">
        <w:rPr>
          <w:sz w:val="22"/>
          <w:szCs w:val="22"/>
          <w:lang w:eastAsia="zh-CN"/>
        </w:rPr>
        <w:t>Datum:</w:t>
      </w:r>
      <w:r w:rsidRPr="00191D7A">
        <w:rPr>
          <w:sz w:val="22"/>
          <w:szCs w:val="22"/>
          <w:lang w:eastAsia="zh-CN"/>
        </w:rPr>
        <w:tab/>
        <w:t>Žig:</w:t>
      </w:r>
      <w:r w:rsidRPr="00191D7A">
        <w:rPr>
          <w:sz w:val="22"/>
          <w:szCs w:val="22"/>
          <w:lang w:eastAsia="zh-CN"/>
        </w:rPr>
        <w:tab/>
      </w:r>
      <w:r w:rsidRPr="00191D7A">
        <w:rPr>
          <w:sz w:val="22"/>
          <w:szCs w:val="22"/>
          <w:lang w:eastAsia="zh-CN"/>
        </w:rPr>
        <w:tab/>
      </w:r>
      <w:r w:rsidRPr="00191D7A">
        <w:rPr>
          <w:sz w:val="22"/>
          <w:szCs w:val="22"/>
          <w:lang w:eastAsia="zh-CN"/>
        </w:rPr>
        <w:tab/>
      </w:r>
      <w:r w:rsidRPr="00191D7A">
        <w:rPr>
          <w:sz w:val="22"/>
          <w:szCs w:val="22"/>
          <w:lang w:eastAsia="zh-CN"/>
        </w:rPr>
        <w:tab/>
        <w:t>Podpis:</w:t>
      </w:r>
    </w:p>
    <w:p w:rsidR="00436A6F" w:rsidRPr="00191D7A" w:rsidRDefault="00436A6F" w:rsidP="00436A6F">
      <w:pPr>
        <w:tabs>
          <w:tab w:val="left" w:pos="4395"/>
        </w:tabs>
        <w:suppressAutoHyphens/>
        <w:ind w:left="708" w:firstLine="708"/>
        <w:jc w:val="both"/>
        <w:rPr>
          <w:sz w:val="22"/>
          <w:szCs w:val="22"/>
          <w:lang w:eastAsia="zh-CN"/>
        </w:rPr>
      </w:pPr>
    </w:p>
    <w:p w:rsidR="00436A6F" w:rsidRPr="00191D7A" w:rsidRDefault="00436A6F" w:rsidP="00436A6F">
      <w:pPr>
        <w:tabs>
          <w:tab w:val="left" w:pos="4395"/>
        </w:tabs>
        <w:suppressAutoHyphens/>
        <w:ind w:left="708" w:firstLine="708"/>
        <w:jc w:val="both"/>
        <w:rPr>
          <w:sz w:val="22"/>
          <w:szCs w:val="22"/>
          <w:lang w:eastAsia="zh-CN"/>
        </w:rPr>
      </w:pPr>
    </w:p>
    <w:p w:rsidR="00436A6F" w:rsidRPr="00191D7A" w:rsidRDefault="00436A6F" w:rsidP="00436A6F">
      <w:pPr>
        <w:suppressAutoHyphens/>
        <w:jc w:val="both"/>
        <w:rPr>
          <w:rFonts w:ascii="Arial" w:hAnsi="Arial" w:cs="Arial"/>
          <w:sz w:val="20"/>
          <w:szCs w:val="20"/>
          <w:lang w:eastAsia="zh-CN"/>
        </w:rPr>
      </w:pPr>
      <w:r w:rsidRPr="00191D7A">
        <w:rPr>
          <w:sz w:val="22"/>
          <w:szCs w:val="22"/>
          <w:lang w:eastAsia="zh-CN"/>
        </w:rPr>
        <w:tab/>
        <w:t>_________________</w:t>
      </w:r>
      <w:r w:rsidRPr="00191D7A">
        <w:rPr>
          <w:sz w:val="22"/>
          <w:szCs w:val="22"/>
          <w:lang w:eastAsia="zh-CN"/>
        </w:rPr>
        <w:tab/>
      </w:r>
      <w:r w:rsidRPr="00191D7A">
        <w:rPr>
          <w:sz w:val="22"/>
          <w:szCs w:val="22"/>
          <w:lang w:eastAsia="zh-CN"/>
        </w:rPr>
        <w:tab/>
      </w:r>
      <w:r w:rsidRPr="00191D7A">
        <w:rPr>
          <w:sz w:val="22"/>
          <w:szCs w:val="22"/>
          <w:lang w:eastAsia="zh-CN"/>
        </w:rPr>
        <w:tab/>
      </w:r>
      <w:r w:rsidRPr="00191D7A">
        <w:rPr>
          <w:sz w:val="22"/>
          <w:szCs w:val="22"/>
          <w:lang w:eastAsia="zh-CN"/>
        </w:rPr>
        <w:tab/>
      </w:r>
      <w:r w:rsidRPr="00191D7A">
        <w:rPr>
          <w:sz w:val="22"/>
          <w:szCs w:val="22"/>
          <w:lang w:eastAsia="zh-CN"/>
        </w:rPr>
        <w:tab/>
      </w:r>
      <w:r w:rsidRPr="00191D7A">
        <w:rPr>
          <w:sz w:val="22"/>
          <w:szCs w:val="22"/>
          <w:lang w:eastAsia="zh-CN"/>
        </w:rPr>
        <w:tab/>
        <w:t>___________________</w:t>
      </w:r>
      <w:r w:rsidRPr="00191D7A">
        <w:rPr>
          <w:sz w:val="22"/>
          <w:szCs w:val="22"/>
          <w:lang w:eastAsia="zh-CN"/>
        </w:rPr>
        <w:tab/>
      </w:r>
      <w:r w:rsidRPr="00191D7A">
        <w:rPr>
          <w:sz w:val="22"/>
          <w:szCs w:val="22"/>
          <w:lang w:eastAsia="zh-CN"/>
        </w:rPr>
        <w:tab/>
      </w:r>
      <w:r w:rsidRPr="00191D7A">
        <w:rPr>
          <w:sz w:val="22"/>
          <w:szCs w:val="22"/>
          <w:lang w:eastAsia="zh-CN"/>
        </w:rPr>
        <w:tab/>
      </w:r>
      <w:r w:rsidRPr="00191D7A">
        <w:rPr>
          <w:sz w:val="22"/>
          <w:szCs w:val="22"/>
          <w:lang w:eastAsia="zh-CN"/>
        </w:rPr>
        <w:tab/>
      </w:r>
      <w:r w:rsidRPr="00191D7A">
        <w:rPr>
          <w:sz w:val="22"/>
          <w:szCs w:val="22"/>
          <w:lang w:eastAsia="zh-CN"/>
        </w:rPr>
        <w:tab/>
      </w:r>
      <w:r w:rsidRPr="00191D7A">
        <w:rPr>
          <w:sz w:val="22"/>
          <w:szCs w:val="22"/>
          <w:lang w:eastAsia="zh-CN"/>
        </w:rPr>
        <w:tab/>
      </w:r>
    </w:p>
    <w:p w:rsidR="00436A6F" w:rsidRPr="00191D7A" w:rsidRDefault="00436A6F" w:rsidP="00436A6F">
      <w:pPr>
        <w:suppressAutoHyphens/>
        <w:jc w:val="both"/>
        <w:rPr>
          <w:sz w:val="22"/>
          <w:szCs w:val="22"/>
          <w:lang w:eastAsia="zh-CN"/>
        </w:rPr>
      </w:pPr>
    </w:p>
    <w:p w:rsidR="00436A6F" w:rsidRPr="00191D7A" w:rsidRDefault="00436A6F" w:rsidP="00DF5B67"/>
    <w:p w:rsidR="00C67FE8" w:rsidRPr="00191D7A" w:rsidRDefault="00C67FE8" w:rsidP="002C2C70">
      <w:pPr>
        <w:rPr>
          <w:sz w:val="22"/>
          <w:szCs w:val="22"/>
          <w:highlight w:val="yellow"/>
        </w:rPr>
      </w:pPr>
    </w:p>
    <w:p w:rsidR="000B6014" w:rsidRPr="005F17EE" w:rsidRDefault="000B6014" w:rsidP="002C2C70">
      <w:pPr>
        <w:rPr>
          <w:highlight w:val="yellow"/>
        </w:rPr>
      </w:pPr>
    </w:p>
    <w:p w:rsidR="000B6014" w:rsidRPr="005F17EE" w:rsidRDefault="000B6014" w:rsidP="002C2C70">
      <w:pPr>
        <w:rPr>
          <w:highlight w:val="yellow"/>
        </w:rPr>
      </w:pPr>
    </w:p>
    <w:p w:rsidR="000B6014" w:rsidRPr="005F17EE" w:rsidRDefault="000B6014" w:rsidP="002C2C70">
      <w:pPr>
        <w:rPr>
          <w:highlight w:val="yellow"/>
        </w:rPr>
      </w:pPr>
    </w:p>
    <w:p w:rsidR="000B6014" w:rsidRPr="005F17EE" w:rsidRDefault="000B6014" w:rsidP="002C2C70">
      <w:pPr>
        <w:rPr>
          <w:highlight w:val="yellow"/>
        </w:rPr>
      </w:pPr>
    </w:p>
    <w:p w:rsidR="006318C9" w:rsidRPr="005F17EE" w:rsidRDefault="006318C9" w:rsidP="002C2C70">
      <w:pPr>
        <w:rPr>
          <w:highlight w:val="yellow"/>
        </w:rPr>
      </w:pPr>
    </w:p>
    <w:p w:rsidR="006318C9" w:rsidRPr="005F17EE" w:rsidRDefault="006318C9" w:rsidP="002C2C70">
      <w:pPr>
        <w:rPr>
          <w:highlight w:val="yellow"/>
        </w:rPr>
      </w:pPr>
    </w:p>
    <w:p w:rsidR="000B6014" w:rsidRPr="005F17EE" w:rsidRDefault="000B6014" w:rsidP="002C2C70">
      <w:pPr>
        <w:rPr>
          <w:highlight w:val="yellow"/>
        </w:rPr>
      </w:pPr>
    </w:p>
    <w:p w:rsidR="000B6014" w:rsidRPr="005F17EE" w:rsidRDefault="000B6014" w:rsidP="002C2C70">
      <w:pPr>
        <w:rPr>
          <w:highlight w:val="yellow"/>
        </w:rPr>
      </w:pPr>
    </w:p>
    <w:p w:rsidR="00CD74E8" w:rsidRPr="005F17EE" w:rsidRDefault="00CD74E8"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5F17EE" w:rsidRDefault="00E80C6A" w:rsidP="002C2C70">
      <w:pPr>
        <w:rPr>
          <w:highlight w:val="yellow"/>
        </w:rPr>
      </w:pPr>
    </w:p>
    <w:p w:rsidR="00E80C6A" w:rsidRPr="00816815" w:rsidRDefault="004C58BC" w:rsidP="004C58BC">
      <w:pPr>
        <w:jc w:val="right"/>
        <w:rPr>
          <w:b/>
          <w:sz w:val="22"/>
          <w:szCs w:val="22"/>
        </w:rPr>
      </w:pPr>
      <w:r w:rsidRPr="00816815">
        <w:rPr>
          <w:b/>
          <w:sz w:val="22"/>
          <w:szCs w:val="22"/>
        </w:rPr>
        <w:lastRenderedPageBreak/>
        <w:t>Razpisni obrazec št. 3</w:t>
      </w:r>
    </w:p>
    <w:p w:rsidR="00E80C6A" w:rsidRPr="00816815" w:rsidRDefault="00E80C6A" w:rsidP="002C2C70"/>
    <w:p w:rsidR="00CD74E8" w:rsidRPr="00816815" w:rsidRDefault="00CD74E8" w:rsidP="002C2C70"/>
    <w:p w:rsidR="00F83540" w:rsidRPr="00816815" w:rsidRDefault="00F83540" w:rsidP="00F83540">
      <w:pPr>
        <w:suppressAutoHyphens/>
        <w:jc w:val="both"/>
        <w:rPr>
          <w:rFonts w:ascii="Arial" w:hAnsi="Arial" w:cs="Arial"/>
          <w:sz w:val="20"/>
          <w:szCs w:val="20"/>
          <w:lang w:eastAsia="zh-CN"/>
        </w:rPr>
      </w:pPr>
      <w:r w:rsidRPr="00816815">
        <w:rPr>
          <w:b/>
          <w:lang w:eastAsia="zh-CN"/>
        </w:rPr>
        <w:t>PREDRAČUN</w:t>
      </w:r>
    </w:p>
    <w:p w:rsidR="00F83540" w:rsidRPr="00816815" w:rsidRDefault="00F83540" w:rsidP="00F83540">
      <w:pPr>
        <w:suppressAutoHyphens/>
        <w:jc w:val="both"/>
        <w:rPr>
          <w:b/>
          <w:sz w:val="22"/>
          <w:szCs w:val="22"/>
          <w:lang w:eastAsia="zh-CN"/>
        </w:rPr>
      </w:pPr>
    </w:p>
    <w:p w:rsidR="00F83540" w:rsidRPr="00816815" w:rsidRDefault="00F83540" w:rsidP="00F83540">
      <w:pPr>
        <w:suppressAutoHyphens/>
        <w:jc w:val="both"/>
        <w:rPr>
          <w:b/>
          <w:sz w:val="22"/>
          <w:szCs w:val="22"/>
          <w:lang w:eastAsia="zh-CN"/>
        </w:rPr>
      </w:pPr>
    </w:p>
    <w:p w:rsidR="00F83540" w:rsidRPr="00816815" w:rsidRDefault="00F83540" w:rsidP="00F83540">
      <w:pPr>
        <w:suppressAutoHyphens/>
        <w:jc w:val="both"/>
        <w:rPr>
          <w:rFonts w:ascii="Arial" w:hAnsi="Arial" w:cs="Arial"/>
          <w:sz w:val="20"/>
          <w:szCs w:val="20"/>
          <w:lang w:eastAsia="zh-CN"/>
        </w:rPr>
      </w:pPr>
      <w:r w:rsidRPr="00816815">
        <w:rPr>
          <w:b/>
          <w:sz w:val="22"/>
          <w:szCs w:val="22"/>
          <w:lang w:eastAsia="zh-CN"/>
        </w:rPr>
        <w:t xml:space="preserve">PONUDNIK </w:t>
      </w:r>
    </w:p>
    <w:p w:rsidR="00F83540" w:rsidRPr="00816815" w:rsidRDefault="00F83540" w:rsidP="00F83540">
      <w:pPr>
        <w:suppressAutoHyphens/>
        <w:jc w:val="both"/>
        <w:rPr>
          <w:b/>
          <w:sz w:val="22"/>
          <w:szCs w:val="22"/>
          <w:lang w:eastAsia="zh-CN"/>
        </w:rPr>
      </w:pPr>
    </w:p>
    <w:p w:rsidR="00F83540" w:rsidRPr="00816815" w:rsidRDefault="00F83540" w:rsidP="00F83540">
      <w:pPr>
        <w:suppressAutoHyphens/>
        <w:jc w:val="both"/>
        <w:rPr>
          <w:rFonts w:ascii="Arial" w:hAnsi="Arial" w:cs="Arial"/>
          <w:sz w:val="20"/>
          <w:szCs w:val="20"/>
          <w:lang w:eastAsia="zh-CN"/>
        </w:rPr>
      </w:pPr>
      <w:r w:rsidRPr="00816815">
        <w:rPr>
          <w:sz w:val="22"/>
          <w:szCs w:val="22"/>
          <w:lang w:eastAsia="zh-CN"/>
        </w:rPr>
        <w:t>___________________________________________________________________________</w:t>
      </w:r>
    </w:p>
    <w:p w:rsidR="00F83540" w:rsidRPr="00816815" w:rsidRDefault="00F83540" w:rsidP="00F83540">
      <w:pPr>
        <w:suppressAutoHyphens/>
        <w:jc w:val="both"/>
        <w:rPr>
          <w:sz w:val="22"/>
          <w:szCs w:val="22"/>
          <w:lang w:eastAsia="zh-CN"/>
        </w:rPr>
      </w:pPr>
    </w:p>
    <w:p w:rsidR="00F83540" w:rsidRPr="00816815" w:rsidRDefault="00F83540" w:rsidP="00F83540">
      <w:pPr>
        <w:suppressAutoHyphens/>
        <w:jc w:val="both"/>
        <w:rPr>
          <w:sz w:val="22"/>
          <w:szCs w:val="22"/>
          <w:lang w:eastAsia="zh-CN"/>
        </w:rPr>
      </w:pPr>
    </w:p>
    <w:p w:rsidR="00F83540" w:rsidRPr="00816815" w:rsidRDefault="00F83540" w:rsidP="00F83540">
      <w:pPr>
        <w:suppressAutoHyphens/>
        <w:jc w:val="both"/>
        <w:rPr>
          <w:rFonts w:ascii="Arial" w:hAnsi="Arial" w:cs="Arial"/>
          <w:sz w:val="20"/>
          <w:szCs w:val="20"/>
          <w:lang w:eastAsia="zh-CN"/>
        </w:rPr>
      </w:pPr>
      <w:r w:rsidRPr="00816815">
        <w:rPr>
          <w:b/>
          <w:sz w:val="22"/>
          <w:szCs w:val="22"/>
          <w:lang w:eastAsia="zh-CN"/>
        </w:rPr>
        <w:t>Številka predračuna:</w:t>
      </w:r>
    </w:p>
    <w:p w:rsidR="00F83540" w:rsidRPr="00816815" w:rsidRDefault="00F83540" w:rsidP="00F83540">
      <w:pPr>
        <w:suppressAutoHyphens/>
        <w:jc w:val="both"/>
        <w:rPr>
          <w:b/>
          <w:sz w:val="22"/>
          <w:szCs w:val="22"/>
          <w:lang w:eastAsia="zh-CN"/>
        </w:rPr>
      </w:pPr>
    </w:p>
    <w:p w:rsidR="00F83540" w:rsidRPr="00816815" w:rsidRDefault="00F83540" w:rsidP="00F83540">
      <w:pPr>
        <w:suppressAutoHyphens/>
        <w:jc w:val="both"/>
        <w:rPr>
          <w:szCs w:val="20"/>
          <w:lang w:eastAsia="zh-CN"/>
        </w:rPr>
      </w:pPr>
      <w:r w:rsidRPr="00816815">
        <w:rPr>
          <w:sz w:val="22"/>
          <w:szCs w:val="22"/>
          <w:lang w:eastAsia="zh-CN"/>
        </w:rPr>
        <w:t xml:space="preserve">1. V skladu z razpisnimi pogoji in razpisno dokumentacijo smo pripravljeni izvajati javno naročilo </w:t>
      </w:r>
      <w:r w:rsidRPr="00816815">
        <w:rPr>
          <w:b/>
          <w:sz w:val="22"/>
          <w:szCs w:val="22"/>
          <w:lang w:eastAsia="zh-CN"/>
        </w:rPr>
        <w:t>»</w:t>
      </w:r>
      <w:r w:rsidR="002C3ECB">
        <w:rPr>
          <w:b/>
        </w:rPr>
        <w:t>Storitve čiščenja prostorov fakultete in pripadajoče storitve za obdobje štirih (4) let</w:t>
      </w:r>
      <w:r w:rsidRPr="00816815">
        <w:rPr>
          <w:b/>
          <w:bCs/>
          <w:sz w:val="22"/>
          <w:szCs w:val="22"/>
          <w:lang w:eastAsia="zh-CN"/>
        </w:rPr>
        <w:t>«</w:t>
      </w:r>
      <w:r w:rsidRPr="00816815">
        <w:rPr>
          <w:sz w:val="22"/>
          <w:szCs w:val="22"/>
          <w:lang w:eastAsia="zh-CN"/>
        </w:rPr>
        <w:t xml:space="preserve">  za ceno :</w:t>
      </w:r>
    </w:p>
    <w:p w:rsidR="00F83540" w:rsidRPr="00816815" w:rsidRDefault="00F83540" w:rsidP="00F83540">
      <w:pPr>
        <w:suppressAutoHyphens/>
        <w:rPr>
          <w:sz w:val="22"/>
          <w:szCs w:val="22"/>
          <w:lang w:eastAsia="en-US"/>
        </w:rPr>
      </w:pPr>
    </w:p>
    <w:p w:rsidR="00F83540" w:rsidRPr="00816815" w:rsidRDefault="00F83540" w:rsidP="00F83540">
      <w:pPr>
        <w:suppressAutoHyphens/>
        <w:rPr>
          <w:sz w:val="22"/>
          <w:szCs w:val="22"/>
          <w:lang w:eastAsia="en-US"/>
        </w:rPr>
      </w:pPr>
    </w:p>
    <w:tbl>
      <w:tblPr>
        <w:tblW w:w="0" w:type="auto"/>
        <w:jc w:val="center"/>
        <w:tblLayout w:type="fixed"/>
        <w:tblCellMar>
          <w:left w:w="70" w:type="dxa"/>
          <w:right w:w="70" w:type="dxa"/>
        </w:tblCellMar>
        <w:tblLook w:val="0000" w:firstRow="0" w:lastRow="0" w:firstColumn="0" w:lastColumn="0" w:noHBand="0" w:noVBand="0"/>
      </w:tblPr>
      <w:tblGrid>
        <w:gridCol w:w="3686"/>
        <w:gridCol w:w="3820"/>
      </w:tblGrid>
      <w:tr w:rsidR="00F83540" w:rsidRPr="00816815" w:rsidTr="00D3785F">
        <w:trPr>
          <w:jc w:val="center"/>
        </w:trPr>
        <w:tc>
          <w:tcPr>
            <w:tcW w:w="3686" w:type="dxa"/>
            <w:shd w:val="clear" w:color="auto" w:fill="auto"/>
          </w:tcPr>
          <w:p w:rsidR="00F83540" w:rsidRPr="00816815" w:rsidRDefault="00F83540" w:rsidP="00F83540">
            <w:pPr>
              <w:suppressAutoHyphens/>
              <w:rPr>
                <w:szCs w:val="20"/>
                <w:lang w:eastAsia="zh-CN"/>
              </w:rPr>
            </w:pPr>
            <w:r w:rsidRPr="00816815">
              <w:rPr>
                <w:b/>
                <w:i/>
                <w:sz w:val="22"/>
                <w:szCs w:val="22"/>
                <w:lang w:eastAsia="zh-CN"/>
              </w:rPr>
              <w:t>Skupna vrednost storitve  za 48 mesecev</w:t>
            </w:r>
          </w:p>
        </w:tc>
        <w:tc>
          <w:tcPr>
            <w:tcW w:w="3820" w:type="dxa"/>
            <w:tcBorders>
              <w:bottom w:val="single" w:sz="4" w:space="0" w:color="000000"/>
            </w:tcBorders>
            <w:shd w:val="clear" w:color="auto" w:fill="auto"/>
            <w:vAlign w:val="bottom"/>
          </w:tcPr>
          <w:p w:rsidR="00F83540" w:rsidRPr="00816815" w:rsidRDefault="00F83540" w:rsidP="00F83540">
            <w:pPr>
              <w:suppressAutoHyphens/>
              <w:snapToGrid w:val="0"/>
              <w:jc w:val="right"/>
              <w:rPr>
                <w:b/>
                <w:i/>
                <w:sz w:val="22"/>
                <w:szCs w:val="22"/>
                <w:lang w:eastAsia="zh-CN"/>
              </w:rPr>
            </w:pPr>
          </w:p>
          <w:p w:rsidR="00F83540" w:rsidRPr="00816815" w:rsidRDefault="00F83540" w:rsidP="00F83540">
            <w:pPr>
              <w:suppressAutoHyphens/>
              <w:jc w:val="right"/>
              <w:rPr>
                <w:szCs w:val="20"/>
                <w:lang w:eastAsia="zh-CN"/>
              </w:rPr>
            </w:pPr>
            <w:r w:rsidRPr="00816815">
              <w:rPr>
                <w:sz w:val="22"/>
                <w:szCs w:val="22"/>
                <w:lang w:eastAsia="zh-CN"/>
              </w:rPr>
              <w:t>EUR</w:t>
            </w:r>
          </w:p>
        </w:tc>
      </w:tr>
      <w:tr w:rsidR="00F83540" w:rsidRPr="00816815" w:rsidTr="00D3785F">
        <w:trPr>
          <w:jc w:val="center"/>
        </w:trPr>
        <w:tc>
          <w:tcPr>
            <w:tcW w:w="3686" w:type="dxa"/>
            <w:shd w:val="clear" w:color="auto" w:fill="auto"/>
          </w:tcPr>
          <w:p w:rsidR="00F83540" w:rsidRPr="00816815" w:rsidRDefault="00F83540" w:rsidP="00F83540">
            <w:pPr>
              <w:suppressAutoHyphens/>
              <w:snapToGrid w:val="0"/>
              <w:rPr>
                <w:rFonts w:eastAsia="Calibri"/>
                <w:b/>
                <w:i/>
                <w:sz w:val="22"/>
                <w:szCs w:val="22"/>
                <w:lang w:eastAsia="en-US"/>
              </w:rPr>
            </w:pPr>
          </w:p>
          <w:p w:rsidR="00F83540" w:rsidRPr="00816815" w:rsidRDefault="00F83540" w:rsidP="00F83540">
            <w:pPr>
              <w:suppressAutoHyphens/>
              <w:rPr>
                <w:rFonts w:eastAsia="Calibri"/>
                <w:b/>
                <w:i/>
                <w:sz w:val="22"/>
                <w:szCs w:val="22"/>
                <w:lang w:eastAsia="en-US"/>
              </w:rPr>
            </w:pPr>
          </w:p>
          <w:p w:rsidR="00F83540" w:rsidRPr="00816815" w:rsidRDefault="00F83540" w:rsidP="00F83540">
            <w:pPr>
              <w:suppressAutoHyphens/>
              <w:rPr>
                <w:szCs w:val="20"/>
                <w:lang w:eastAsia="zh-CN"/>
              </w:rPr>
            </w:pPr>
            <w:r w:rsidRPr="00816815">
              <w:rPr>
                <w:b/>
                <w:i/>
                <w:sz w:val="22"/>
                <w:szCs w:val="22"/>
                <w:lang w:eastAsia="zh-CN"/>
              </w:rPr>
              <w:t>+  DDV 22 %</w:t>
            </w:r>
          </w:p>
        </w:tc>
        <w:tc>
          <w:tcPr>
            <w:tcW w:w="3820" w:type="dxa"/>
            <w:tcBorders>
              <w:top w:val="single" w:sz="4" w:space="0" w:color="000000"/>
              <w:bottom w:val="single" w:sz="4" w:space="0" w:color="000000"/>
            </w:tcBorders>
            <w:shd w:val="clear" w:color="auto" w:fill="auto"/>
            <w:vAlign w:val="bottom"/>
          </w:tcPr>
          <w:p w:rsidR="00F83540" w:rsidRPr="00816815" w:rsidRDefault="00F83540" w:rsidP="00F83540">
            <w:pPr>
              <w:suppressAutoHyphens/>
              <w:snapToGrid w:val="0"/>
              <w:rPr>
                <w:b/>
                <w:i/>
                <w:sz w:val="22"/>
                <w:szCs w:val="22"/>
                <w:lang w:eastAsia="zh-CN"/>
              </w:rPr>
            </w:pPr>
          </w:p>
          <w:p w:rsidR="00F83540" w:rsidRPr="00816815" w:rsidRDefault="00F83540" w:rsidP="00F83540">
            <w:pPr>
              <w:tabs>
                <w:tab w:val="left" w:pos="3030"/>
              </w:tabs>
              <w:suppressAutoHyphens/>
              <w:jc w:val="right"/>
              <w:rPr>
                <w:szCs w:val="20"/>
                <w:lang w:eastAsia="zh-CN"/>
              </w:rPr>
            </w:pPr>
            <w:r w:rsidRPr="00816815">
              <w:rPr>
                <w:sz w:val="22"/>
                <w:szCs w:val="22"/>
                <w:lang w:eastAsia="zh-CN"/>
              </w:rPr>
              <w:tab/>
              <w:t>EUR</w:t>
            </w:r>
          </w:p>
        </w:tc>
      </w:tr>
      <w:tr w:rsidR="00F83540" w:rsidRPr="00816815" w:rsidTr="00D3785F">
        <w:trPr>
          <w:jc w:val="center"/>
        </w:trPr>
        <w:tc>
          <w:tcPr>
            <w:tcW w:w="3686" w:type="dxa"/>
            <w:shd w:val="clear" w:color="auto" w:fill="auto"/>
          </w:tcPr>
          <w:p w:rsidR="00F83540" w:rsidRPr="00816815" w:rsidRDefault="00F83540" w:rsidP="00F83540">
            <w:pPr>
              <w:suppressAutoHyphens/>
              <w:snapToGrid w:val="0"/>
              <w:rPr>
                <w:rFonts w:eastAsia="Calibri"/>
                <w:b/>
                <w:sz w:val="22"/>
                <w:szCs w:val="22"/>
                <w:lang w:eastAsia="en-US"/>
              </w:rPr>
            </w:pPr>
          </w:p>
          <w:p w:rsidR="00F83540" w:rsidRPr="00816815" w:rsidRDefault="00F83540" w:rsidP="00F83540">
            <w:pPr>
              <w:suppressAutoHyphens/>
              <w:rPr>
                <w:rFonts w:eastAsia="Calibri"/>
                <w:b/>
                <w:sz w:val="22"/>
                <w:szCs w:val="22"/>
                <w:lang w:eastAsia="en-US"/>
              </w:rPr>
            </w:pPr>
          </w:p>
          <w:p w:rsidR="00F83540" w:rsidRPr="00816815" w:rsidRDefault="00F83540" w:rsidP="00F83540">
            <w:pPr>
              <w:suppressAutoHyphens/>
              <w:rPr>
                <w:szCs w:val="20"/>
                <w:lang w:eastAsia="zh-CN"/>
              </w:rPr>
            </w:pPr>
            <w:r w:rsidRPr="00816815">
              <w:rPr>
                <w:b/>
                <w:sz w:val="22"/>
                <w:szCs w:val="22"/>
                <w:lang w:eastAsia="zh-CN"/>
              </w:rPr>
              <w:t xml:space="preserve">PONUDBENA CENA </w:t>
            </w:r>
          </w:p>
        </w:tc>
        <w:tc>
          <w:tcPr>
            <w:tcW w:w="3820" w:type="dxa"/>
            <w:tcBorders>
              <w:top w:val="single" w:sz="4" w:space="0" w:color="000000"/>
              <w:bottom w:val="single" w:sz="18" w:space="0" w:color="000000"/>
            </w:tcBorders>
            <w:shd w:val="clear" w:color="auto" w:fill="auto"/>
            <w:vAlign w:val="bottom"/>
          </w:tcPr>
          <w:p w:rsidR="00F83540" w:rsidRPr="00816815" w:rsidRDefault="00F83540" w:rsidP="00F83540">
            <w:pPr>
              <w:suppressAutoHyphens/>
              <w:jc w:val="right"/>
              <w:rPr>
                <w:szCs w:val="20"/>
                <w:lang w:eastAsia="zh-CN"/>
              </w:rPr>
            </w:pPr>
            <w:r w:rsidRPr="00816815">
              <w:rPr>
                <w:b/>
                <w:sz w:val="22"/>
                <w:szCs w:val="22"/>
                <w:lang w:eastAsia="zh-CN"/>
              </w:rPr>
              <w:t>EUR</w:t>
            </w:r>
          </w:p>
        </w:tc>
      </w:tr>
    </w:tbl>
    <w:p w:rsidR="00F83540" w:rsidRPr="00816815" w:rsidRDefault="00F83540" w:rsidP="00F83540">
      <w:pPr>
        <w:suppressAutoHyphens/>
        <w:rPr>
          <w:sz w:val="22"/>
          <w:szCs w:val="22"/>
          <w:lang w:eastAsia="zh-CN"/>
        </w:rPr>
      </w:pPr>
    </w:p>
    <w:p w:rsidR="00F83540" w:rsidRPr="00816815" w:rsidRDefault="00F83540" w:rsidP="00F83540">
      <w:pPr>
        <w:suppressAutoHyphens/>
        <w:rPr>
          <w:sz w:val="22"/>
          <w:szCs w:val="22"/>
          <w:lang w:eastAsia="en-US"/>
        </w:rPr>
      </w:pPr>
    </w:p>
    <w:p w:rsidR="00510C46" w:rsidRPr="00816815" w:rsidRDefault="00510C46" w:rsidP="008D7A16">
      <w:pPr>
        <w:suppressAutoHyphens/>
        <w:jc w:val="both"/>
        <w:rPr>
          <w:sz w:val="22"/>
          <w:szCs w:val="22"/>
          <w:lang w:eastAsia="en-US"/>
        </w:rPr>
      </w:pPr>
      <w:r w:rsidRPr="00816815">
        <w:rPr>
          <w:color w:val="000000"/>
          <w:sz w:val="22"/>
          <w:szCs w:val="22"/>
        </w:rPr>
        <w:t>Ponudbena cena je fiksna in se lahko spremeni le</w:t>
      </w:r>
      <w:r w:rsidR="008D7A16" w:rsidRPr="00816815">
        <w:rPr>
          <w:color w:val="000000"/>
          <w:sz w:val="22"/>
          <w:szCs w:val="22"/>
        </w:rPr>
        <w:t xml:space="preserve">, če so delavci, ki opravljajo storitve čiščenja zaposleni pri ponudniku in se </w:t>
      </w:r>
      <w:r w:rsidRPr="00816815">
        <w:rPr>
          <w:sz w:val="22"/>
          <w:szCs w:val="22"/>
        </w:rPr>
        <w:t>spreme</w:t>
      </w:r>
      <w:r w:rsidR="008D7A16" w:rsidRPr="00816815">
        <w:rPr>
          <w:sz w:val="22"/>
          <w:szCs w:val="22"/>
        </w:rPr>
        <w:t>ni</w:t>
      </w:r>
      <w:r w:rsidRPr="00816815">
        <w:rPr>
          <w:sz w:val="22"/>
          <w:szCs w:val="22"/>
        </w:rPr>
        <w:t xml:space="preserve"> minimaln</w:t>
      </w:r>
      <w:r w:rsidR="008D7A16" w:rsidRPr="00816815">
        <w:rPr>
          <w:sz w:val="22"/>
          <w:szCs w:val="22"/>
        </w:rPr>
        <w:t>a</w:t>
      </w:r>
      <w:r w:rsidRPr="00816815">
        <w:rPr>
          <w:sz w:val="22"/>
          <w:szCs w:val="22"/>
        </w:rPr>
        <w:t xml:space="preserve"> plač</w:t>
      </w:r>
      <w:r w:rsidR="008D7A16" w:rsidRPr="00816815">
        <w:rPr>
          <w:sz w:val="22"/>
          <w:szCs w:val="22"/>
        </w:rPr>
        <w:t>a</w:t>
      </w:r>
      <w:r w:rsidRPr="00816815">
        <w:rPr>
          <w:sz w:val="22"/>
          <w:szCs w:val="22"/>
        </w:rPr>
        <w:t xml:space="preserve"> na podlagi Zakona o minimalni plači, o čemer pogodbeni stranki skleneta dodatek k pogodbi.  </w:t>
      </w:r>
    </w:p>
    <w:p w:rsidR="00F83540" w:rsidRPr="00816815" w:rsidRDefault="00F83540" w:rsidP="00F83540">
      <w:pPr>
        <w:suppressAutoHyphens/>
        <w:jc w:val="both"/>
        <w:rPr>
          <w:rFonts w:eastAsia="Arial"/>
          <w:b/>
          <w:sz w:val="22"/>
          <w:szCs w:val="22"/>
          <w:lang w:eastAsia="zh-CN"/>
        </w:rPr>
      </w:pPr>
    </w:p>
    <w:p w:rsidR="00F83540" w:rsidRPr="00816815" w:rsidRDefault="00F83540" w:rsidP="00A27778">
      <w:pPr>
        <w:suppressAutoHyphens/>
        <w:autoSpaceDE w:val="0"/>
        <w:jc w:val="both"/>
        <w:rPr>
          <w:rFonts w:ascii="Tahoma" w:hAnsi="Tahoma" w:cs="Tahoma"/>
          <w:color w:val="000000"/>
          <w:lang w:eastAsia="zh-CN"/>
        </w:rPr>
      </w:pPr>
      <w:r w:rsidRPr="00816815">
        <w:rPr>
          <w:color w:val="000000"/>
          <w:sz w:val="22"/>
          <w:szCs w:val="22"/>
          <w:u w:val="single"/>
          <w:lang w:eastAsia="zh-CN"/>
        </w:rPr>
        <w:t>Plačilni pogoji:</w:t>
      </w:r>
      <w:r w:rsidRPr="00816815">
        <w:rPr>
          <w:color w:val="000000"/>
          <w:sz w:val="22"/>
          <w:szCs w:val="22"/>
          <w:lang w:eastAsia="zh-CN"/>
        </w:rPr>
        <w:t xml:space="preserve"> </w:t>
      </w:r>
      <w:r w:rsidR="00816815" w:rsidRPr="00816815">
        <w:rPr>
          <w:color w:val="000000"/>
          <w:sz w:val="22"/>
          <w:szCs w:val="22"/>
          <w:lang w:eastAsia="zh-CN"/>
        </w:rPr>
        <w:t xml:space="preserve">storitve zapadejo </w:t>
      </w:r>
      <w:r w:rsidRPr="00816815">
        <w:rPr>
          <w:color w:val="000000"/>
          <w:sz w:val="22"/>
          <w:szCs w:val="22"/>
          <w:lang w:eastAsia="zh-CN"/>
        </w:rPr>
        <w:t xml:space="preserve">v </w:t>
      </w:r>
      <w:r w:rsidR="00510C46" w:rsidRPr="00816815">
        <w:rPr>
          <w:color w:val="000000"/>
          <w:sz w:val="22"/>
          <w:szCs w:val="22"/>
          <w:lang w:eastAsia="zh-CN"/>
        </w:rPr>
        <w:t>plačilo v 3</w:t>
      </w:r>
      <w:r w:rsidRPr="00816815">
        <w:rPr>
          <w:color w:val="000000"/>
          <w:sz w:val="22"/>
          <w:szCs w:val="22"/>
          <w:lang w:eastAsia="zh-CN"/>
        </w:rPr>
        <w:t>0 dneh od prejema pravilno izstavljenega računa</w:t>
      </w:r>
      <w:r w:rsidR="00510C46" w:rsidRPr="00816815">
        <w:rPr>
          <w:color w:val="000000"/>
          <w:sz w:val="22"/>
          <w:szCs w:val="22"/>
          <w:lang w:eastAsia="zh-CN"/>
        </w:rPr>
        <w:t xml:space="preserve"> za opravljene storitve v preteklem mesecu </w:t>
      </w:r>
    </w:p>
    <w:p w:rsidR="00F83540" w:rsidRPr="00816815" w:rsidRDefault="00F83540" w:rsidP="00F83540">
      <w:pPr>
        <w:suppressAutoHyphens/>
        <w:jc w:val="both"/>
        <w:rPr>
          <w:rFonts w:eastAsia="Arial"/>
          <w:b/>
          <w:sz w:val="22"/>
          <w:szCs w:val="22"/>
          <w:lang w:eastAsia="zh-CN"/>
        </w:rPr>
      </w:pPr>
    </w:p>
    <w:p w:rsidR="00F83540" w:rsidRPr="00816815" w:rsidRDefault="00F83540" w:rsidP="00F83540">
      <w:pPr>
        <w:suppressAutoHyphens/>
        <w:jc w:val="both"/>
        <w:rPr>
          <w:rFonts w:ascii="Arial" w:hAnsi="Arial" w:cs="Arial"/>
          <w:sz w:val="20"/>
          <w:szCs w:val="20"/>
          <w:lang w:eastAsia="zh-CN"/>
        </w:rPr>
      </w:pPr>
      <w:r w:rsidRPr="00816815">
        <w:rPr>
          <w:sz w:val="22"/>
          <w:lang w:eastAsia="zh-CN"/>
        </w:rPr>
        <w:t>Veljavnost ponudbe: _______ dni (minimalno 90 dni od odpiranja ponudb).</w:t>
      </w:r>
    </w:p>
    <w:p w:rsidR="00F83540" w:rsidRPr="00816815" w:rsidRDefault="00F83540" w:rsidP="00F83540">
      <w:pPr>
        <w:suppressAutoHyphens/>
        <w:jc w:val="both"/>
        <w:rPr>
          <w:sz w:val="22"/>
          <w:szCs w:val="22"/>
          <w:lang w:eastAsia="zh-CN"/>
        </w:rPr>
      </w:pPr>
    </w:p>
    <w:p w:rsidR="00F83540" w:rsidRPr="00816815" w:rsidRDefault="00F83540" w:rsidP="00F83540">
      <w:pPr>
        <w:suppressAutoHyphens/>
        <w:jc w:val="both"/>
        <w:rPr>
          <w:sz w:val="22"/>
          <w:szCs w:val="22"/>
          <w:lang w:eastAsia="en-US"/>
        </w:rPr>
      </w:pPr>
    </w:p>
    <w:p w:rsidR="00F83540" w:rsidRPr="00816815" w:rsidRDefault="00F83540" w:rsidP="00F83540">
      <w:pPr>
        <w:tabs>
          <w:tab w:val="left" w:pos="4395"/>
        </w:tabs>
        <w:suppressAutoHyphens/>
        <w:ind w:left="708" w:firstLine="708"/>
        <w:jc w:val="both"/>
        <w:rPr>
          <w:rFonts w:ascii="Arial" w:hAnsi="Arial" w:cs="Arial"/>
          <w:sz w:val="20"/>
          <w:szCs w:val="20"/>
          <w:lang w:eastAsia="zh-CN"/>
        </w:rPr>
      </w:pPr>
      <w:r w:rsidRPr="00816815">
        <w:rPr>
          <w:sz w:val="22"/>
          <w:szCs w:val="22"/>
          <w:lang w:eastAsia="zh-CN"/>
        </w:rPr>
        <w:t>Datum:</w:t>
      </w:r>
      <w:r w:rsidRPr="00816815">
        <w:rPr>
          <w:sz w:val="22"/>
          <w:szCs w:val="22"/>
          <w:lang w:eastAsia="zh-CN"/>
        </w:rPr>
        <w:tab/>
        <w:t>Žig:</w:t>
      </w:r>
      <w:r w:rsidRPr="00816815">
        <w:rPr>
          <w:sz w:val="22"/>
          <w:szCs w:val="22"/>
          <w:lang w:eastAsia="zh-CN"/>
        </w:rPr>
        <w:tab/>
      </w:r>
      <w:r w:rsidRPr="00816815">
        <w:rPr>
          <w:sz w:val="22"/>
          <w:szCs w:val="22"/>
          <w:lang w:eastAsia="zh-CN"/>
        </w:rPr>
        <w:tab/>
      </w:r>
      <w:r w:rsidRPr="00816815">
        <w:rPr>
          <w:sz w:val="22"/>
          <w:szCs w:val="22"/>
          <w:lang w:eastAsia="zh-CN"/>
        </w:rPr>
        <w:tab/>
      </w:r>
      <w:r w:rsidRPr="00816815">
        <w:rPr>
          <w:sz w:val="22"/>
          <w:szCs w:val="22"/>
          <w:lang w:eastAsia="zh-CN"/>
        </w:rPr>
        <w:tab/>
        <w:t>Podpis:</w:t>
      </w:r>
    </w:p>
    <w:p w:rsidR="00F83540" w:rsidRPr="00816815" w:rsidRDefault="00F83540" w:rsidP="00F83540">
      <w:pPr>
        <w:suppressAutoHyphens/>
        <w:jc w:val="both"/>
        <w:rPr>
          <w:rFonts w:ascii="Arial" w:hAnsi="Arial" w:cs="Arial"/>
          <w:sz w:val="20"/>
          <w:szCs w:val="20"/>
          <w:lang w:eastAsia="zh-CN"/>
        </w:rPr>
      </w:pPr>
      <w:r w:rsidRPr="00816815">
        <w:rPr>
          <w:sz w:val="22"/>
          <w:szCs w:val="22"/>
          <w:lang w:eastAsia="zh-CN"/>
        </w:rPr>
        <w:tab/>
      </w:r>
    </w:p>
    <w:p w:rsidR="00F83540" w:rsidRPr="00816815" w:rsidRDefault="00F83540" w:rsidP="00F83540">
      <w:pPr>
        <w:suppressAutoHyphens/>
        <w:jc w:val="both"/>
        <w:rPr>
          <w:rFonts w:ascii="Arial" w:hAnsi="Arial" w:cs="Arial"/>
          <w:sz w:val="20"/>
          <w:szCs w:val="20"/>
          <w:lang w:eastAsia="zh-CN"/>
        </w:rPr>
      </w:pPr>
      <w:r w:rsidRPr="00816815">
        <w:rPr>
          <w:sz w:val="22"/>
          <w:szCs w:val="22"/>
          <w:lang w:eastAsia="zh-CN"/>
        </w:rPr>
        <w:tab/>
        <w:t>_________________</w:t>
      </w:r>
      <w:r w:rsidRPr="00816815">
        <w:rPr>
          <w:sz w:val="22"/>
          <w:szCs w:val="22"/>
          <w:lang w:eastAsia="zh-CN"/>
        </w:rPr>
        <w:tab/>
      </w:r>
      <w:r w:rsidRPr="00816815">
        <w:rPr>
          <w:sz w:val="22"/>
          <w:szCs w:val="22"/>
          <w:lang w:eastAsia="zh-CN"/>
        </w:rPr>
        <w:tab/>
      </w:r>
      <w:r w:rsidRPr="00816815">
        <w:rPr>
          <w:sz w:val="22"/>
          <w:szCs w:val="22"/>
          <w:lang w:eastAsia="zh-CN"/>
        </w:rPr>
        <w:tab/>
      </w:r>
      <w:r w:rsidRPr="00816815">
        <w:rPr>
          <w:sz w:val="22"/>
          <w:szCs w:val="22"/>
          <w:lang w:eastAsia="zh-CN"/>
        </w:rPr>
        <w:tab/>
      </w:r>
      <w:r w:rsidRPr="00816815">
        <w:rPr>
          <w:sz w:val="22"/>
          <w:szCs w:val="22"/>
          <w:lang w:eastAsia="zh-CN"/>
        </w:rPr>
        <w:tab/>
      </w:r>
      <w:r w:rsidRPr="00816815">
        <w:rPr>
          <w:sz w:val="22"/>
          <w:szCs w:val="22"/>
          <w:lang w:eastAsia="zh-CN"/>
        </w:rPr>
        <w:tab/>
        <w:t>___________________</w:t>
      </w:r>
    </w:p>
    <w:p w:rsidR="00F83540" w:rsidRPr="00816815" w:rsidRDefault="00F83540" w:rsidP="00F83540">
      <w:pPr>
        <w:suppressAutoHyphens/>
        <w:jc w:val="both"/>
        <w:rPr>
          <w:sz w:val="22"/>
          <w:szCs w:val="22"/>
          <w:lang w:eastAsia="zh-CN"/>
        </w:rPr>
      </w:pPr>
    </w:p>
    <w:p w:rsidR="00F83540" w:rsidRPr="00816815" w:rsidRDefault="00F83540" w:rsidP="00F83540">
      <w:pPr>
        <w:tabs>
          <w:tab w:val="left" w:pos="4395"/>
        </w:tabs>
        <w:suppressAutoHyphens/>
        <w:jc w:val="right"/>
        <w:rPr>
          <w:b/>
          <w:sz w:val="22"/>
          <w:szCs w:val="22"/>
          <w:lang w:eastAsia="zh-CN"/>
        </w:rPr>
      </w:pPr>
    </w:p>
    <w:p w:rsidR="00F83540" w:rsidRPr="00816815" w:rsidRDefault="00F83540" w:rsidP="00F83540">
      <w:pPr>
        <w:tabs>
          <w:tab w:val="left" w:pos="4395"/>
        </w:tabs>
        <w:suppressAutoHyphens/>
        <w:jc w:val="right"/>
        <w:rPr>
          <w:b/>
          <w:sz w:val="22"/>
          <w:szCs w:val="22"/>
          <w:lang w:eastAsia="zh-CN"/>
        </w:rPr>
      </w:pPr>
    </w:p>
    <w:p w:rsidR="00F83540" w:rsidRPr="00816815" w:rsidRDefault="00F83540" w:rsidP="00F83540">
      <w:pPr>
        <w:tabs>
          <w:tab w:val="left" w:pos="4395"/>
        </w:tabs>
        <w:suppressAutoHyphens/>
        <w:jc w:val="right"/>
        <w:rPr>
          <w:b/>
          <w:sz w:val="22"/>
          <w:szCs w:val="22"/>
          <w:lang w:eastAsia="zh-CN"/>
        </w:rPr>
      </w:pPr>
    </w:p>
    <w:p w:rsidR="001071CF" w:rsidRPr="00816815" w:rsidRDefault="001071CF" w:rsidP="002C2C70"/>
    <w:p w:rsidR="00A27778" w:rsidRPr="00816815" w:rsidRDefault="00A27778" w:rsidP="002C2C70"/>
    <w:p w:rsidR="00A27778" w:rsidRPr="00816815" w:rsidRDefault="00A27778" w:rsidP="002C2C70"/>
    <w:p w:rsidR="00A27778" w:rsidRPr="00816815" w:rsidRDefault="00A27778" w:rsidP="002C2C70"/>
    <w:p w:rsidR="00A27778" w:rsidRPr="005F17EE" w:rsidRDefault="00A27778" w:rsidP="002C2C70">
      <w:pPr>
        <w:rPr>
          <w:highlight w:val="yellow"/>
        </w:rPr>
      </w:pPr>
    </w:p>
    <w:p w:rsidR="00A27778" w:rsidRPr="005F17EE" w:rsidRDefault="00A27778" w:rsidP="002C2C70">
      <w:pPr>
        <w:rPr>
          <w:highlight w:val="yellow"/>
        </w:rPr>
      </w:pPr>
    </w:p>
    <w:p w:rsidR="00A27778" w:rsidRPr="005F17EE" w:rsidRDefault="00A27778" w:rsidP="002C2C70">
      <w:pPr>
        <w:rPr>
          <w:highlight w:val="yellow"/>
        </w:rPr>
      </w:pPr>
    </w:p>
    <w:p w:rsidR="00A27778" w:rsidRPr="005F17EE" w:rsidRDefault="00A27778" w:rsidP="002C2C70">
      <w:pPr>
        <w:rPr>
          <w:highlight w:val="yellow"/>
        </w:rPr>
      </w:pPr>
    </w:p>
    <w:p w:rsidR="00A27778" w:rsidRPr="005F17EE" w:rsidRDefault="00A27778" w:rsidP="002C2C70">
      <w:pPr>
        <w:rPr>
          <w:highlight w:val="yellow"/>
        </w:rPr>
      </w:pPr>
    </w:p>
    <w:p w:rsidR="00A27778" w:rsidRPr="005F17EE" w:rsidRDefault="00A27778" w:rsidP="002C2C70">
      <w:pPr>
        <w:rPr>
          <w:highlight w:val="yellow"/>
        </w:rPr>
      </w:pPr>
    </w:p>
    <w:p w:rsidR="00A27778" w:rsidRPr="00A62595" w:rsidRDefault="00A27778" w:rsidP="00A27778">
      <w:pPr>
        <w:jc w:val="right"/>
        <w:rPr>
          <w:b/>
          <w:sz w:val="22"/>
          <w:szCs w:val="22"/>
        </w:rPr>
      </w:pPr>
      <w:r w:rsidRPr="00A62595">
        <w:rPr>
          <w:b/>
          <w:sz w:val="22"/>
          <w:szCs w:val="22"/>
        </w:rPr>
        <w:t>Razpisni obrazec št. 3a</w:t>
      </w:r>
    </w:p>
    <w:p w:rsidR="00A27778" w:rsidRPr="00A62595" w:rsidRDefault="00A27778" w:rsidP="002C2C70"/>
    <w:p w:rsidR="00A27778" w:rsidRPr="00A62595" w:rsidRDefault="00A27778" w:rsidP="00A27778">
      <w:pPr>
        <w:ind w:left="3196" w:firstLine="349"/>
        <w:rPr>
          <w:b/>
          <w:sz w:val="22"/>
          <w:szCs w:val="22"/>
        </w:rPr>
      </w:pPr>
    </w:p>
    <w:p w:rsidR="00A27778" w:rsidRPr="00A62595" w:rsidRDefault="00A27778" w:rsidP="00A27778">
      <w:pPr>
        <w:rPr>
          <w:b/>
          <w:sz w:val="22"/>
          <w:szCs w:val="22"/>
        </w:rPr>
      </w:pPr>
      <w:r w:rsidRPr="00A62595">
        <w:rPr>
          <w:b/>
          <w:sz w:val="22"/>
          <w:szCs w:val="22"/>
        </w:rPr>
        <w:t>PREDRAČUN -  STRUKTURA CENE</w:t>
      </w:r>
    </w:p>
    <w:p w:rsidR="00A27778" w:rsidRPr="00A62595" w:rsidRDefault="00A27778" w:rsidP="00A27778">
      <w:pPr>
        <w:ind w:left="3196" w:firstLine="349"/>
        <w:rPr>
          <w:b/>
          <w:sz w:val="22"/>
          <w:szCs w:val="22"/>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02"/>
      </w:tblGrid>
      <w:tr w:rsidR="00A27778" w:rsidRPr="00A62595" w:rsidTr="00D3785F">
        <w:trPr>
          <w:cantSplit/>
          <w:trHeight w:val="435"/>
        </w:trPr>
        <w:tc>
          <w:tcPr>
            <w:tcW w:w="8222" w:type="dxa"/>
            <w:gridSpan w:val="2"/>
            <w:tcBorders>
              <w:left w:val="single" w:sz="8" w:space="0" w:color="auto"/>
              <w:right w:val="single" w:sz="8" w:space="0" w:color="auto"/>
            </w:tcBorders>
            <w:shd w:val="clear" w:color="auto" w:fill="FFFFFF"/>
            <w:vAlign w:val="center"/>
          </w:tcPr>
          <w:p w:rsidR="00A27778" w:rsidRPr="00D4717D" w:rsidRDefault="00A27778" w:rsidP="00D3785F">
            <w:pPr>
              <w:keepNext/>
              <w:widowControl w:val="0"/>
              <w:suppressAutoHyphens/>
              <w:spacing w:before="240" w:after="60"/>
              <w:jc w:val="center"/>
              <w:outlineLvl w:val="0"/>
              <w:rPr>
                <w:rFonts w:eastAsia="Arial Unicode MS"/>
                <w:b/>
                <w:bCs/>
                <w:kern w:val="32"/>
                <w:sz w:val="22"/>
                <w:szCs w:val="22"/>
                <w:lang w:eastAsia="en-US"/>
              </w:rPr>
            </w:pPr>
            <w:r w:rsidRPr="00D4717D">
              <w:rPr>
                <w:rFonts w:eastAsia="Arial Unicode MS"/>
                <w:b/>
                <w:bCs/>
                <w:kern w:val="32"/>
                <w:sz w:val="22"/>
                <w:szCs w:val="22"/>
                <w:lang w:eastAsia="en-US"/>
              </w:rPr>
              <w:t>Strukturo navedene cene predstavlja</w:t>
            </w:r>
          </w:p>
        </w:tc>
      </w:tr>
      <w:tr w:rsidR="00A27778" w:rsidRPr="00A62595" w:rsidTr="00D3785F">
        <w:trPr>
          <w:cantSplit/>
          <w:trHeight w:val="435"/>
        </w:trPr>
        <w:tc>
          <w:tcPr>
            <w:tcW w:w="4820" w:type="dxa"/>
            <w:tcBorders>
              <w:left w:val="single" w:sz="8" w:space="0" w:color="auto"/>
              <w:right w:val="single" w:sz="8" w:space="0" w:color="auto"/>
            </w:tcBorders>
            <w:shd w:val="clear" w:color="auto" w:fill="FFFFFF"/>
            <w:vAlign w:val="center"/>
          </w:tcPr>
          <w:p w:rsidR="00A27778" w:rsidRPr="00D4717D" w:rsidRDefault="00A27778" w:rsidP="00D3785F">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Postavka kalkulacije</w:t>
            </w:r>
          </w:p>
        </w:tc>
        <w:tc>
          <w:tcPr>
            <w:tcW w:w="3402" w:type="dxa"/>
            <w:tcBorders>
              <w:right w:val="single" w:sz="8" w:space="0" w:color="auto"/>
            </w:tcBorders>
            <w:shd w:val="clear" w:color="auto" w:fill="FFFFFF"/>
            <w:vAlign w:val="center"/>
          </w:tcPr>
          <w:p w:rsidR="00A27778" w:rsidRPr="00D4717D" w:rsidRDefault="00A27778" w:rsidP="00D3785F">
            <w:pPr>
              <w:keepNext/>
              <w:widowControl w:val="0"/>
              <w:suppressAutoHyphens/>
              <w:spacing w:before="240" w:after="60"/>
              <w:outlineLvl w:val="0"/>
              <w:rPr>
                <w:rFonts w:eastAsia="Arial Unicode MS"/>
                <w:b/>
                <w:bCs/>
                <w:kern w:val="32"/>
                <w:sz w:val="22"/>
                <w:szCs w:val="22"/>
                <w:lang w:eastAsia="en-US"/>
              </w:rPr>
            </w:pPr>
            <w:r w:rsidRPr="00D4717D">
              <w:rPr>
                <w:rFonts w:eastAsia="Arial Unicode MS"/>
                <w:b/>
                <w:bCs/>
                <w:kern w:val="32"/>
                <w:sz w:val="22"/>
                <w:szCs w:val="22"/>
                <w:lang w:eastAsia="en-US"/>
              </w:rPr>
              <w:t>Strošek za 4 leta v EUR brez DDV</w:t>
            </w:r>
          </w:p>
        </w:tc>
      </w:tr>
      <w:tr w:rsidR="00A27778" w:rsidRPr="00A62595" w:rsidTr="00D3785F">
        <w:trPr>
          <w:cantSplit/>
          <w:trHeight w:val="435"/>
        </w:trPr>
        <w:tc>
          <w:tcPr>
            <w:tcW w:w="4820" w:type="dxa"/>
            <w:tcBorders>
              <w:left w:val="single" w:sz="8" w:space="0" w:color="auto"/>
              <w:right w:val="single" w:sz="8" w:space="0" w:color="auto"/>
            </w:tcBorders>
            <w:shd w:val="clear" w:color="auto" w:fill="FFFFFF"/>
            <w:vAlign w:val="center"/>
          </w:tcPr>
          <w:p w:rsidR="00A27778" w:rsidRPr="00D4717D" w:rsidRDefault="00A62595" w:rsidP="0044087B">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S</w:t>
            </w:r>
            <w:r w:rsidR="00A27778" w:rsidRPr="00D4717D">
              <w:rPr>
                <w:rFonts w:eastAsia="Arial Unicode MS"/>
                <w:b/>
                <w:kern w:val="1"/>
                <w:sz w:val="22"/>
                <w:szCs w:val="22"/>
                <w:lang w:eastAsia="en-US"/>
              </w:rPr>
              <w:t>trošk</w:t>
            </w:r>
            <w:r w:rsidRPr="00D4717D">
              <w:rPr>
                <w:rFonts w:eastAsia="Arial Unicode MS"/>
                <w:b/>
                <w:kern w:val="1"/>
                <w:sz w:val="22"/>
                <w:szCs w:val="22"/>
                <w:lang w:eastAsia="en-US"/>
              </w:rPr>
              <w:t>i</w:t>
            </w:r>
            <w:r w:rsidR="00A27778" w:rsidRPr="00D4717D">
              <w:rPr>
                <w:rFonts w:eastAsia="Arial Unicode MS"/>
                <w:b/>
                <w:kern w:val="1"/>
                <w:sz w:val="22"/>
                <w:szCs w:val="22"/>
                <w:lang w:eastAsia="en-US"/>
              </w:rPr>
              <w:t xml:space="preserve"> </w:t>
            </w:r>
            <w:r w:rsidRPr="00D4717D">
              <w:rPr>
                <w:rFonts w:eastAsia="Arial Unicode MS"/>
                <w:b/>
                <w:kern w:val="1"/>
                <w:sz w:val="22"/>
                <w:szCs w:val="22"/>
                <w:lang w:eastAsia="en-US"/>
              </w:rPr>
              <w:t>dela</w:t>
            </w:r>
            <w:r w:rsidR="00A27778" w:rsidRPr="00D4717D">
              <w:rPr>
                <w:rFonts w:eastAsia="Arial Unicode MS"/>
                <w:b/>
                <w:kern w:val="1"/>
                <w:sz w:val="22"/>
                <w:szCs w:val="22"/>
                <w:lang w:eastAsia="en-US"/>
              </w:rPr>
              <w:t xml:space="preserve"> </w:t>
            </w:r>
            <w:r w:rsidR="0044087B" w:rsidRPr="00D4717D">
              <w:rPr>
                <w:rFonts w:eastAsia="Arial Unicode MS"/>
                <w:b/>
                <w:kern w:val="1"/>
                <w:sz w:val="22"/>
                <w:szCs w:val="22"/>
                <w:lang w:eastAsia="en-US"/>
              </w:rPr>
              <w:t>najmanj petih</w:t>
            </w:r>
            <w:r w:rsidRPr="00D4717D">
              <w:rPr>
                <w:rFonts w:eastAsia="Arial Unicode MS"/>
                <w:b/>
                <w:kern w:val="1"/>
                <w:sz w:val="22"/>
                <w:szCs w:val="22"/>
                <w:lang w:eastAsia="en-US"/>
              </w:rPr>
              <w:t xml:space="preserve"> </w:t>
            </w:r>
            <w:r w:rsidR="00D4717D" w:rsidRPr="00D4717D">
              <w:rPr>
                <w:rFonts w:eastAsia="Arial Unicode MS"/>
                <w:b/>
                <w:kern w:val="1"/>
                <w:sz w:val="22"/>
                <w:szCs w:val="22"/>
                <w:lang w:eastAsia="en-US"/>
              </w:rPr>
              <w:t xml:space="preserve">in pol </w:t>
            </w:r>
            <w:r w:rsidRPr="00D4717D">
              <w:rPr>
                <w:rFonts w:eastAsia="Arial Unicode MS"/>
                <w:b/>
                <w:kern w:val="1"/>
                <w:sz w:val="22"/>
                <w:szCs w:val="22"/>
                <w:lang w:eastAsia="en-US"/>
              </w:rPr>
              <w:t>(</w:t>
            </w:r>
            <w:r w:rsidR="0044087B" w:rsidRPr="00D4717D">
              <w:rPr>
                <w:rFonts w:eastAsia="Arial Unicode MS"/>
                <w:b/>
                <w:kern w:val="1"/>
                <w:sz w:val="22"/>
                <w:szCs w:val="22"/>
                <w:lang w:eastAsia="en-US"/>
              </w:rPr>
              <w:t>5</w:t>
            </w:r>
            <w:r w:rsidR="00D4717D" w:rsidRPr="00D4717D">
              <w:rPr>
                <w:rFonts w:eastAsia="Arial Unicode MS"/>
                <w:b/>
                <w:kern w:val="1"/>
                <w:sz w:val="22"/>
                <w:szCs w:val="22"/>
                <w:lang w:eastAsia="en-US"/>
              </w:rPr>
              <w:t>,5</w:t>
            </w:r>
            <w:r w:rsidRPr="00D4717D">
              <w:rPr>
                <w:rFonts w:eastAsia="Arial Unicode MS"/>
                <w:b/>
                <w:kern w:val="1"/>
                <w:sz w:val="22"/>
                <w:szCs w:val="22"/>
                <w:lang w:eastAsia="en-US"/>
              </w:rPr>
              <w:t xml:space="preserve">) </w:t>
            </w:r>
            <w:r w:rsidR="00A27778" w:rsidRPr="00D4717D">
              <w:rPr>
                <w:rFonts w:eastAsia="Arial Unicode MS"/>
                <w:b/>
                <w:kern w:val="1"/>
                <w:sz w:val="22"/>
                <w:szCs w:val="22"/>
                <w:lang w:eastAsia="en-US"/>
              </w:rPr>
              <w:t xml:space="preserve">delavcev </w:t>
            </w:r>
            <w:r w:rsidRPr="00D4717D">
              <w:rPr>
                <w:rFonts w:eastAsia="Arial Unicode MS"/>
                <w:b/>
                <w:kern w:val="1"/>
                <w:sz w:val="22"/>
                <w:szCs w:val="22"/>
                <w:lang w:eastAsia="en-US"/>
              </w:rPr>
              <w:t>za</w:t>
            </w:r>
            <w:r w:rsidR="0044087B" w:rsidRPr="00D4717D">
              <w:rPr>
                <w:rFonts w:eastAsia="Arial Unicode MS"/>
                <w:b/>
                <w:kern w:val="1"/>
                <w:sz w:val="22"/>
                <w:szCs w:val="22"/>
                <w:lang w:eastAsia="en-US"/>
              </w:rPr>
              <w:t xml:space="preserve"> polno </w:t>
            </w:r>
            <w:r w:rsidRPr="00D4717D">
              <w:rPr>
                <w:rFonts w:eastAsia="Arial Unicode MS"/>
                <w:b/>
                <w:kern w:val="1"/>
                <w:sz w:val="22"/>
                <w:szCs w:val="22"/>
                <w:lang w:eastAsia="en-US"/>
              </w:rPr>
              <w:t xml:space="preserve"> delovno obveznost 40 ur tedensko</w:t>
            </w:r>
          </w:p>
        </w:tc>
        <w:tc>
          <w:tcPr>
            <w:tcW w:w="3402" w:type="dxa"/>
            <w:tcBorders>
              <w:right w:val="single" w:sz="8" w:space="0" w:color="auto"/>
            </w:tcBorders>
            <w:shd w:val="clear" w:color="auto" w:fill="FFFFFF"/>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r w:rsidR="00A27778" w:rsidRPr="00A62595" w:rsidTr="00D3785F">
        <w:trPr>
          <w:cantSplit/>
          <w:trHeight w:val="435"/>
        </w:trPr>
        <w:tc>
          <w:tcPr>
            <w:tcW w:w="4820" w:type="dxa"/>
            <w:tcBorders>
              <w:left w:val="single" w:sz="8" w:space="0" w:color="auto"/>
              <w:right w:val="single" w:sz="8" w:space="0" w:color="auto"/>
            </w:tcBorders>
            <w:shd w:val="clear" w:color="auto" w:fill="FFFFFF"/>
            <w:vAlign w:val="center"/>
          </w:tcPr>
          <w:p w:rsidR="00A27778" w:rsidRPr="00D4717D" w:rsidRDefault="00A27778" w:rsidP="00D3785F">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Nadomeščanje in nadzornik</w:t>
            </w:r>
          </w:p>
        </w:tc>
        <w:tc>
          <w:tcPr>
            <w:tcW w:w="3402" w:type="dxa"/>
            <w:tcBorders>
              <w:right w:val="single" w:sz="8" w:space="0" w:color="auto"/>
            </w:tcBorders>
            <w:shd w:val="clear" w:color="auto" w:fill="FFFFFF"/>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r w:rsidR="00A27778" w:rsidRPr="00A62595" w:rsidTr="00D3785F">
        <w:trPr>
          <w:cantSplit/>
          <w:trHeight w:val="435"/>
        </w:trPr>
        <w:tc>
          <w:tcPr>
            <w:tcW w:w="4820" w:type="dxa"/>
            <w:tcBorders>
              <w:left w:val="single" w:sz="8" w:space="0" w:color="auto"/>
              <w:right w:val="single" w:sz="8" w:space="0" w:color="auto"/>
            </w:tcBorders>
            <w:shd w:val="clear" w:color="auto" w:fill="FFFFFF"/>
            <w:vAlign w:val="center"/>
          </w:tcPr>
          <w:p w:rsidR="00A27778" w:rsidRPr="00D4717D" w:rsidRDefault="00A27778" w:rsidP="00D3785F">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Čistila, čistilni pripomočki, zaščitna oprema, zdravniški pregledi</w:t>
            </w:r>
          </w:p>
        </w:tc>
        <w:tc>
          <w:tcPr>
            <w:tcW w:w="3402" w:type="dxa"/>
            <w:tcBorders>
              <w:right w:val="single" w:sz="8" w:space="0" w:color="auto"/>
            </w:tcBorders>
            <w:shd w:val="clear" w:color="auto" w:fill="FFFFFF"/>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r w:rsidR="00A27778" w:rsidRPr="00A62595" w:rsidTr="00D3785F">
        <w:trPr>
          <w:cantSplit/>
          <w:trHeight w:val="435"/>
        </w:trPr>
        <w:tc>
          <w:tcPr>
            <w:tcW w:w="4820" w:type="dxa"/>
            <w:tcBorders>
              <w:left w:val="single" w:sz="8" w:space="0" w:color="auto"/>
              <w:right w:val="single" w:sz="8" w:space="0" w:color="auto"/>
            </w:tcBorders>
            <w:shd w:val="clear" w:color="auto" w:fill="FFFFFF"/>
            <w:vAlign w:val="center"/>
          </w:tcPr>
          <w:p w:rsidR="00A27778" w:rsidRPr="00D4717D" w:rsidRDefault="00A27778" w:rsidP="00D3785F">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Amortizacija in vzdrževanje opreme</w:t>
            </w:r>
          </w:p>
        </w:tc>
        <w:tc>
          <w:tcPr>
            <w:tcW w:w="3402" w:type="dxa"/>
            <w:tcBorders>
              <w:right w:val="single" w:sz="8" w:space="0" w:color="auto"/>
            </w:tcBorders>
            <w:shd w:val="clear" w:color="auto" w:fill="FFFFFF"/>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r w:rsidR="00A27778" w:rsidRPr="00A62595" w:rsidTr="00D3785F">
        <w:trPr>
          <w:cantSplit/>
          <w:trHeight w:val="435"/>
        </w:trPr>
        <w:tc>
          <w:tcPr>
            <w:tcW w:w="8222" w:type="dxa"/>
            <w:gridSpan w:val="2"/>
            <w:tcBorders>
              <w:left w:val="single" w:sz="8" w:space="0" w:color="auto"/>
              <w:right w:val="single" w:sz="8" w:space="0" w:color="auto"/>
            </w:tcBorders>
            <w:shd w:val="clear" w:color="auto" w:fill="FFFFFF"/>
            <w:vAlign w:val="center"/>
          </w:tcPr>
          <w:p w:rsidR="00A27778" w:rsidRPr="00D4717D" w:rsidRDefault="00A27778" w:rsidP="00D3785F">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Drugo</w:t>
            </w:r>
          </w:p>
        </w:tc>
      </w:tr>
      <w:tr w:rsidR="00A27778" w:rsidRPr="00A62595" w:rsidTr="00D3785F">
        <w:trPr>
          <w:cantSplit/>
          <w:trHeight w:val="435"/>
        </w:trPr>
        <w:tc>
          <w:tcPr>
            <w:tcW w:w="4820" w:type="dxa"/>
            <w:tcBorders>
              <w:left w:val="single" w:sz="8" w:space="0" w:color="auto"/>
              <w:right w:val="single" w:sz="8" w:space="0" w:color="auto"/>
            </w:tcBorders>
            <w:shd w:val="clear" w:color="auto" w:fill="auto"/>
            <w:vAlign w:val="center"/>
          </w:tcPr>
          <w:p w:rsidR="00A27778" w:rsidRPr="00D4717D" w:rsidRDefault="00847A95" w:rsidP="008859EA">
            <w:pPr>
              <w:widowControl w:val="0"/>
              <w:numPr>
                <w:ilvl w:val="0"/>
                <w:numId w:val="4"/>
              </w:numPr>
              <w:tabs>
                <w:tab w:val="num" w:pos="318"/>
              </w:tabs>
              <w:suppressAutoHyphens/>
              <w:spacing w:after="200" w:line="276" w:lineRule="auto"/>
              <w:ind w:left="318"/>
              <w:rPr>
                <w:rFonts w:eastAsia="Arial Unicode MS"/>
                <w:b/>
                <w:kern w:val="1"/>
                <w:sz w:val="22"/>
                <w:szCs w:val="22"/>
                <w:lang w:eastAsia="en-US"/>
              </w:rPr>
            </w:pPr>
            <w:r w:rsidRPr="00D4717D">
              <w:rPr>
                <w:rFonts w:eastAsia="Arial Unicode MS"/>
                <w:b/>
                <w:kern w:val="1"/>
                <w:sz w:val="22"/>
                <w:szCs w:val="22"/>
                <w:lang w:eastAsia="en-US"/>
              </w:rPr>
              <w:t>Periodična dela</w:t>
            </w:r>
          </w:p>
        </w:tc>
        <w:tc>
          <w:tcPr>
            <w:tcW w:w="3402" w:type="dxa"/>
            <w:tcBorders>
              <w:right w:val="single" w:sz="8" w:space="0" w:color="auto"/>
            </w:tcBorders>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r w:rsidR="00A27778" w:rsidRPr="00A62595" w:rsidTr="00D3785F">
        <w:trPr>
          <w:cantSplit/>
          <w:trHeight w:val="435"/>
        </w:trPr>
        <w:tc>
          <w:tcPr>
            <w:tcW w:w="4820" w:type="dxa"/>
            <w:tcBorders>
              <w:left w:val="single" w:sz="8" w:space="0" w:color="auto"/>
              <w:right w:val="single" w:sz="8" w:space="0" w:color="auto"/>
            </w:tcBorders>
            <w:shd w:val="clear" w:color="auto" w:fill="auto"/>
            <w:vAlign w:val="center"/>
          </w:tcPr>
          <w:p w:rsidR="00A27778" w:rsidRPr="00D4717D" w:rsidRDefault="00A27778" w:rsidP="008859EA">
            <w:pPr>
              <w:widowControl w:val="0"/>
              <w:numPr>
                <w:ilvl w:val="0"/>
                <w:numId w:val="4"/>
              </w:numPr>
              <w:tabs>
                <w:tab w:val="num" w:pos="318"/>
              </w:tabs>
              <w:suppressAutoHyphens/>
              <w:spacing w:after="200" w:line="276" w:lineRule="auto"/>
              <w:ind w:left="318"/>
              <w:rPr>
                <w:rFonts w:eastAsia="Arial Unicode MS"/>
                <w:b/>
                <w:kern w:val="1"/>
                <w:sz w:val="22"/>
                <w:szCs w:val="22"/>
                <w:lang w:eastAsia="en-US"/>
              </w:rPr>
            </w:pPr>
          </w:p>
        </w:tc>
        <w:tc>
          <w:tcPr>
            <w:tcW w:w="3402" w:type="dxa"/>
            <w:tcBorders>
              <w:right w:val="single" w:sz="8" w:space="0" w:color="auto"/>
            </w:tcBorders>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r w:rsidR="00A27778" w:rsidRPr="00A62595" w:rsidTr="00D3785F">
        <w:trPr>
          <w:cantSplit/>
          <w:trHeight w:val="435"/>
        </w:trPr>
        <w:tc>
          <w:tcPr>
            <w:tcW w:w="4820" w:type="dxa"/>
            <w:tcBorders>
              <w:left w:val="single" w:sz="8" w:space="0" w:color="auto"/>
              <w:bottom w:val="single" w:sz="4" w:space="0" w:color="auto"/>
              <w:right w:val="single" w:sz="8" w:space="0" w:color="auto"/>
            </w:tcBorders>
            <w:shd w:val="clear" w:color="auto" w:fill="FFFFFF"/>
            <w:vAlign w:val="center"/>
          </w:tcPr>
          <w:p w:rsidR="00A27778" w:rsidRPr="00D4717D" w:rsidRDefault="00A27778" w:rsidP="00D3785F">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Dobiček</w:t>
            </w:r>
          </w:p>
        </w:tc>
        <w:tc>
          <w:tcPr>
            <w:tcW w:w="3402" w:type="dxa"/>
            <w:tcBorders>
              <w:bottom w:val="single" w:sz="4" w:space="0" w:color="auto"/>
              <w:right w:val="single" w:sz="8" w:space="0" w:color="auto"/>
            </w:tcBorders>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r w:rsidR="00A27778" w:rsidRPr="00A62595" w:rsidTr="00D3785F">
        <w:trPr>
          <w:cantSplit/>
          <w:trHeight w:val="435"/>
        </w:trPr>
        <w:tc>
          <w:tcPr>
            <w:tcW w:w="4820" w:type="dxa"/>
            <w:tcBorders>
              <w:left w:val="single" w:sz="8" w:space="0" w:color="auto"/>
              <w:right w:val="single" w:sz="8" w:space="0" w:color="auto"/>
            </w:tcBorders>
            <w:shd w:val="clear" w:color="auto" w:fill="D9D9D9"/>
            <w:vAlign w:val="center"/>
          </w:tcPr>
          <w:p w:rsidR="00A27778" w:rsidRPr="00D4717D" w:rsidRDefault="00A27778" w:rsidP="00D3785F">
            <w:pPr>
              <w:keepNext/>
              <w:widowControl w:val="0"/>
              <w:suppressAutoHyphens/>
              <w:spacing w:before="240" w:after="60"/>
              <w:outlineLvl w:val="0"/>
              <w:rPr>
                <w:rFonts w:eastAsia="Arial Unicode MS"/>
                <w:b/>
                <w:bCs/>
                <w:kern w:val="32"/>
                <w:sz w:val="22"/>
                <w:szCs w:val="22"/>
                <w:lang w:eastAsia="en-US"/>
              </w:rPr>
            </w:pPr>
            <w:r w:rsidRPr="00D4717D">
              <w:rPr>
                <w:rFonts w:eastAsia="Arial Unicode MS"/>
                <w:b/>
                <w:bCs/>
                <w:kern w:val="32"/>
                <w:sz w:val="22"/>
                <w:szCs w:val="22"/>
                <w:lang w:eastAsia="en-US"/>
              </w:rPr>
              <w:t>SKUPAJ vrednost pogodbe v EUR brez DDV</w:t>
            </w:r>
          </w:p>
        </w:tc>
        <w:tc>
          <w:tcPr>
            <w:tcW w:w="3402" w:type="dxa"/>
            <w:tcBorders>
              <w:right w:val="single" w:sz="8" w:space="0" w:color="auto"/>
            </w:tcBorders>
            <w:shd w:val="clear" w:color="auto" w:fill="D9D9D9"/>
            <w:vAlign w:val="center"/>
          </w:tcPr>
          <w:p w:rsidR="00A27778" w:rsidRPr="00D4717D" w:rsidRDefault="00A27778" w:rsidP="00D3785F">
            <w:pPr>
              <w:keepNext/>
              <w:widowControl w:val="0"/>
              <w:suppressAutoHyphens/>
              <w:spacing w:before="240" w:after="60"/>
              <w:jc w:val="right"/>
              <w:outlineLvl w:val="0"/>
              <w:rPr>
                <w:rFonts w:eastAsia="Arial Unicode MS"/>
                <w:b/>
                <w:bCs/>
                <w:kern w:val="32"/>
                <w:sz w:val="22"/>
                <w:szCs w:val="22"/>
                <w:lang w:eastAsia="en-US"/>
              </w:rPr>
            </w:pPr>
          </w:p>
        </w:tc>
      </w:tr>
    </w:tbl>
    <w:p w:rsidR="008E73F2" w:rsidRPr="00A62595" w:rsidRDefault="00E92C21" w:rsidP="008E73F2">
      <w:pPr>
        <w:pageBreakBefore/>
        <w:suppressAutoHyphens/>
        <w:jc w:val="right"/>
        <w:rPr>
          <w:sz w:val="20"/>
          <w:szCs w:val="20"/>
          <w:lang w:eastAsia="zh-CN"/>
        </w:rPr>
      </w:pPr>
      <w:r w:rsidRPr="00A62595">
        <w:rPr>
          <w:rFonts w:ascii="Arial" w:hAnsi="Arial" w:cs="Arial"/>
          <w:b/>
          <w:sz w:val="20"/>
          <w:szCs w:val="20"/>
        </w:rPr>
        <w:lastRenderedPageBreak/>
        <w:tab/>
      </w:r>
      <w:r w:rsidRPr="00A62595">
        <w:rPr>
          <w:rFonts w:ascii="Arial" w:hAnsi="Arial" w:cs="Arial"/>
          <w:b/>
          <w:sz w:val="20"/>
          <w:szCs w:val="20"/>
        </w:rPr>
        <w:tab/>
      </w:r>
      <w:r w:rsidRPr="00A62595">
        <w:rPr>
          <w:rFonts w:ascii="Arial" w:hAnsi="Arial" w:cs="Arial"/>
          <w:b/>
          <w:sz w:val="20"/>
          <w:szCs w:val="20"/>
        </w:rPr>
        <w:tab/>
      </w:r>
      <w:r w:rsidRPr="00A62595">
        <w:rPr>
          <w:rFonts w:ascii="Arial" w:hAnsi="Arial" w:cs="Arial"/>
          <w:b/>
          <w:sz w:val="20"/>
          <w:szCs w:val="20"/>
        </w:rPr>
        <w:tab/>
      </w:r>
      <w:r w:rsidRPr="00A62595">
        <w:rPr>
          <w:rFonts w:ascii="Arial" w:hAnsi="Arial" w:cs="Arial"/>
          <w:b/>
          <w:sz w:val="20"/>
          <w:szCs w:val="20"/>
        </w:rPr>
        <w:tab/>
      </w:r>
      <w:r w:rsidRPr="00A62595">
        <w:rPr>
          <w:rFonts w:ascii="Arial" w:hAnsi="Arial" w:cs="Arial"/>
          <w:b/>
          <w:sz w:val="20"/>
          <w:szCs w:val="20"/>
        </w:rPr>
        <w:tab/>
      </w:r>
      <w:r w:rsidRPr="00A62595">
        <w:rPr>
          <w:rFonts w:ascii="Arial" w:hAnsi="Arial" w:cs="Arial"/>
          <w:b/>
          <w:sz w:val="20"/>
          <w:szCs w:val="20"/>
        </w:rPr>
        <w:tab/>
      </w:r>
      <w:r w:rsidRPr="00A62595">
        <w:rPr>
          <w:rFonts w:ascii="Arial" w:hAnsi="Arial" w:cs="Arial"/>
          <w:b/>
          <w:sz w:val="20"/>
          <w:szCs w:val="20"/>
        </w:rPr>
        <w:tab/>
      </w:r>
      <w:r w:rsidRPr="00A62595">
        <w:rPr>
          <w:rFonts w:ascii="Arial" w:hAnsi="Arial" w:cs="Arial"/>
          <w:b/>
          <w:sz w:val="20"/>
          <w:szCs w:val="20"/>
        </w:rPr>
        <w:tab/>
      </w:r>
      <w:r w:rsidR="008E73F2" w:rsidRPr="00A62595">
        <w:rPr>
          <w:b/>
          <w:sz w:val="22"/>
          <w:szCs w:val="22"/>
          <w:lang w:eastAsia="zh-CN"/>
        </w:rPr>
        <w:t xml:space="preserve">Razpisni obrazec št. </w:t>
      </w:r>
      <w:r w:rsidR="004C58BC" w:rsidRPr="00A62595">
        <w:rPr>
          <w:b/>
          <w:sz w:val="22"/>
          <w:szCs w:val="22"/>
          <w:lang w:eastAsia="zh-CN"/>
        </w:rPr>
        <w:t>4</w:t>
      </w:r>
    </w:p>
    <w:p w:rsidR="00C67FE8" w:rsidRPr="00A62595" w:rsidRDefault="00C67FE8" w:rsidP="008E73F2">
      <w:pPr>
        <w:rPr>
          <w:sz w:val="20"/>
          <w:szCs w:val="20"/>
        </w:rPr>
      </w:pPr>
    </w:p>
    <w:p w:rsidR="008E73F2" w:rsidRPr="00A62595" w:rsidRDefault="008E73F2" w:rsidP="00E6690D">
      <w:pPr>
        <w:jc w:val="both"/>
        <w:rPr>
          <w:sz w:val="20"/>
          <w:szCs w:val="20"/>
        </w:rPr>
      </w:pPr>
    </w:p>
    <w:p w:rsidR="00C67FE8" w:rsidRPr="00A62595" w:rsidRDefault="00DF5B67" w:rsidP="00E6690D">
      <w:pPr>
        <w:jc w:val="both"/>
      </w:pPr>
      <w:r w:rsidRPr="00A62595">
        <w:t xml:space="preserve">Univerza v Ljubljani, Fakulteta za farmacijo, Aškerčeva cesta 7, 1000 Ljubljana, matična št.: 1626973, ID za DDV: SI11690682, ki jo zastopa </w:t>
      </w:r>
      <w:proofErr w:type="spellStart"/>
      <w:r w:rsidRPr="00A62595">
        <w:t>dekan</w:t>
      </w:r>
      <w:r w:rsidR="008E73F2" w:rsidRPr="00A62595">
        <w:t>ja</w:t>
      </w:r>
      <w:proofErr w:type="spellEnd"/>
      <w:r w:rsidRPr="00A62595">
        <w:t xml:space="preserve"> prof. dr. </w:t>
      </w:r>
      <w:r w:rsidR="008E73F2" w:rsidRPr="00A62595">
        <w:t>Irena Mlinarič Raščan</w:t>
      </w:r>
      <w:r w:rsidRPr="00A62595">
        <w:t xml:space="preserve"> (v nadaljnjem besedilu </w:t>
      </w:r>
      <w:r w:rsidR="008E73F2" w:rsidRPr="00A62595">
        <w:t>naročnik</w:t>
      </w:r>
      <w:r w:rsidRPr="00A62595">
        <w:t xml:space="preserve">) </w:t>
      </w:r>
    </w:p>
    <w:p w:rsidR="00C67FE8" w:rsidRPr="00A62595" w:rsidRDefault="00C67FE8" w:rsidP="002C2C70"/>
    <w:p w:rsidR="00C67FE8" w:rsidRPr="00A62595" w:rsidRDefault="00DF5B67" w:rsidP="002C2C70">
      <w:r w:rsidRPr="00A62595">
        <w:t>in</w:t>
      </w:r>
    </w:p>
    <w:p w:rsidR="00E5154B" w:rsidRPr="00A62595" w:rsidRDefault="00E5154B" w:rsidP="002C2C70"/>
    <w:p w:rsidR="00DF5B67" w:rsidRPr="00A62595" w:rsidRDefault="00DF5B67" w:rsidP="00145811">
      <w:pPr>
        <w:jc w:val="both"/>
      </w:pPr>
      <w:r w:rsidRPr="00A62595">
        <w:t>__________________________________________________</w:t>
      </w:r>
      <w:r w:rsidR="00145811" w:rsidRPr="00A62595">
        <w:t>__________________</w:t>
      </w:r>
      <w:r w:rsidRPr="00A62595">
        <w:t>_______matična št.:____</w:t>
      </w:r>
      <w:r w:rsidR="00C06124" w:rsidRPr="00A62595">
        <w:t>_</w:t>
      </w:r>
      <w:r w:rsidRPr="00A62595">
        <w:t>___,</w:t>
      </w:r>
      <w:r w:rsidR="00145811" w:rsidRPr="00A62595">
        <w:t xml:space="preserve"> </w:t>
      </w:r>
      <w:r w:rsidRPr="00A62595">
        <w:t>ID za DDV:_____</w:t>
      </w:r>
      <w:r w:rsidR="004B384B" w:rsidRPr="00A62595">
        <w:t>__</w:t>
      </w:r>
      <w:r w:rsidRPr="00A62595">
        <w:t xml:space="preserve">______, ki ga </w:t>
      </w:r>
      <w:r w:rsidR="00145811" w:rsidRPr="00A62595">
        <w:t>zastopa _</w:t>
      </w:r>
      <w:r w:rsidR="004B384B" w:rsidRPr="00A62595">
        <w:t>_____</w:t>
      </w:r>
      <w:r w:rsidRPr="00A62595">
        <w:t>_______________</w:t>
      </w:r>
      <w:r w:rsidR="00145811" w:rsidRPr="00A62595">
        <w:t xml:space="preserve"> </w:t>
      </w:r>
      <w:r w:rsidRPr="00A62595">
        <w:t>(v nadaljnjem besedilu izvajalec)</w:t>
      </w:r>
    </w:p>
    <w:p w:rsidR="00C67FE8" w:rsidRPr="00A62595" w:rsidRDefault="00C67FE8" w:rsidP="002C2C70"/>
    <w:p w:rsidR="00C67FE8" w:rsidRPr="00A62595" w:rsidRDefault="00DF5B67" w:rsidP="002C2C70">
      <w:r w:rsidRPr="00A62595">
        <w:t>skleneta</w:t>
      </w:r>
      <w:r w:rsidRPr="00A62595">
        <w:tab/>
      </w:r>
    </w:p>
    <w:p w:rsidR="00C67FE8" w:rsidRPr="00A62595" w:rsidRDefault="00C67FE8" w:rsidP="002C2C70"/>
    <w:p w:rsidR="008E73F2" w:rsidRPr="00A62595" w:rsidRDefault="008E73F2" w:rsidP="00DF5B67">
      <w:pPr>
        <w:jc w:val="center"/>
        <w:rPr>
          <w:b/>
        </w:rPr>
      </w:pPr>
      <w:r w:rsidRPr="00A62595">
        <w:rPr>
          <w:b/>
        </w:rPr>
        <w:t>POGOBO O STORITVAH ČIŠČENJA PROSTOROV FAKULTETE</w:t>
      </w:r>
      <w:r w:rsidR="005C7495" w:rsidRPr="00A62595">
        <w:rPr>
          <w:b/>
        </w:rPr>
        <w:t xml:space="preserve"> </w:t>
      </w:r>
    </w:p>
    <w:p w:rsidR="00C67FE8" w:rsidRPr="00A62595" w:rsidRDefault="005C7495" w:rsidP="00DF5B67">
      <w:pPr>
        <w:jc w:val="center"/>
        <w:rPr>
          <w:b/>
        </w:rPr>
      </w:pPr>
      <w:r w:rsidRPr="00A62595">
        <w:rPr>
          <w:b/>
        </w:rPr>
        <w:t>št. J</w:t>
      </w:r>
      <w:r w:rsidR="008E73F2" w:rsidRPr="00A62595">
        <w:rPr>
          <w:b/>
        </w:rPr>
        <w:t>NTA</w:t>
      </w:r>
      <w:r w:rsidRPr="00A62595">
        <w:rPr>
          <w:b/>
        </w:rPr>
        <w:t>-0</w:t>
      </w:r>
      <w:r w:rsidR="008E73F2" w:rsidRPr="00A62595">
        <w:rPr>
          <w:b/>
        </w:rPr>
        <w:t>3</w:t>
      </w:r>
      <w:r w:rsidRPr="00A62595">
        <w:rPr>
          <w:b/>
        </w:rPr>
        <w:t>-201</w:t>
      </w:r>
      <w:r w:rsidR="008E73F2" w:rsidRPr="00A62595">
        <w:rPr>
          <w:b/>
        </w:rPr>
        <w:t>8</w:t>
      </w:r>
    </w:p>
    <w:p w:rsidR="00B87DC4" w:rsidRPr="00A62595" w:rsidRDefault="00B87DC4" w:rsidP="00B87DC4">
      <w:pPr>
        <w:jc w:val="center"/>
      </w:pPr>
    </w:p>
    <w:p w:rsidR="00C06124" w:rsidRPr="00A62595" w:rsidRDefault="00C06124" w:rsidP="00B87DC4">
      <w:pPr>
        <w:jc w:val="center"/>
        <w:rPr>
          <w:sz w:val="20"/>
          <w:szCs w:val="20"/>
        </w:rPr>
      </w:pPr>
    </w:p>
    <w:p w:rsidR="00573B39" w:rsidRPr="00A62595" w:rsidRDefault="00573B39" w:rsidP="001D1D6D">
      <w:pPr>
        <w:ind w:left="3556" w:firstLine="698"/>
        <w:rPr>
          <w:b/>
          <w:sz w:val="22"/>
          <w:szCs w:val="22"/>
        </w:rPr>
      </w:pPr>
      <w:r w:rsidRPr="00A62595">
        <w:rPr>
          <w:b/>
          <w:sz w:val="22"/>
          <w:szCs w:val="22"/>
        </w:rPr>
        <w:t xml:space="preserve">PODLAGA </w:t>
      </w:r>
    </w:p>
    <w:p w:rsidR="00C67FE8" w:rsidRPr="00A62595" w:rsidRDefault="00BE3EAD" w:rsidP="008859EA">
      <w:pPr>
        <w:numPr>
          <w:ilvl w:val="0"/>
          <w:numId w:val="2"/>
        </w:numPr>
        <w:jc w:val="center"/>
        <w:rPr>
          <w:b/>
          <w:sz w:val="22"/>
          <w:szCs w:val="22"/>
        </w:rPr>
      </w:pPr>
      <w:r w:rsidRPr="00A62595">
        <w:rPr>
          <w:b/>
          <w:sz w:val="22"/>
          <w:szCs w:val="22"/>
        </w:rPr>
        <w:t>člen</w:t>
      </w:r>
    </w:p>
    <w:p w:rsidR="00BE3EAD" w:rsidRPr="00A62595" w:rsidRDefault="00BE3EAD" w:rsidP="00BE3EAD">
      <w:pPr>
        <w:jc w:val="center"/>
        <w:rPr>
          <w:b/>
          <w:sz w:val="20"/>
          <w:szCs w:val="20"/>
        </w:rPr>
      </w:pPr>
    </w:p>
    <w:p w:rsidR="008E73F2" w:rsidRPr="00A62595" w:rsidRDefault="008E73F2" w:rsidP="008E73F2">
      <w:pPr>
        <w:suppressAutoHyphens/>
        <w:jc w:val="both"/>
        <w:rPr>
          <w:szCs w:val="20"/>
          <w:lang w:eastAsia="zh-CN"/>
        </w:rPr>
      </w:pPr>
      <w:r w:rsidRPr="00A62595">
        <w:rPr>
          <w:sz w:val="22"/>
          <w:szCs w:val="22"/>
          <w:lang w:eastAsia="zh-CN"/>
        </w:rPr>
        <w:t>Na osnovi razpisa za oddajo javnega naročila (objava na Portalu javnih naročil, št. _</w:t>
      </w:r>
      <w:r w:rsidR="00AE5A32" w:rsidRPr="00A62595">
        <w:rPr>
          <w:sz w:val="22"/>
          <w:szCs w:val="22"/>
          <w:lang w:eastAsia="zh-CN"/>
        </w:rPr>
        <w:t>__</w:t>
      </w:r>
      <w:r w:rsidRPr="00A62595">
        <w:rPr>
          <w:sz w:val="22"/>
          <w:szCs w:val="22"/>
          <w:lang w:eastAsia="zh-CN"/>
        </w:rPr>
        <w:t>__________ dne ________201</w:t>
      </w:r>
      <w:r w:rsidR="00D4717D">
        <w:rPr>
          <w:sz w:val="22"/>
          <w:szCs w:val="22"/>
          <w:lang w:eastAsia="zh-CN"/>
        </w:rPr>
        <w:t>9</w:t>
      </w:r>
      <w:r w:rsidRPr="00A62595">
        <w:rPr>
          <w:sz w:val="22"/>
          <w:szCs w:val="22"/>
          <w:lang w:eastAsia="zh-CN"/>
        </w:rPr>
        <w:t xml:space="preserve"> </w:t>
      </w:r>
      <w:r w:rsidR="00AE5A32" w:rsidRPr="00A62595">
        <w:rPr>
          <w:sz w:val="22"/>
          <w:szCs w:val="22"/>
        </w:rPr>
        <w:t>in Uradnem listu EU št. __________________</w:t>
      </w:r>
      <w:r w:rsidRPr="00A62595">
        <w:rPr>
          <w:sz w:val="22"/>
          <w:szCs w:val="22"/>
          <w:lang w:eastAsia="zh-CN"/>
        </w:rPr>
        <w:t xml:space="preserve">) je bil za </w:t>
      </w:r>
      <w:r w:rsidRPr="00A62595">
        <w:rPr>
          <w:b/>
          <w:bCs/>
          <w:iCs/>
          <w:sz w:val="22"/>
          <w:szCs w:val="22"/>
          <w:lang w:eastAsia="zh-CN"/>
        </w:rPr>
        <w:t xml:space="preserve">izvajanje </w:t>
      </w:r>
      <w:r w:rsidR="002C3ECB">
        <w:rPr>
          <w:b/>
        </w:rPr>
        <w:t>Storitve čiščenja prostorov fakultete in pripadajoče storitve za obdobje štirih (4) let</w:t>
      </w:r>
      <w:r w:rsidRPr="00A62595">
        <w:rPr>
          <w:sz w:val="22"/>
          <w:szCs w:val="22"/>
          <w:lang w:eastAsia="zh-CN"/>
        </w:rPr>
        <w:t xml:space="preserve">, izbran kot najugodnejši ponudnik izvajalec po tej pogodbi, zato s to pogodbo naročnik naroča, izvajalec pa prevzame v izvedbo predmet razpisanega javnega naročila. </w:t>
      </w:r>
    </w:p>
    <w:p w:rsidR="00BE3EAD" w:rsidRPr="00A62595" w:rsidRDefault="00BE3EAD" w:rsidP="00BE3EAD">
      <w:pPr>
        <w:rPr>
          <w:color w:val="000000"/>
          <w:sz w:val="20"/>
          <w:szCs w:val="20"/>
        </w:rPr>
      </w:pPr>
    </w:p>
    <w:p w:rsidR="005C23FD" w:rsidRPr="00A62595" w:rsidRDefault="005C23FD" w:rsidP="005C23FD">
      <w:pPr>
        <w:jc w:val="both"/>
        <w:rPr>
          <w:color w:val="000000"/>
          <w:sz w:val="20"/>
          <w:szCs w:val="20"/>
        </w:rPr>
      </w:pPr>
    </w:p>
    <w:p w:rsidR="001D1D6D" w:rsidRPr="00A62595" w:rsidRDefault="001D1D6D" w:rsidP="001D1D6D">
      <w:pPr>
        <w:ind w:left="2836" w:firstLine="709"/>
        <w:jc w:val="both"/>
        <w:rPr>
          <w:color w:val="000000"/>
          <w:sz w:val="22"/>
          <w:szCs w:val="22"/>
        </w:rPr>
      </w:pPr>
      <w:r w:rsidRPr="00A62595">
        <w:rPr>
          <w:b/>
          <w:sz w:val="22"/>
          <w:szCs w:val="22"/>
        </w:rPr>
        <w:t>PREDMET POGODBE</w:t>
      </w:r>
    </w:p>
    <w:p w:rsidR="005C23FD" w:rsidRPr="00A62595" w:rsidRDefault="005C23FD" w:rsidP="008859EA">
      <w:pPr>
        <w:numPr>
          <w:ilvl w:val="0"/>
          <w:numId w:val="2"/>
        </w:numPr>
        <w:jc w:val="center"/>
        <w:rPr>
          <w:b/>
          <w:color w:val="000000"/>
          <w:sz w:val="22"/>
          <w:szCs w:val="22"/>
        </w:rPr>
      </w:pPr>
      <w:r w:rsidRPr="00A62595">
        <w:rPr>
          <w:b/>
          <w:color w:val="000000"/>
          <w:sz w:val="22"/>
          <w:szCs w:val="22"/>
        </w:rPr>
        <w:t>člen</w:t>
      </w:r>
    </w:p>
    <w:p w:rsidR="00C426FD" w:rsidRPr="00A62595" w:rsidRDefault="00C426FD" w:rsidP="00C426FD">
      <w:pPr>
        <w:ind w:left="360"/>
        <w:rPr>
          <w:b/>
          <w:color w:val="000000"/>
          <w:sz w:val="22"/>
          <w:szCs w:val="22"/>
        </w:rPr>
      </w:pPr>
    </w:p>
    <w:p w:rsidR="001D1D6D" w:rsidRPr="00A62595" w:rsidRDefault="00AE5A32" w:rsidP="00C426FD">
      <w:pPr>
        <w:jc w:val="both"/>
        <w:rPr>
          <w:sz w:val="22"/>
          <w:szCs w:val="22"/>
        </w:rPr>
      </w:pPr>
      <w:r w:rsidRPr="00A62595">
        <w:rPr>
          <w:sz w:val="22"/>
          <w:szCs w:val="22"/>
        </w:rPr>
        <w:t>Predmet pogodbe so storitve čiščenja prostorov fakultete za obdobje štirih (4) let skladno s  »Specifikacijo« ki jo je izvajalec potrdil in priložil ponudbeni dokumentaciji. S strani izvajalca potrjen obrazec »Specifikacije« je priloga in sestavni del te pogodbe. Sestavni del pogodbe so tudi vse izjave in zaveze ponudnika v ponudbeni dokumentaciji.</w:t>
      </w:r>
    </w:p>
    <w:p w:rsidR="00AE5A32" w:rsidRPr="00A62595" w:rsidRDefault="00AE5A32" w:rsidP="00C426FD">
      <w:pPr>
        <w:jc w:val="both"/>
        <w:rPr>
          <w:sz w:val="22"/>
          <w:szCs w:val="22"/>
        </w:rPr>
      </w:pPr>
    </w:p>
    <w:p w:rsidR="00AE5A32" w:rsidRPr="00A62595" w:rsidRDefault="00AE5A32" w:rsidP="00AE5A32">
      <w:pPr>
        <w:jc w:val="center"/>
        <w:rPr>
          <w:b/>
          <w:sz w:val="22"/>
          <w:szCs w:val="22"/>
        </w:rPr>
      </w:pPr>
      <w:r w:rsidRPr="00A62595">
        <w:rPr>
          <w:b/>
          <w:sz w:val="22"/>
          <w:szCs w:val="22"/>
        </w:rPr>
        <w:t>KOLIČINE, CENE IN IZVEDBENI POGOJI</w:t>
      </w:r>
    </w:p>
    <w:p w:rsidR="00C426FD" w:rsidRPr="00A62595" w:rsidRDefault="00C426FD" w:rsidP="008859EA">
      <w:pPr>
        <w:numPr>
          <w:ilvl w:val="0"/>
          <w:numId w:val="2"/>
        </w:numPr>
        <w:jc w:val="center"/>
        <w:rPr>
          <w:b/>
          <w:color w:val="000000"/>
          <w:sz w:val="22"/>
          <w:szCs w:val="22"/>
        </w:rPr>
      </w:pPr>
      <w:r w:rsidRPr="00A62595">
        <w:rPr>
          <w:b/>
          <w:color w:val="000000"/>
          <w:sz w:val="22"/>
          <w:szCs w:val="22"/>
        </w:rPr>
        <w:t>člen</w:t>
      </w:r>
    </w:p>
    <w:p w:rsidR="005C23FD" w:rsidRPr="00A62595" w:rsidRDefault="005C23FD" w:rsidP="005C23FD">
      <w:pPr>
        <w:jc w:val="both"/>
        <w:rPr>
          <w:color w:val="000000"/>
          <w:sz w:val="22"/>
          <w:szCs w:val="22"/>
        </w:rPr>
      </w:pPr>
    </w:p>
    <w:p w:rsidR="00AE5A32" w:rsidRPr="00A62595" w:rsidRDefault="00AE5A32" w:rsidP="00C426FD">
      <w:pPr>
        <w:jc w:val="both"/>
        <w:rPr>
          <w:sz w:val="22"/>
          <w:szCs w:val="22"/>
        </w:rPr>
      </w:pPr>
      <w:r w:rsidRPr="00A62595">
        <w:rPr>
          <w:sz w:val="22"/>
          <w:szCs w:val="22"/>
        </w:rPr>
        <w:t>Vrsta, lastnosti, kakovost in opis predmeta pogodbe so opredeljeni na obrazcu »Specifikacije«, ki ga je izvajalec predložil ponudbeni dokumentaciji.</w:t>
      </w:r>
    </w:p>
    <w:p w:rsidR="00AE5A32" w:rsidRPr="00A62595" w:rsidRDefault="00AE5A32" w:rsidP="00C426FD">
      <w:pPr>
        <w:jc w:val="both"/>
        <w:rPr>
          <w:sz w:val="22"/>
          <w:szCs w:val="22"/>
        </w:rPr>
      </w:pPr>
    </w:p>
    <w:p w:rsidR="00AE5A32" w:rsidRPr="00A62595" w:rsidRDefault="00AE5A32" w:rsidP="005C23FD">
      <w:pPr>
        <w:jc w:val="both"/>
        <w:rPr>
          <w:sz w:val="22"/>
          <w:szCs w:val="22"/>
        </w:rPr>
      </w:pPr>
    </w:p>
    <w:tbl>
      <w:tblPr>
        <w:tblStyle w:val="TableGrid"/>
        <w:tblW w:w="0" w:type="auto"/>
        <w:tblLook w:val="04A0" w:firstRow="1" w:lastRow="0" w:firstColumn="1" w:lastColumn="0" w:noHBand="0" w:noVBand="1"/>
      </w:tblPr>
      <w:tblGrid>
        <w:gridCol w:w="4503"/>
        <w:gridCol w:w="2126"/>
      </w:tblGrid>
      <w:tr w:rsidR="00AE5A32" w:rsidRPr="00A62595" w:rsidTr="00AE5A32">
        <w:trPr>
          <w:trHeight w:val="513"/>
        </w:trPr>
        <w:tc>
          <w:tcPr>
            <w:tcW w:w="6629" w:type="dxa"/>
            <w:gridSpan w:val="2"/>
            <w:vAlign w:val="center"/>
          </w:tcPr>
          <w:p w:rsidR="00AE5A32" w:rsidRPr="00A62595" w:rsidRDefault="00AE5A32" w:rsidP="00AE5A32">
            <w:pPr>
              <w:jc w:val="center"/>
              <w:rPr>
                <w:b/>
                <w:sz w:val="22"/>
                <w:szCs w:val="22"/>
                <w:u w:val="single"/>
              </w:rPr>
            </w:pPr>
            <w:r w:rsidRPr="00A62595">
              <w:rPr>
                <w:b/>
                <w:sz w:val="22"/>
                <w:szCs w:val="22"/>
                <w:u w:val="single"/>
              </w:rPr>
              <w:t>ŠTIRI LETNA VREDNOST STORITEV</w:t>
            </w:r>
          </w:p>
        </w:tc>
      </w:tr>
      <w:tr w:rsidR="00AE5A32" w:rsidRPr="00A62595" w:rsidTr="00AE5A32">
        <w:trPr>
          <w:trHeight w:val="549"/>
        </w:trPr>
        <w:tc>
          <w:tcPr>
            <w:tcW w:w="4503" w:type="dxa"/>
            <w:vAlign w:val="center"/>
          </w:tcPr>
          <w:p w:rsidR="00AE5A32" w:rsidRPr="00A62595" w:rsidRDefault="00AE5A32" w:rsidP="00AE5A32">
            <w:pPr>
              <w:rPr>
                <w:b/>
                <w:sz w:val="22"/>
                <w:szCs w:val="22"/>
              </w:rPr>
            </w:pPr>
            <w:r w:rsidRPr="00A62595">
              <w:rPr>
                <w:b/>
                <w:sz w:val="22"/>
                <w:szCs w:val="22"/>
              </w:rPr>
              <w:t>SKUPNA CENA v EUR brez DDV</w:t>
            </w:r>
          </w:p>
        </w:tc>
        <w:tc>
          <w:tcPr>
            <w:tcW w:w="2126" w:type="dxa"/>
          </w:tcPr>
          <w:p w:rsidR="00AE5A32" w:rsidRPr="00A62595" w:rsidRDefault="00AE5A32" w:rsidP="005C23FD">
            <w:pPr>
              <w:jc w:val="both"/>
              <w:rPr>
                <w:sz w:val="22"/>
                <w:szCs w:val="22"/>
              </w:rPr>
            </w:pPr>
          </w:p>
        </w:tc>
      </w:tr>
      <w:tr w:rsidR="00AE5A32" w:rsidRPr="00A62595" w:rsidTr="00AE5A32">
        <w:trPr>
          <w:trHeight w:val="429"/>
        </w:trPr>
        <w:tc>
          <w:tcPr>
            <w:tcW w:w="4503" w:type="dxa"/>
            <w:vAlign w:val="center"/>
          </w:tcPr>
          <w:p w:rsidR="00AE5A32" w:rsidRPr="00A62595" w:rsidRDefault="00AE5A32" w:rsidP="00AE5A32">
            <w:pPr>
              <w:rPr>
                <w:b/>
                <w:sz w:val="22"/>
                <w:szCs w:val="22"/>
              </w:rPr>
            </w:pPr>
            <w:r w:rsidRPr="00A62595">
              <w:rPr>
                <w:b/>
                <w:sz w:val="22"/>
                <w:szCs w:val="22"/>
              </w:rPr>
              <w:t>DDV 22% od osnove</w:t>
            </w:r>
          </w:p>
        </w:tc>
        <w:tc>
          <w:tcPr>
            <w:tcW w:w="2126" w:type="dxa"/>
          </w:tcPr>
          <w:p w:rsidR="00AE5A32" w:rsidRPr="00A62595" w:rsidRDefault="00AE5A32" w:rsidP="005C23FD">
            <w:pPr>
              <w:jc w:val="both"/>
              <w:rPr>
                <w:sz w:val="22"/>
                <w:szCs w:val="22"/>
              </w:rPr>
            </w:pPr>
          </w:p>
        </w:tc>
      </w:tr>
      <w:tr w:rsidR="00AE5A32" w:rsidRPr="00A62595" w:rsidTr="00AE5A32">
        <w:trPr>
          <w:trHeight w:val="535"/>
        </w:trPr>
        <w:tc>
          <w:tcPr>
            <w:tcW w:w="4503" w:type="dxa"/>
            <w:vAlign w:val="center"/>
          </w:tcPr>
          <w:p w:rsidR="00AE5A32" w:rsidRPr="00A62595" w:rsidRDefault="00AE5A32" w:rsidP="00AE5A32">
            <w:pPr>
              <w:rPr>
                <w:b/>
                <w:sz w:val="22"/>
                <w:szCs w:val="22"/>
              </w:rPr>
            </w:pPr>
            <w:r w:rsidRPr="00A62595">
              <w:rPr>
                <w:b/>
                <w:sz w:val="22"/>
                <w:szCs w:val="22"/>
              </w:rPr>
              <w:t>SKUPNA CENA v EUR z DDV</w:t>
            </w:r>
          </w:p>
        </w:tc>
        <w:tc>
          <w:tcPr>
            <w:tcW w:w="2126" w:type="dxa"/>
          </w:tcPr>
          <w:p w:rsidR="00AE5A32" w:rsidRPr="00A62595" w:rsidRDefault="00AE5A32" w:rsidP="005C23FD">
            <w:pPr>
              <w:jc w:val="both"/>
              <w:rPr>
                <w:sz w:val="22"/>
                <w:szCs w:val="22"/>
              </w:rPr>
            </w:pPr>
          </w:p>
        </w:tc>
      </w:tr>
    </w:tbl>
    <w:p w:rsidR="00AE5A32" w:rsidRPr="00A62595" w:rsidRDefault="00AE5A32" w:rsidP="005C23FD">
      <w:pPr>
        <w:jc w:val="both"/>
        <w:rPr>
          <w:sz w:val="22"/>
          <w:szCs w:val="22"/>
        </w:rPr>
      </w:pPr>
    </w:p>
    <w:p w:rsidR="00AE5A32" w:rsidRPr="005F17EE" w:rsidRDefault="00AE5A32" w:rsidP="005C23FD">
      <w:pPr>
        <w:jc w:val="both"/>
        <w:rPr>
          <w:sz w:val="20"/>
          <w:szCs w:val="20"/>
          <w:highlight w:val="yellow"/>
        </w:rPr>
      </w:pPr>
    </w:p>
    <w:p w:rsidR="003710EE" w:rsidRPr="00A62595" w:rsidRDefault="003710EE" w:rsidP="003710EE">
      <w:pPr>
        <w:ind w:left="3196" w:firstLine="349"/>
        <w:rPr>
          <w:b/>
          <w:sz w:val="22"/>
          <w:szCs w:val="22"/>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3402"/>
      </w:tblGrid>
      <w:tr w:rsidR="003710EE" w:rsidRPr="00A62595" w:rsidTr="00B67874">
        <w:trPr>
          <w:cantSplit/>
          <w:trHeight w:val="435"/>
        </w:trPr>
        <w:tc>
          <w:tcPr>
            <w:tcW w:w="8222" w:type="dxa"/>
            <w:gridSpan w:val="2"/>
            <w:tcBorders>
              <w:left w:val="single" w:sz="8" w:space="0" w:color="auto"/>
              <w:right w:val="single" w:sz="8" w:space="0" w:color="auto"/>
            </w:tcBorders>
            <w:shd w:val="clear" w:color="auto" w:fill="FFFFFF"/>
            <w:vAlign w:val="center"/>
          </w:tcPr>
          <w:p w:rsidR="003710EE" w:rsidRPr="00D4717D" w:rsidRDefault="003710EE" w:rsidP="00B67874">
            <w:pPr>
              <w:keepNext/>
              <w:widowControl w:val="0"/>
              <w:suppressAutoHyphens/>
              <w:spacing w:before="240" w:after="60"/>
              <w:jc w:val="center"/>
              <w:outlineLvl w:val="0"/>
              <w:rPr>
                <w:rFonts w:eastAsia="Arial Unicode MS"/>
                <w:b/>
                <w:bCs/>
                <w:kern w:val="32"/>
                <w:sz w:val="22"/>
                <w:szCs w:val="22"/>
                <w:lang w:eastAsia="en-US"/>
              </w:rPr>
            </w:pPr>
            <w:r w:rsidRPr="00D4717D">
              <w:rPr>
                <w:rFonts w:eastAsia="Arial Unicode MS"/>
                <w:b/>
                <w:bCs/>
                <w:kern w:val="32"/>
                <w:sz w:val="22"/>
                <w:szCs w:val="22"/>
                <w:lang w:eastAsia="en-US"/>
              </w:rPr>
              <w:t>Strukturo navedene cene predstavlja</w:t>
            </w:r>
          </w:p>
        </w:tc>
      </w:tr>
      <w:tr w:rsidR="003710EE" w:rsidRPr="00A62595" w:rsidTr="00B67874">
        <w:trPr>
          <w:cantSplit/>
          <w:trHeight w:val="435"/>
        </w:trPr>
        <w:tc>
          <w:tcPr>
            <w:tcW w:w="4820" w:type="dxa"/>
            <w:tcBorders>
              <w:left w:val="single" w:sz="8" w:space="0" w:color="auto"/>
              <w:right w:val="single" w:sz="8" w:space="0" w:color="auto"/>
            </w:tcBorders>
            <w:shd w:val="clear" w:color="auto" w:fill="FFFFFF"/>
            <w:vAlign w:val="center"/>
          </w:tcPr>
          <w:p w:rsidR="003710EE" w:rsidRPr="00D4717D" w:rsidRDefault="003710EE" w:rsidP="00B67874">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Postavka kalkulacije</w:t>
            </w:r>
          </w:p>
        </w:tc>
        <w:tc>
          <w:tcPr>
            <w:tcW w:w="3402" w:type="dxa"/>
            <w:tcBorders>
              <w:right w:val="single" w:sz="8" w:space="0" w:color="auto"/>
            </w:tcBorders>
            <w:shd w:val="clear" w:color="auto" w:fill="FFFFFF"/>
            <w:vAlign w:val="center"/>
          </w:tcPr>
          <w:p w:rsidR="003710EE" w:rsidRPr="00D4717D" w:rsidRDefault="003710EE" w:rsidP="00B67874">
            <w:pPr>
              <w:keepNext/>
              <w:widowControl w:val="0"/>
              <w:suppressAutoHyphens/>
              <w:spacing w:before="240" w:after="60"/>
              <w:outlineLvl w:val="0"/>
              <w:rPr>
                <w:rFonts w:eastAsia="Arial Unicode MS"/>
                <w:b/>
                <w:bCs/>
                <w:kern w:val="32"/>
                <w:sz w:val="22"/>
                <w:szCs w:val="22"/>
                <w:lang w:eastAsia="en-US"/>
              </w:rPr>
            </w:pPr>
            <w:r w:rsidRPr="00D4717D">
              <w:rPr>
                <w:rFonts w:eastAsia="Arial Unicode MS"/>
                <w:b/>
                <w:bCs/>
                <w:kern w:val="32"/>
                <w:sz w:val="22"/>
                <w:szCs w:val="22"/>
                <w:lang w:eastAsia="en-US"/>
              </w:rPr>
              <w:t>Strošek za 4 leta v EUR brez DDV</w:t>
            </w:r>
          </w:p>
        </w:tc>
      </w:tr>
      <w:tr w:rsidR="003710EE" w:rsidRPr="00A62595" w:rsidTr="00B67874">
        <w:trPr>
          <w:cantSplit/>
          <w:trHeight w:val="435"/>
        </w:trPr>
        <w:tc>
          <w:tcPr>
            <w:tcW w:w="4820" w:type="dxa"/>
            <w:tcBorders>
              <w:left w:val="single" w:sz="8" w:space="0" w:color="auto"/>
              <w:right w:val="single" w:sz="8" w:space="0" w:color="auto"/>
            </w:tcBorders>
            <w:shd w:val="clear" w:color="auto" w:fill="FFFFFF"/>
            <w:vAlign w:val="center"/>
          </w:tcPr>
          <w:p w:rsidR="003710EE" w:rsidRPr="00D4717D" w:rsidRDefault="003710EE" w:rsidP="00B67874">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Stroški dela najmanj petih</w:t>
            </w:r>
            <w:r w:rsidR="00D4717D" w:rsidRPr="00D4717D">
              <w:rPr>
                <w:rFonts w:eastAsia="Arial Unicode MS"/>
                <w:b/>
                <w:kern w:val="1"/>
                <w:sz w:val="22"/>
                <w:szCs w:val="22"/>
                <w:lang w:eastAsia="en-US"/>
              </w:rPr>
              <w:t xml:space="preserve"> in pol</w:t>
            </w:r>
            <w:r w:rsidRPr="00D4717D">
              <w:rPr>
                <w:rFonts w:eastAsia="Arial Unicode MS"/>
                <w:b/>
                <w:kern w:val="1"/>
                <w:sz w:val="22"/>
                <w:szCs w:val="22"/>
                <w:lang w:eastAsia="en-US"/>
              </w:rPr>
              <w:t xml:space="preserve"> (5</w:t>
            </w:r>
            <w:r w:rsidR="00D4717D" w:rsidRPr="00D4717D">
              <w:rPr>
                <w:rFonts w:eastAsia="Arial Unicode MS"/>
                <w:b/>
                <w:kern w:val="1"/>
                <w:sz w:val="22"/>
                <w:szCs w:val="22"/>
                <w:lang w:eastAsia="en-US"/>
              </w:rPr>
              <w:t>,5</w:t>
            </w:r>
            <w:r w:rsidRPr="00D4717D">
              <w:rPr>
                <w:rFonts w:eastAsia="Arial Unicode MS"/>
                <w:b/>
                <w:kern w:val="1"/>
                <w:sz w:val="22"/>
                <w:szCs w:val="22"/>
                <w:lang w:eastAsia="en-US"/>
              </w:rPr>
              <w:t>) delavcev za polno  delovno obveznost 40 ur tedensko</w:t>
            </w:r>
          </w:p>
        </w:tc>
        <w:tc>
          <w:tcPr>
            <w:tcW w:w="3402" w:type="dxa"/>
            <w:tcBorders>
              <w:right w:val="single" w:sz="8" w:space="0" w:color="auto"/>
            </w:tcBorders>
            <w:shd w:val="clear" w:color="auto" w:fill="FFFFFF"/>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r w:rsidR="003710EE" w:rsidRPr="00A62595" w:rsidTr="00B67874">
        <w:trPr>
          <w:cantSplit/>
          <w:trHeight w:val="435"/>
        </w:trPr>
        <w:tc>
          <w:tcPr>
            <w:tcW w:w="4820" w:type="dxa"/>
            <w:tcBorders>
              <w:left w:val="single" w:sz="8" w:space="0" w:color="auto"/>
              <w:right w:val="single" w:sz="8" w:space="0" w:color="auto"/>
            </w:tcBorders>
            <w:shd w:val="clear" w:color="auto" w:fill="FFFFFF"/>
            <w:vAlign w:val="center"/>
          </w:tcPr>
          <w:p w:rsidR="003710EE" w:rsidRPr="00D4717D" w:rsidRDefault="003710EE" w:rsidP="00B67874">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Nadomeščanje in nadzornik</w:t>
            </w:r>
          </w:p>
        </w:tc>
        <w:tc>
          <w:tcPr>
            <w:tcW w:w="3402" w:type="dxa"/>
            <w:tcBorders>
              <w:right w:val="single" w:sz="8" w:space="0" w:color="auto"/>
            </w:tcBorders>
            <w:shd w:val="clear" w:color="auto" w:fill="FFFFFF"/>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r w:rsidR="003710EE" w:rsidRPr="00A62595" w:rsidTr="00B67874">
        <w:trPr>
          <w:cantSplit/>
          <w:trHeight w:val="435"/>
        </w:trPr>
        <w:tc>
          <w:tcPr>
            <w:tcW w:w="4820" w:type="dxa"/>
            <w:tcBorders>
              <w:left w:val="single" w:sz="8" w:space="0" w:color="auto"/>
              <w:right w:val="single" w:sz="8" w:space="0" w:color="auto"/>
            </w:tcBorders>
            <w:shd w:val="clear" w:color="auto" w:fill="FFFFFF"/>
            <w:vAlign w:val="center"/>
          </w:tcPr>
          <w:p w:rsidR="003710EE" w:rsidRPr="00D4717D" w:rsidRDefault="003710EE" w:rsidP="00B67874">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Čistila, čistilni pripomočki, zaščitna oprema, zdravniški pregledi</w:t>
            </w:r>
          </w:p>
        </w:tc>
        <w:tc>
          <w:tcPr>
            <w:tcW w:w="3402" w:type="dxa"/>
            <w:tcBorders>
              <w:right w:val="single" w:sz="8" w:space="0" w:color="auto"/>
            </w:tcBorders>
            <w:shd w:val="clear" w:color="auto" w:fill="FFFFFF"/>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r w:rsidR="003710EE" w:rsidRPr="00A62595" w:rsidTr="00B67874">
        <w:trPr>
          <w:cantSplit/>
          <w:trHeight w:val="435"/>
        </w:trPr>
        <w:tc>
          <w:tcPr>
            <w:tcW w:w="4820" w:type="dxa"/>
            <w:tcBorders>
              <w:left w:val="single" w:sz="8" w:space="0" w:color="auto"/>
              <w:right w:val="single" w:sz="8" w:space="0" w:color="auto"/>
            </w:tcBorders>
            <w:shd w:val="clear" w:color="auto" w:fill="FFFFFF"/>
            <w:vAlign w:val="center"/>
          </w:tcPr>
          <w:p w:rsidR="003710EE" w:rsidRPr="00D4717D" w:rsidRDefault="003710EE" w:rsidP="00B67874">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Amortizacija in vzdrževanje opreme</w:t>
            </w:r>
          </w:p>
        </w:tc>
        <w:tc>
          <w:tcPr>
            <w:tcW w:w="3402" w:type="dxa"/>
            <w:tcBorders>
              <w:right w:val="single" w:sz="8" w:space="0" w:color="auto"/>
            </w:tcBorders>
            <w:shd w:val="clear" w:color="auto" w:fill="FFFFFF"/>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r w:rsidR="003710EE" w:rsidRPr="00A62595" w:rsidTr="00B67874">
        <w:trPr>
          <w:cantSplit/>
          <w:trHeight w:val="435"/>
        </w:trPr>
        <w:tc>
          <w:tcPr>
            <w:tcW w:w="8222" w:type="dxa"/>
            <w:gridSpan w:val="2"/>
            <w:tcBorders>
              <w:left w:val="single" w:sz="8" w:space="0" w:color="auto"/>
              <w:right w:val="single" w:sz="8" w:space="0" w:color="auto"/>
            </w:tcBorders>
            <w:shd w:val="clear" w:color="auto" w:fill="FFFFFF"/>
            <w:vAlign w:val="center"/>
          </w:tcPr>
          <w:p w:rsidR="003710EE" w:rsidRPr="00D4717D" w:rsidRDefault="003710EE" w:rsidP="00B67874">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Drugo</w:t>
            </w:r>
          </w:p>
        </w:tc>
      </w:tr>
      <w:tr w:rsidR="003710EE" w:rsidRPr="00A62595" w:rsidTr="00B67874">
        <w:trPr>
          <w:cantSplit/>
          <w:trHeight w:val="435"/>
        </w:trPr>
        <w:tc>
          <w:tcPr>
            <w:tcW w:w="4820" w:type="dxa"/>
            <w:tcBorders>
              <w:left w:val="single" w:sz="8" w:space="0" w:color="auto"/>
              <w:right w:val="single" w:sz="8" w:space="0" w:color="auto"/>
            </w:tcBorders>
            <w:shd w:val="clear" w:color="auto" w:fill="auto"/>
            <w:vAlign w:val="center"/>
          </w:tcPr>
          <w:p w:rsidR="003710EE" w:rsidRPr="00D4717D" w:rsidRDefault="00496981" w:rsidP="00B67874">
            <w:pPr>
              <w:widowControl w:val="0"/>
              <w:numPr>
                <w:ilvl w:val="0"/>
                <w:numId w:val="4"/>
              </w:numPr>
              <w:tabs>
                <w:tab w:val="num" w:pos="318"/>
              </w:tabs>
              <w:suppressAutoHyphens/>
              <w:spacing w:after="200" w:line="276" w:lineRule="auto"/>
              <w:ind w:left="318"/>
              <w:rPr>
                <w:rFonts w:eastAsia="Arial Unicode MS"/>
                <w:b/>
                <w:kern w:val="1"/>
                <w:sz w:val="22"/>
                <w:szCs w:val="22"/>
                <w:lang w:eastAsia="en-US"/>
              </w:rPr>
            </w:pPr>
            <w:r w:rsidRPr="00D4717D">
              <w:rPr>
                <w:rFonts w:eastAsia="Arial Unicode MS"/>
                <w:b/>
                <w:kern w:val="1"/>
                <w:sz w:val="22"/>
                <w:szCs w:val="22"/>
                <w:lang w:eastAsia="en-US"/>
              </w:rPr>
              <w:t>Periodična dela</w:t>
            </w:r>
          </w:p>
        </w:tc>
        <w:tc>
          <w:tcPr>
            <w:tcW w:w="3402" w:type="dxa"/>
            <w:tcBorders>
              <w:right w:val="single" w:sz="8" w:space="0" w:color="auto"/>
            </w:tcBorders>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r w:rsidR="003710EE" w:rsidRPr="00A62595" w:rsidTr="00B67874">
        <w:trPr>
          <w:cantSplit/>
          <w:trHeight w:val="435"/>
        </w:trPr>
        <w:tc>
          <w:tcPr>
            <w:tcW w:w="4820" w:type="dxa"/>
            <w:tcBorders>
              <w:left w:val="single" w:sz="8" w:space="0" w:color="auto"/>
              <w:right w:val="single" w:sz="8" w:space="0" w:color="auto"/>
            </w:tcBorders>
            <w:shd w:val="clear" w:color="auto" w:fill="auto"/>
            <w:vAlign w:val="center"/>
          </w:tcPr>
          <w:p w:rsidR="003710EE" w:rsidRPr="00D4717D" w:rsidRDefault="003710EE" w:rsidP="00B67874">
            <w:pPr>
              <w:widowControl w:val="0"/>
              <w:numPr>
                <w:ilvl w:val="0"/>
                <w:numId w:val="4"/>
              </w:numPr>
              <w:tabs>
                <w:tab w:val="num" w:pos="318"/>
              </w:tabs>
              <w:suppressAutoHyphens/>
              <w:spacing w:after="200" w:line="276" w:lineRule="auto"/>
              <w:ind w:left="318"/>
              <w:rPr>
                <w:rFonts w:eastAsia="Arial Unicode MS"/>
                <w:b/>
                <w:kern w:val="1"/>
                <w:sz w:val="22"/>
                <w:szCs w:val="22"/>
                <w:lang w:eastAsia="en-US"/>
              </w:rPr>
            </w:pPr>
          </w:p>
        </w:tc>
        <w:tc>
          <w:tcPr>
            <w:tcW w:w="3402" w:type="dxa"/>
            <w:tcBorders>
              <w:right w:val="single" w:sz="8" w:space="0" w:color="auto"/>
            </w:tcBorders>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r w:rsidR="003710EE" w:rsidRPr="00A62595" w:rsidTr="00B67874">
        <w:trPr>
          <w:cantSplit/>
          <w:trHeight w:val="435"/>
        </w:trPr>
        <w:tc>
          <w:tcPr>
            <w:tcW w:w="4820" w:type="dxa"/>
            <w:tcBorders>
              <w:left w:val="single" w:sz="8" w:space="0" w:color="auto"/>
              <w:bottom w:val="single" w:sz="4" w:space="0" w:color="auto"/>
              <w:right w:val="single" w:sz="8" w:space="0" w:color="auto"/>
            </w:tcBorders>
            <w:shd w:val="clear" w:color="auto" w:fill="FFFFFF"/>
            <w:vAlign w:val="center"/>
          </w:tcPr>
          <w:p w:rsidR="003710EE" w:rsidRPr="00D4717D" w:rsidRDefault="003710EE" w:rsidP="00B67874">
            <w:pPr>
              <w:widowControl w:val="0"/>
              <w:suppressAutoHyphens/>
              <w:rPr>
                <w:rFonts w:eastAsia="Arial Unicode MS"/>
                <w:b/>
                <w:kern w:val="1"/>
                <w:sz w:val="22"/>
                <w:szCs w:val="22"/>
                <w:lang w:eastAsia="en-US"/>
              </w:rPr>
            </w:pPr>
            <w:r w:rsidRPr="00D4717D">
              <w:rPr>
                <w:rFonts w:eastAsia="Arial Unicode MS"/>
                <w:b/>
                <w:kern w:val="1"/>
                <w:sz w:val="22"/>
                <w:szCs w:val="22"/>
                <w:lang w:eastAsia="en-US"/>
              </w:rPr>
              <w:t>Dobiček</w:t>
            </w:r>
          </w:p>
        </w:tc>
        <w:tc>
          <w:tcPr>
            <w:tcW w:w="3402" w:type="dxa"/>
            <w:tcBorders>
              <w:bottom w:val="single" w:sz="4" w:space="0" w:color="auto"/>
              <w:right w:val="single" w:sz="8" w:space="0" w:color="auto"/>
            </w:tcBorders>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r w:rsidR="003710EE" w:rsidRPr="00A62595" w:rsidTr="00B67874">
        <w:trPr>
          <w:cantSplit/>
          <w:trHeight w:val="435"/>
        </w:trPr>
        <w:tc>
          <w:tcPr>
            <w:tcW w:w="4820" w:type="dxa"/>
            <w:tcBorders>
              <w:left w:val="single" w:sz="8" w:space="0" w:color="auto"/>
              <w:right w:val="single" w:sz="8" w:space="0" w:color="auto"/>
            </w:tcBorders>
            <w:shd w:val="clear" w:color="auto" w:fill="D9D9D9"/>
            <w:vAlign w:val="center"/>
          </w:tcPr>
          <w:p w:rsidR="003710EE" w:rsidRPr="00D4717D" w:rsidRDefault="003710EE" w:rsidP="00B67874">
            <w:pPr>
              <w:keepNext/>
              <w:widowControl w:val="0"/>
              <w:suppressAutoHyphens/>
              <w:spacing w:before="240" w:after="60"/>
              <w:outlineLvl w:val="0"/>
              <w:rPr>
                <w:rFonts w:eastAsia="Arial Unicode MS"/>
                <w:b/>
                <w:bCs/>
                <w:kern w:val="32"/>
                <w:sz w:val="22"/>
                <w:szCs w:val="22"/>
                <w:lang w:eastAsia="en-US"/>
              </w:rPr>
            </w:pPr>
            <w:r w:rsidRPr="00D4717D">
              <w:rPr>
                <w:rFonts w:eastAsia="Arial Unicode MS"/>
                <w:b/>
                <w:bCs/>
                <w:kern w:val="32"/>
                <w:sz w:val="22"/>
                <w:szCs w:val="22"/>
                <w:lang w:eastAsia="en-US"/>
              </w:rPr>
              <w:t>SKUPAJ vrednost pogodbe v EUR brez DDV</w:t>
            </w:r>
          </w:p>
        </w:tc>
        <w:tc>
          <w:tcPr>
            <w:tcW w:w="3402" w:type="dxa"/>
            <w:tcBorders>
              <w:right w:val="single" w:sz="8" w:space="0" w:color="auto"/>
            </w:tcBorders>
            <w:shd w:val="clear" w:color="auto" w:fill="D9D9D9"/>
            <w:vAlign w:val="center"/>
          </w:tcPr>
          <w:p w:rsidR="003710EE" w:rsidRPr="00D4717D" w:rsidRDefault="003710EE" w:rsidP="00B67874">
            <w:pPr>
              <w:keepNext/>
              <w:widowControl w:val="0"/>
              <w:suppressAutoHyphens/>
              <w:spacing w:before="240" w:after="60"/>
              <w:jc w:val="right"/>
              <w:outlineLvl w:val="0"/>
              <w:rPr>
                <w:rFonts w:eastAsia="Arial Unicode MS"/>
                <w:b/>
                <w:bCs/>
                <w:kern w:val="32"/>
                <w:sz w:val="22"/>
                <w:szCs w:val="22"/>
                <w:lang w:eastAsia="en-US"/>
              </w:rPr>
            </w:pPr>
          </w:p>
        </w:tc>
      </w:tr>
    </w:tbl>
    <w:p w:rsidR="00A62595" w:rsidRPr="005F17EE" w:rsidRDefault="00A62595" w:rsidP="00145811">
      <w:pPr>
        <w:widowControl w:val="0"/>
        <w:suppressAutoHyphens/>
        <w:rPr>
          <w:rFonts w:eastAsia="Arial Unicode MS"/>
          <w:kern w:val="1"/>
          <w:sz w:val="22"/>
          <w:szCs w:val="22"/>
          <w:highlight w:val="yellow"/>
          <w:lang w:eastAsia="en-US"/>
        </w:rPr>
      </w:pPr>
    </w:p>
    <w:p w:rsidR="00145811" w:rsidRPr="0009097C" w:rsidRDefault="00145811" w:rsidP="00145811">
      <w:pPr>
        <w:jc w:val="both"/>
        <w:rPr>
          <w:color w:val="000000"/>
          <w:sz w:val="22"/>
          <w:szCs w:val="22"/>
        </w:rPr>
      </w:pPr>
      <w:r w:rsidRPr="0009097C">
        <w:rPr>
          <w:color w:val="000000"/>
          <w:sz w:val="22"/>
          <w:szCs w:val="22"/>
        </w:rPr>
        <w:t>Izvajalec bo storitve čiščenja opravljal v poslovni stavbi Fakultete za farmacijo, Univerze v Ljubljani na Aškerčevi c. 7,</w:t>
      </w:r>
      <w:r w:rsidR="0009097C" w:rsidRPr="0009097C">
        <w:rPr>
          <w:color w:val="000000"/>
          <w:sz w:val="22"/>
          <w:szCs w:val="22"/>
        </w:rPr>
        <w:t xml:space="preserve"> ki vključuje predavalnico - dvorišče, v stavbi</w:t>
      </w:r>
      <w:r w:rsidRPr="0009097C">
        <w:rPr>
          <w:color w:val="000000"/>
          <w:sz w:val="22"/>
          <w:szCs w:val="22"/>
        </w:rPr>
        <w:t xml:space="preserve"> na Aškerčevi 9, 1000 Ljubljana in v delu poslovnih prostorov Ilirije d.d., ki jih naročnik najema na Tržaški c. 32, 1000 Ljubljana. </w:t>
      </w:r>
    </w:p>
    <w:p w:rsidR="00145811" w:rsidRPr="0009097C" w:rsidRDefault="00145811" w:rsidP="00145811">
      <w:pPr>
        <w:jc w:val="both"/>
        <w:rPr>
          <w:color w:val="000000"/>
          <w:sz w:val="22"/>
          <w:szCs w:val="22"/>
        </w:rPr>
      </w:pPr>
    </w:p>
    <w:p w:rsidR="00145811" w:rsidRPr="0009097C" w:rsidRDefault="00145811" w:rsidP="00145811">
      <w:pPr>
        <w:jc w:val="both"/>
        <w:rPr>
          <w:color w:val="000000"/>
          <w:sz w:val="22"/>
          <w:szCs w:val="22"/>
        </w:rPr>
      </w:pPr>
      <w:r w:rsidRPr="0009097C">
        <w:rPr>
          <w:color w:val="000000"/>
          <w:sz w:val="22"/>
          <w:szCs w:val="22"/>
        </w:rPr>
        <w:t>Izvajalec bo storitve čiščenja izvajal v intervalih skladno z obrazcem »Specifikacije«.</w:t>
      </w:r>
    </w:p>
    <w:p w:rsidR="00145811" w:rsidRPr="0009097C" w:rsidRDefault="00145811" w:rsidP="00145811">
      <w:pPr>
        <w:jc w:val="both"/>
        <w:rPr>
          <w:color w:val="000000"/>
          <w:sz w:val="22"/>
          <w:szCs w:val="22"/>
        </w:rPr>
      </w:pPr>
    </w:p>
    <w:p w:rsidR="00145811" w:rsidRPr="0009097C" w:rsidRDefault="00145811" w:rsidP="00145811">
      <w:pPr>
        <w:rPr>
          <w:color w:val="000000"/>
          <w:sz w:val="22"/>
          <w:szCs w:val="22"/>
        </w:rPr>
      </w:pPr>
      <w:r w:rsidRPr="0009097C">
        <w:rPr>
          <w:color w:val="000000"/>
          <w:sz w:val="22"/>
          <w:szCs w:val="22"/>
        </w:rPr>
        <w:t>Izvajalec bo naročniku izstavljal mesečne račune v fiksni višini, ki se izračuna kot štiri letna vrednost pogodbe deljena z 48 meseci. Na dan sklenitve pogodbe je to ____________ EUR brez DDV.</w:t>
      </w:r>
    </w:p>
    <w:p w:rsidR="00145811" w:rsidRPr="005F17EE" w:rsidRDefault="00145811" w:rsidP="00145811">
      <w:pPr>
        <w:rPr>
          <w:color w:val="000000"/>
          <w:sz w:val="22"/>
          <w:szCs w:val="22"/>
          <w:highlight w:val="yellow"/>
        </w:rPr>
      </w:pPr>
    </w:p>
    <w:p w:rsidR="00145811" w:rsidRPr="0009097C" w:rsidRDefault="00145811" w:rsidP="00145811">
      <w:pPr>
        <w:jc w:val="both"/>
        <w:rPr>
          <w:color w:val="000000"/>
          <w:sz w:val="22"/>
          <w:szCs w:val="22"/>
        </w:rPr>
      </w:pPr>
      <w:r w:rsidRPr="0009097C">
        <w:rPr>
          <w:color w:val="000000"/>
          <w:sz w:val="22"/>
          <w:szCs w:val="22"/>
        </w:rPr>
        <w:t xml:space="preserve">Dogovorjena cene se lahko spremeni le </w:t>
      </w:r>
      <w:r w:rsidR="0009097C" w:rsidRPr="0009097C">
        <w:rPr>
          <w:color w:val="000000"/>
          <w:sz w:val="22"/>
          <w:szCs w:val="22"/>
        </w:rPr>
        <w:t>pod pogojem, da ponudnik za storitve čiščenja zaposluje redno zaposlene delavce za polni delovni čas in</w:t>
      </w:r>
      <w:r w:rsidRPr="0009097C">
        <w:rPr>
          <w:color w:val="000000"/>
          <w:sz w:val="22"/>
          <w:szCs w:val="22"/>
        </w:rPr>
        <w:t xml:space="preserve"> </w:t>
      </w:r>
      <w:r w:rsidRPr="0009097C">
        <w:rPr>
          <w:sz w:val="22"/>
          <w:szCs w:val="22"/>
        </w:rPr>
        <w:t>v primeru spremembe minimalne plače na podlagi 5. člena Zakona o minimalni plači, o čemer pogodbeni str</w:t>
      </w:r>
      <w:r w:rsidR="00627659">
        <w:rPr>
          <w:sz w:val="22"/>
          <w:szCs w:val="22"/>
        </w:rPr>
        <w:t>anki skleneta dodatek k pogodbi ter</w:t>
      </w:r>
      <w:r w:rsidRPr="0009097C">
        <w:rPr>
          <w:sz w:val="22"/>
          <w:szCs w:val="22"/>
        </w:rPr>
        <w:t xml:space="preserve"> skladno z podzakonskim predpisom, ki ureja valorizacijo denarnih obveznosti v večletnih pogodbah z javnimi naročniki.</w:t>
      </w:r>
    </w:p>
    <w:p w:rsidR="00145811" w:rsidRPr="005F17EE" w:rsidRDefault="00145811" w:rsidP="00145811">
      <w:pPr>
        <w:jc w:val="both"/>
        <w:rPr>
          <w:color w:val="000000"/>
          <w:sz w:val="22"/>
          <w:szCs w:val="22"/>
          <w:highlight w:val="yellow"/>
        </w:rPr>
      </w:pPr>
    </w:p>
    <w:p w:rsidR="00145811" w:rsidRPr="0009097C" w:rsidRDefault="00145811" w:rsidP="00145811">
      <w:pPr>
        <w:jc w:val="center"/>
        <w:rPr>
          <w:b/>
          <w:color w:val="000000"/>
          <w:sz w:val="22"/>
          <w:szCs w:val="22"/>
        </w:rPr>
      </w:pPr>
      <w:r w:rsidRPr="0009097C">
        <w:rPr>
          <w:b/>
          <w:color w:val="000000"/>
          <w:sz w:val="22"/>
          <w:szCs w:val="22"/>
        </w:rPr>
        <w:t>OBRAČUN IN PLAČILO</w:t>
      </w:r>
    </w:p>
    <w:p w:rsidR="00145811" w:rsidRPr="0009097C" w:rsidRDefault="00145811" w:rsidP="008859EA">
      <w:pPr>
        <w:numPr>
          <w:ilvl w:val="0"/>
          <w:numId w:val="2"/>
        </w:numPr>
        <w:spacing w:after="200" w:line="276" w:lineRule="auto"/>
        <w:jc w:val="center"/>
        <w:rPr>
          <w:b/>
          <w:color w:val="000000"/>
          <w:sz w:val="22"/>
          <w:szCs w:val="22"/>
        </w:rPr>
      </w:pPr>
      <w:r w:rsidRPr="0009097C">
        <w:rPr>
          <w:b/>
          <w:color w:val="000000"/>
          <w:sz w:val="22"/>
          <w:szCs w:val="22"/>
        </w:rPr>
        <w:t>člen</w:t>
      </w:r>
    </w:p>
    <w:p w:rsidR="00145811" w:rsidRPr="0009097C" w:rsidRDefault="00145811" w:rsidP="00145811">
      <w:pPr>
        <w:rPr>
          <w:color w:val="000000"/>
          <w:sz w:val="22"/>
          <w:szCs w:val="22"/>
        </w:rPr>
      </w:pPr>
    </w:p>
    <w:p w:rsidR="00145811" w:rsidRPr="0009097C" w:rsidRDefault="00145811" w:rsidP="00145811">
      <w:pPr>
        <w:widowControl w:val="0"/>
        <w:tabs>
          <w:tab w:val="left" w:pos="-1440"/>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09097C">
        <w:rPr>
          <w:rFonts w:eastAsia="Arial Unicode MS"/>
          <w:kern w:val="1"/>
          <w:sz w:val="22"/>
          <w:szCs w:val="22"/>
          <w:lang w:eastAsia="en-US"/>
        </w:rPr>
        <w:t>Izvajalec bo naročniku izstavljal račune za storitve opravljene v preteklem mesecu.</w:t>
      </w:r>
    </w:p>
    <w:p w:rsidR="00145811" w:rsidRPr="0009097C" w:rsidRDefault="00145811" w:rsidP="00145811">
      <w:pPr>
        <w:widowControl w:val="0"/>
        <w:tabs>
          <w:tab w:val="left" w:pos="-1440"/>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09097C">
        <w:rPr>
          <w:rFonts w:eastAsia="Arial Unicode MS"/>
          <w:kern w:val="1"/>
          <w:sz w:val="22"/>
          <w:szCs w:val="22"/>
          <w:lang w:eastAsia="en-US"/>
        </w:rPr>
        <w:t xml:space="preserve">Rok plačila računa je 30 dni po prejemu pravilno izstavljenega računa s strani naročnika. </w:t>
      </w:r>
    </w:p>
    <w:p w:rsidR="00145811" w:rsidRPr="0009097C" w:rsidRDefault="00145811" w:rsidP="00145811">
      <w:pPr>
        <w:widowControl w:val="0"/>
        <w:tabs>
          <w:tab w:val="left" w:pos="-1440"/>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09097C">
        <w:rPr>
          <w:rFonts w:eastAsia="Arial Unicode MS"/>
          <w:kern w:val="1"/>
          <w:sz w:val="22"/>
          <w:szCs w:val="22"/>
          <w:lang w:eastAsia="en-US"/>
        </w:rPr>
        <w:t xml:space="preserve">Naročnik lahko ugovarja računu v 10-ih dneh od prejema računa. V primeru, če naročnik računu ne ugovarja, se šteje, da se z vsebino računa v celoti strinja.  </w:t>
      </w:r>
    </w:p>
    <w:p w:rsidR="00145811" w:rsidRPr="0009097C" w:rsidRDefault="00145811" w:rsidP="00145811">
      <w:pPr>
        <w:widowControl w:val="0"/>
        <w:tabs>
          <w:tab w:val="left" w:pos="-1440"/>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09097C">
        <w:rPr>
          <w:rFonts w:eastAsia="Arial Unicode MS"/>
          <w:kern w:val="1"/>
          <w:sz w:val="22"/>
          <w:szCs w:val="22"/>
          <w:lang w:eastAsia="en-US"/>
        </w:rPr>
        <w:t>Izvajalec bo v primeru zakasnitve plačila zaračunal naročniku zamudne obresti v skladu z veljavnimi predpisi.</w:t>
      </w:r>
    </w:p>
    <w:p w:rsidR="00145811" w:rsidRPr="005F17EE" w:rsidRDefault="00145811" w:rsidP="00145811">
      <w:pPr>
        <w:widowControl w:val="0"/>
        <w:tabs>
          <w:tab w:val="left" w:pos="-1440"/>
        </w:tabs>
        <w:suppressAutoHyphens/>
        <w:overflowPunct w:val="0"/>
        <w:autoSpaceDE w:val="0"/>
        <w:autoSpaceDN w:val="0"/>
        <w:adjustRightInd w:val="0"/>
        <w:spacing w:after="120"/>
        <w:jc w:val="both"/>
        <w:textAlignment w:val="baseline"/>
        <w:rPr>
          <w:rFonts w:eastAsia="Arial Unicode MS"/>
          <w:kern w:val="1"/>
          <w:sz w:val="22"/>
          <w:szCs w:val="22"/>
          <w:highlight w:val="yellow"/>
          <w:lang w:eastAsia="en-US"/>
        </w:rPr>
      </w:pPr>
      <w:r w:rsidRPr="0009097C">
        <w:rPr>
          <w:rFonts w:eastAsia="Arial Unicode MS"/>
          <w:kern w:val="1"/>
          <w:sz w:val="22"/>
          <w:szCs w:val="22"/>
          <w:lang w:eastAsia="en-US"/>
        </w:rPr>
        <w:t>Naročnik bo izvajalcu plačal obveznosti na transakcijski račun, ki bo naveden na izstavljenem računu.</w:t>
      </w:r>
    </w:p>
    <w:p w:rsidR="00145811" w:rsidRPr="005F17EE" w:rsidRDefault="00145811" w:rsidP="00145811">
      <w:pPr>
        <w:rPr>
          <w:color w:val="000000"/>
          <w:sz w:val="22"/>
          <w:szCs w:val="22"/>
          <w:highlight w:val="yellow"/>
        </w:rPr>
      </w:pPr>
    </w:p>
    <w:p w:rsidR="00145811" w:rsidRPr="008B0A40" w:rsidRDefault="00145811" w:rsidP="00145811">
      <w:pPr>
        <w:ind w:left="3196" w:firstLine="349"/>
        <w:rPr>
          <w:b/>
          <w:sz w:val="22"/>
          <w:szCs w:val="22"/>
        </w:rPr>
      </w:pPr>
      <w:r w:rsidRPr="008B0A40">
        <w:rPr>
          <w:b/>
          <w:sz w:val="22"/>
          <w:szCs w:val="22"/>
        </w:rPr>
        <w:t>VELJAVNOST POGODBE</w:t>
      </w:r>
    </w:p>
    <w:p w:rsidR="00145811" w:rsidRPr="0009097C" w:rsidRDefault="00145811" w:rsidP="008859EA">
      <w:pPr>
        <w:numPr>
          <w:ilvl w:val="0"/>
          <w:numId w:val="2"/>
        </w:numPr>
        <w:spacing w:after="200" w:line="276" w:lineRule="auto"/>
        <w:jc w:val="center"/>
        <w:rPr>
          <w:b/>
          <w:sz w:val="22"/>
          <w:szCs w:val="22"/>
        </w:rPr>
      </w:pPr>
      <w:r w:rsidRPr="0009097C">
        <w:rPr>
          <w:b/>
          <w:sz w:val="22"/>
          <w:szCs w:val="22"/>
        </w:rPr>
        <w:t>člen</w:t>
      </w:r>
    </w:p>
    <w:p w:rsidR="00145811" w:rsidRPr="0009097C" w:rsidRDefault="00145811" w:rsidP="00145811">
      <w:pPr>
        <w:jc w:val="both"/>
        <w:rPr>
          <w:sz w:val="22"/>
          <w:szCs w:val="22"/>
        </w:rPr>
      </w:pPr>
      <w:r w:rsidRPr="0009097C">
        <w:rPr>
          <w:sz w:val="22"/>
          <w:szCs w:val="22"/>
        </w:rPr>
        <w:t>Pogodba začne veljati s 1.</w:t>
      </w:r>
      <w:r w:rsidR="00477959" w:rsidRPr="0009097C">
        <w:rPr>
          <w:sz w:val="22"/>
          <w:szCs w:val="22"/>
        </w:rPr>
        <w:t>__</w:t>
      </w:r>
      <w:r w:rsidRPr="0009097C">
        <w:rPr>
          <w:sz w:val="22"/>
          <w:szCs w:val="22"/>
        </w:rPr>
        <w:t>.201</w:t>
      </w:r>
      <w:r w:rsidR="00477959" w:rsidRPr="0009097C">
        <w:rPr>
          <w:sz w:val="22"/>
          <w:szCs w:val="22"/>
        </w:rPr>
        <w:t>9</w:t>
      </w:r>
      <w:r w:rsidRPr="0009097C">
        <w:rPr>
          <w:sz w:val="22"/>
          <w:szCs w:val="22"/>
        </w:rPr>
        <w:t xml:space="preserve"> in se sklepa za </w:t>
      </w:r>
      <w:r w:rsidR="0009097C" w:rsidRPr="0009097C">
        <w:rPr>
          <w:sz w:val="22"/>
          <w:szCs w:val="22"/>
        </w:rPr>
        <w:t>48 mesecev</w:t>
      </w:r>
      <w:r w:rsidRPr="0009097C">
        <w:rPr>
          <w:sz w:val="22"/>
          <w:szCs w:val="22"/>
        </w:rPr>
        <w:t xml:space="preserve"> od sklenitve pogodbe. </w:t>
      </w:r>
    </w:p>
    <w:p w:rsidR="00145811" w:rsidRPr="0009097C" w:rsidRDefault="00145811" w:rsidP="00145811">
      <w:pPr>
        <w:jc w:val="both"/>
        <w:rPr>
          <w:sz w:val="22"/>
          <w:szCs w:val="22"/>
        </w:rPr>
      </w:pPr>
    </w:p>
    <w:p w:rsidR="00145811" w:rsidRPr="0009097C" w:rsidRDefault="00145811" w:rsidP="00145811">
      <w:pPr>
        <w:jc w:val="center"/>
        <w:rPr>
          <w:b/>
          <w:sz w:val="22"/>
          <w:szCs w:val="22"/>
        </w:rPr>
      </w:pPr>
      <w:r w:rsidRPr="0009097C">
        <w:rPr>
          <w:b/>
          <w:sz w:val="22"/>
          <w:szCs w:val="22"/>
        </w:rPr>
        <w:t>ODPOVED POGODBE</w:t>
      </w:r>
    </w:p>
    <w:p w:rsidR="00145811" w:rsidRPr="0009097C" w:rsidRDefault="00145811" w:rsidP="008859EA">
      <w:pPr>
        <w:numPr>
          <w:ilvl w:val="0"/>
          <w:numId w:val="2"/>
        </w:numPr>
        <w:spacing w:after="200" w:line="276" w:lineRule="auto"/>
        <w:jc w:val="center"/>
        <w:rPr>
          <w:b/>
          <w:sz w:val="22"/>
          <w:szCs w:val="22"/>
        </w:rPr>
      </w:pPr>
      <w:r w:rsidRPr="0009097C">
        <w:rPr>
          <w:b/>
          <w:sz w:val="22"/>
          <w:szCs w:val="22"/>
        </w:rPr>
        <w:t>člen</w:t>
      </w:r>
    </w:p>
    <w:p w:rsidR="00145811" w:rsidRPr="0009097C" w:rsidRDefault="00145811" w:rsidP="00145811">
      <w:pPr>
        <w:jc w:val="both"/>
        <w:rPr>
          <w:sz w:val="22"/>
          <w:szCs w:val="22"/>
        </w:rPr>
      </w:pPr>
      <w:r w:rsidRPr="0009097C">
        <w:rPr>
          <w:sz w:val="22"/>
          <w:szCs w:val="22"/>
        </w:rPr>
        <w:t xml:space="preserve">Naročnik lahko pogodbo enostransko odpove v primeru: </w:t>
      </w:r>
    </w:p>
    <w:p w:rsidR="00145811" w:rsidRPr="0009097C" w:rsidRDefault="00145811" w:rsidP="008859EA">
      <w:pPr>
        <w:numPr>
          <w:ilvl w:val="0"/>
          <w:numId w:val="4"/>
        </w:numPr>
        <w:spacing w:after="200" w:line="276" w:lineRule="auto"/>
        <w:jc w:val="both"/>
        <w:rPr>
          <w:sz w:val="22"/>
          <w:szCs w:val="22"/>
        </w:rPr>
      </w:pPr>
      <w:r w:rsidRPr="0009097C">
        <w:rPr>
          <w:sz w:val="22"/>
          <w:szCs w:val="22"/>
        </w:rPr>
        <w:t>odstopanja od naročenega načina izvedba ali nekvalitetno oz. nepravilno opravljenih storitev,  na kar izvajalca naročnik pisno z obrazložitvijo opozori, izvajalec pa pomanjkljivosti ne odpravi oz. se ista pomanjkljivost ponavlja večkrat.</w:t>
      </w:r>
    </w:p>
    <w:p w:rsidR="00145811" w:rsidRPr="0009097C" w:rsidRDefault="00145811" w:rsidP="008859EA">
      <w:pPr>
        <w:numPr>
          <w:ilvl w:val="0"/>
          <w:numId w:val="4"/>
        </w:numPr>
        <w:spacing w:after="200" w:line="276" w:lineRule="auto"/>
        <w:jc w:val="both"/>
        <w:rPr>
          <w:sz w:val="22"/>
          <w:szCs w:val="22"/>
        </w:rPr>
      </w:pPr>
      <w:r w:rsidRPr="0009097C">
        <w:rPr>
          <w:sz w:val="22"/>
          <w:szCs w:val="22"/>
        </w:rPr>
        <w:t xml:space="preserve">v primeru neutemeljene zavrnitve naročila s strani izvajalca, </w:t>
      </w:r>
    </w:p>
    <w:p w:rsidR="00145811" w:rsidRPr="0009097C" w:rsidRDefault="00145811" w:rsidP="008859EA">
      <w:pPr>
        <w:numPr>
          <w:ilvl w:val="0"/>
          <w:numId w:val="4"/>
        </w:numPr>
        <w:spacing w:after="200" w:line="276" w:lineRule="auto"/>
        <w:jc w:val="both"/>
        <w:rPr>
          <w:sz w:val="22"/>
          <w:szCs w:val="22"/>
        </w:rPr>
      </w:pPr>
      <w:r w:rsidRPr="0009097C">
        <w:rPr>
          <w:sz w:val="22"/>
          <w:szCs w:val="22"/>
        </w:rPr>
        <w:t>večje zamude izvajalca ali večje napake pri izvedbi</w:t>
      </w:r>
    </w:p>
    <w:p w:rsidR="00145811" w:rsidRPr="0009097C" w:rsidRDefault="00145811" w:rsidP="00145811">
      <w:pPr>
        <w:jc w:val="both"/>
        <w:rPr>
          <w:sz w:val="22"/>
          <w:szCs w:val="22"/>
        </w:rPr>
      </w:pPr>
      <w:r w:rsidRPr="0009097C">
        <w:rPr>
          <w:sz w:val="22"/>
          <w:szCs w:val="22"/>
        </w:rPr>
        <w:t xml:space="preserve">Odpovedni rok je po preteku 30 dni od dneva obvestila ali unovčitve zavarovanja za dobro izvedbo pogodbenih obveznosti. </w:t>
      </w:r>
    </w:p>
    <w:p w:rsidR="00145811" w:rsidRPr="0009097C" w:rsidRDefault="00145811" w:rsidP="00145811">
      <w:pPr>
        <w:jc w:val="both"/>
        <w:rPr>
          <w:sz w:val="22"/>
          <w:szCs w:val="22"/>
        </w:rPr>
      </w:pPr>
    </w:p>
    <w:p w:rsidR="00145811" w:rsidRPr="0009097C" w:rsidRDefault="00145811" w:rsidP="00145811">
      <w:pPr>
        <w:jc w:val="both"/>
        <w:rPr>
          <w:sz w:val="22"/>
          <w:szCs w:val="22"/>
        </w:rPr>
      </w:pPr>
      <w:r w:rsidRPr="0009097C">
        <w:rPr>
          <w:sz w:val="22"/>
          <w:szCs w:val="22"/>
        </w:rPr>
        <w:t>Izvajalec lahko enostransko odpove pogodbo:</w:t>
      </w:r>
    </w:p>
    <w:p w:rsidR="00145811" w:rsidRPr="0009097C" w:rsidRDefault="00145811" w:rsidP="008859EA">
      <w:pPr>
        <w:numPr>
          <w:ilvl w:val="0"/>
          <w:numId w:val="4"/>
        </w:numPr>
        <w:spacing w:after="200" w:line="276" w:lineRule="auto"/>
        <w:jc w:val="both"/>
        <w:rPr>
          <w:sz w:val="22"/>
          <w:szCs w:val="22"/>
        </w:rPr>
      </w:pPr>
      <w:r w:rsidRPr="0009097C">
        <w:rPr>
          <w:sz w:val="22"/>
          <w:szCs w:val="22"/>
        </w:rPr>
        <w:t>če naročnik ne poravnava zapadlih obveznosti.</w:t>
      </w:r>
    </w:p>
    <w:p w:rsidR="00145811" w:rsidRPr="0009097C" w:rsidRDefault="00145811" w:rsidP="00145811">
      <w:pPr>
        <w:jc w:val="both"/>
        <w:rPr>
          <w:sz w:val="22"/>
          <w:szCs w:val="22"/>
        </w:rPr>
      </w:pPr>
      <w:r w:rsidRPr="0009097C">
        <w:rPr>
          <w:sz w:val="22"/>
          <w:szCs w:val="22"/>
        </w:rPr>
        <w:t>Odpovedni rok je 30 dni po preteku obvestila naročniku.</w:t>
      </w:r>
    </w:p>
    <w:p w:rsidR="00145811" w:rsidRPr="0009097C" w:rsidRDefault="00145811" w:rsidP="00145811">
      <w:pPr>
        <w:jc w:val="center"/>
        <w:rPr>
          <w:b/>
          <w:sz w:val="22"/>
          <w:szCs w:val="22"/>
        </w:rPr>
      </w:pPr>
    </w:p>
    <w:p w:rsidR="00145811" w:rsidRPr="0009097C" w:rsidRDefault="00145811" w:rsidP="00145811">
      <w:pPr>
        <w:jc w:val="center"/>
        <w:rPr>
          <w:b/>
          <w:sz w:val="22"/>
          <w:szCs w:val="22"/>
        </w:rPr>
      </w:pPr>
      <w:r w:rsidRPr="0009097C">
        <w:rPr>
          <w:b/>
          <w:sz w:val="22"/>
          <w:szCs w:val="22"/>
        </w:rPr>
        <w:t>ZAVAROVANJE</w:t>
      </w:r>
    </w:p>
    <w:p w:rsidR="00145811" w:rsidRPr="0009097C" w:rsidRDefault="00145811" w:rsidP="00145811">
      <w:pPr>
        <w:jc w:val="center"/>
        <w:rPr>
          <w:b/>
          <w:sz w:val="22"/>
          <w:szCs w:val="22"/>
        </w:rPr>
      </w:pPr>
      <w:r w:rsidRPr="0009097C">
        <w:rPr>
          <w:b/>
          <w:sz w:val="22"/>
          <w:szCs w:val="22"/>
        </w:rPr>
        <w:t>7. člen</w:t>
      </w:r>
    </w:p>
    <w:p w:rsidR="00145811" w:rsidRPr="0009097C" w:rsidRDefault="00145811" w:rsidP="00145811">
      <w:pPr>
        <w:jc w:val="both"/>
        <w:rPr>
          <w:sz w:val="22"/>
          <w:szCs w:val="22"/>
        </w:rPr>
      </w:pPr>
    </w:p>
    <w:p w:rsidR="00145811" w:rsidRPr="0009097C" w:rsidRDefault="00145811" w:rsidP="00145811">
      <w:pPr>
        <w:jc w:val="both"/>
        <w:rPr>
          <w:sz w:val="22"/>
          <w:szCs w:val="22"/>
        </w:rPr>
      </w:pPr>
      <w:r w:rsidRPr="0009097C">
        <w:rPr>
          <w:sz w:val="22"/>
          <w:szCs w:val="22"/>
        </w:rPr>
        <w:t xml:space="preserve">Izvajalec mora najkasneje v 8-ih dneh od prejema izvoda podpisane pogodbe s strani naročnika, kot pogoj za veljavnost pogodbe, naročniku izročiti </w:t>
      </w:r>
      <w:r w:rsidR="0009097C" w:rsidRPr="0009097C">
        <w:rPr>
          <w:sz w:val="22"/>
          <w:szCs w:val="22"/>
        </w:rPr>
        <w:t xml:space="preserve">finančno </w:t>
      </w:r>
      <w:r w:rsidRPr="0009097C">
        <w:rPr>
          <w:sz w:val="22"/>
          <w:szCs w:val="22"/>
        </w:rPr>
        <w:t xml:space="preserve">zavarovanje za dobro izvedbo pogodbenih obveznosti v višini </w:t>
      </w:r>
      <w:r w:rsidR="0009097C" w:rsidRPr="0009097C">
        <w:rPr>
          <w:sz w:val="22"/>
          <w:szCs w:val="22"/>
        </w:rPr>
        <w:t>1</w:t>
      </w:r>
      <w:r w:rsidRPr="0009097C">
        <w:rPr>
          <w:sz w:val="22"/>
          <w:szCs w:val="22"/>
        </w:rPr>
        <w:t xml:space="preserve">0.000,00 EUR, z veljavnostjo 1 leta, ki se podaljšuje v času trajanja pogodbe in 1 mesec po izteku veljavnosti pogodbe, tako da se najkasneje 14 dni pred iztekom veljavnosti obstoječe garancije predloži nova garancija z veljavnostjo vsaj 1 leta. </w:t>
      </w:r>
    </w:p>
    <w:p w:rsidR="00145811" w:rsidRPr="0009097C" w:rsidRDefault="00145811" w:rsidP="00145811">
      <w:pPr>
        <w:jc w:val="both"/>
        <w:rPr>
          <w:sz w:val="22"/>
          <w:szCs w:val="22"/>
        </w:rPr>
      </w:pPr>
    </w:p>
    <w:p w:rsidR="00145811" w:rsidRPr="0009097C" w:rsidRDefault="00145811" w:rsidP="00145811">
      <w:pPr>
        <w:widowControl w:val="0"/>
        <w:tabs>
          <w:tab w:val="left" w:pos="426"/>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09097C">
        <w:rPr>
          <w:rFonts w:eastAsia="Arial Unicode MS"/>
          <w:kern w:val="1"/>
          <w:sz w:val="22"/>
          <w:szCs w:val="22"/>
          <w:lang w:eastAsia="en-US"/>
        </w:rPr>
        <w:t>Zavarovanje lahko naročnik unovči pod naslednjimi pogoji:</w:t>
      </w:r>
    </w:p>
    <w:p w:rsidR="00145811" w:rsidRPr="0009097C" w:rsidRDefault="00145811" w:rsidP="008859EA">
      <w:pPr>
        <w:widowControl w:val="0"/>
        <w:numPr>
          <w:ilvl w:val="0"/>
          <w:numId w:val="24"/>
        </w:numPr>
        <w:suppressAutoHyphens/>
        <w:overflowPunct w:val="0"/>
        <w:autoSpaceDE w:val="0"/>
        <w:autoSpaceDN w:val="0"/>
        <w:adjustRightInd w:val="0"/>
        <w:spacing w:after="120" w:line="276" w:lineRule="auto"/>
        <w:ind w:left="643"/>
        <w:jc w:val="both"/>
        <w:textAlignment w:val="baseline"/>
        <w:rPr>
          <w:rFonts w:eastAsia="Arial Unicode MS"/>
          <w:kern w:val="1"/>
          <w:sz w:val="22"/>
          <w:szCs w:val="22"/>
          <w:lang w:eastAsia="en-US"/>
        </w:rPr>
      </w:pPr>
      <w:r w:rsidRPr="0009097C">
        <w:rPr>
          <w:rFonts w:eastAsia="Arial Unicode MS"/>
          <w:kern w:val="1"/>
          <w:sz w:val="22"/>
          <w:szCs w:val="22"/>
          <w:lang w:eastAsia="en-US"/>
        </w:rPr>
        <w:t>če se bo izkazalo, da storitve ne opravlja v skladu s pogodbo, zahtevami razpisne dokumentacije ali specifikacijami;</w:t>
      </w:r>
    </w:p>
    <w:p w:rsidR="00145811" w:rsidRPr="0009097C" w:rsidRDefault="00145811" w:rsidP="008859EA">
      <w:pPr>
        <w:widowControl w:val="0"/>
        <w:numPr>
          <w:ilvl w:val="0"/>
          <w:numId w:val="24"/>
        </w:numPr>
        <w:suppressAutoHyphens/>
        <w:overflowPunct w:val="0"/>
        <w:autoSpaceDE w:val="0"/>
        <w:autoSpaceDN w:val="0"/>
        <w:adjustRightInd w:val="0"/>
        <w:spacing w:after="120" w:line="276" w:lineRule="auto"/>
        <w:ind w:left="643"/>
        <w:jc w:val="both"/>
        <w:textAlignment w:val="baseline"/>
        <w:rPr>
          <w:rFonts w:eastAsia="Arial Unicode MS"/>
          <w:kern w:val="1"/>
          <w:sz w:val="22"/>
          <w:szCs w:val="22"/>
          <w:lang w:eastAsia="en-US"/>
        </w:rPr>
      </w:pPr>
      <w:r w:rsidRPr="0009097C">
        <w:rPr>
          <w:rFonts w:eastAsia="Arial Unicode MS"/>
          <w:kern w:val="1"/>
          <w:sz w:val="22"/>
          <w:szCs w:val="22"/>
          <w:lang w:eastAsia="en-US"/>
        </w:rPr>
        <w:t>če bo naročnik pogodbo razdrl zaradi kršitev na strani izvajalca;</w:t>
      </w:r>
    </w:p>
    <w:p w:rsidR="00145811" w:rsidRPr="0009097C" w:rsidRDefault="00145811" w:rsidP="008859EA">
      <w:pPr>
        <w:widowControl w:val="0"/>
        <w:numPr>
          <w:ilvl w:val="0"/>
          <w:numId w:val="24"/>
        </w:numPr>
        <w:suppressAutoHyphens/>
        <w:overflowPunct w:val="0"/>
        <w:autoSpaceDE w:val="0"/>
        <w:autoSpaceDN w:val="0"/>
        <w:adjustRightInd w:val="0"/>
        <w:spacing w:after="120" w:line="276" w:lineRule="auto"/>
        <w:ind w:left="643"/>
        <w:jc w:val="both"/>
        <w:textAlignment w:val="baseline"/>
        <w:rPr>
          <w:rFonts w:eastAsia="Arial Unicode MS"/>
          <w:kern w:val="1"/>
          <w:sz w:val="22"/>
          <w:szCs w:val="22"/>
          <w:lang w:eastAsia="en-US"/>
        </w:rPr>
      </w:pPr>
      <w:r w:rsidRPr="0009097C">
        <w:rPr>
          <w:rFonts w:eastAsia="Arial Unicode MS"/>
          <w:kern w:val="1"/>
          <w:sz w:val="22"/>
          <w:szCs w:val="22"/>
          <w:lang w:eastAsia="en-US"/>
        </w:rPr>
        <w:t>če bo naročnik razdrl pogodbo zaradi zamude;</w:t>
      </w:r>
    </w:p>
    <w:p w:rsidR="00145811" w:rsidRPr="0009097C" w:rsidRDefault="00145811" w:rsidP="008859EA">
      <w:pPr>
        <w:widowControl w:val="0"/>
        <w:numPr>
          <w:ilvl w:val="0"/>
          <w:numId w:val="24"/>
        </w:numPr>
        <w:suppressAutoHyphens/>
        <w:overflowPunct w:val="0"/>
        <w:autoSpaceDE w:val="0"/>
        <w:autoSpaceDN w:val="0"/>
        <w:adjustRightInd w:val="0"/>
        <w:spacing w:after="120" w:line="276" w:lineRule="auto"/>
        <w:ind w:left="643"/>
        <w:jc w:val="both"/>
        <w:textAlignment w:val="baseline"/>
        <w:rPr>
          <w:rFonts w:eastAsia="Arial Unicode MS"/>
          <w:kern w:val="1"/>
          <w:sz w:val="22"/>
          <w:szCs w:val="22"/>
          <w:lang w:eastAsia="en-US"/>
        </w:rPr>
      </w:pPr>
      <w:r w:rsidRPr="0009097C">
        <w:rPr>
          <w:rFonts w:eastAsia="Arial Unicode MS"/>
          <w:kern w:val="1"/>
          <w:sz w:val="22"/>
          <w:szCs w:val="22"/>
          <w:lang w:eastAsia="en-US"/>
        </w:rPr>
        <w:t>če bo izvajalec kršil zaupnost podatkov.</w:t>
      </w:r>
    </w:p>
    <w:p w:rsidR="00145811" w:rsidRPr="0009097C" w:rsidRDefault="00145811" w:rsidP="00145811">
      <w:pPr>
        <w:widowControl w:val="0"/>
        <w:suppressAutoHyphens/>
        <w:jc w:val="both"/>
        <w:rPr>
          <w:rFonts w:eastAsia="Arial Unicode MS"/>
          <w:kern w:val="1"/>
          <w:sz w:val="22"/>
          <w:szCs w:val="22"/>
          <w:lang w:eastAsia="en-US"/>
        </w:rPr>
      </w:pPr>
      <w:r w:rsidRPr="0009097C">
        <w:rPr>
          <w:rFonts w:eastAsia="Arial Unicode MS"/>
          <w:kern w:val="1"/>
          <w:sz w:val="22"/>
          <w:szCs w:val="22"/>
          <w:lang w:eastAsia="en-US"/>
        </w:rPr>
        <w:t>Predložitev zavarovanja dobre izvedbe posla je pogoj za veljavnost pogodbe, sicer lahko naročnik unovči bančno garancijo za resnost ponudbe.</w:t>
      </w:r>
    </w:p>
    <w:p w:rsidR="00477959" w:rsidRPr="005F17EE" w:rsidRDefault="00477959" w:rsidP="00145811">
      <w:pPr>
        <w:widowControl w:val="0"/>
        <w:suppressAutoHyphens/>
        <w:jc w:val="both"/>
        <w:rPr>
          <w:rFonts w:eastAsia="Arial Unicode MS"/>
          <w:kern w:val="1"/>
          <w:sz w:val="22"/>
          <w:szCs w:val="22"/>
          <w:highlight w:val="yellow"/>
          <w:lang w:eastAsia="en-US"/>
        </w:rPr>
      </w:pPr>
    </w:p>
    <w:p w:rsidR="003710EE" w:rsidRPr="00A54929" w:rsidRDefault="003710EE" w:rsidP="00145811">
      <w:pPr>
        <w:jc w:val="both"/>
        <w:rPr>
          <w:sz w:val="22"/>
          <w:szCs w:val="22"/>
        </w:rPr>
      </w:pPr>
    </w:p>
    <w:p w:rsidR="00145811" w:rsidRPr="00A54929" w:rsidRDefault="00145811" w:rsidP="00145811">
      <w:pPr>
        <w:jc w:val="center"/>
        <w:rPr>
          <w:b/>
          <w:sz w:val="22"/>
          <w:szCs w:val="22"/>
        </w:rPr>
      </w:pPr>
      <w:r w:rsidRPr="00A54929">
        <w:rPr>
          <w:b/>
          <w:sz w:val="22"/>
          <w:szCs w:val="22"/>
        </w:rPr>
        <w:t>ZAVEZE POGODBENIH STRANK</w:t>
      </w:r>
    </w:p>
    <w:p w:rsidR="00145811" w:rsidRPr="00A54929" w:rsidRDefault="00145811" w:rsidP="00145811">
      <w:pPr>
        <w:jc w:val="center"/>
        <w:rPr>
          <w:b/>
          <w:sz w:val="22"/>
          <w:szCs w:val="22"/>
        </w:rPr>
      </w:pPr>
      <w:r w:rsidRPr="00A54929">
        <w:rPr>
          <w:b/>
          <w:sz w:val="22"/>
          <w:szCs w:val="22"/>
        </w:rPr>
        <w:t>8. člen</w:t>
      </w:r>
    </w:p>
    <w:p w:rsidR="00145811" w:rsidRPr="00A54929" w:rsidRDefault="00145811" w:rsidP="00145811">
      <w:pPr>
        <w:jc w:val="both"/>
        <w:rPr>
          <w:sz w:val="22"/>
          <w:szCs w:val="22"/>
        </w:rPr>
      </w:pP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S to pogodbo se izvajalec zaveže opraviti v sporazumu določene storitve čiščenja, naročnik pa se zaveže, da mu bo za to v štirih letih plačal pogodbeno ceno glede na cene, podane v obrazcu v 3. členu.</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lastRenderedPageBreak/>
        <w:t>Način, pogoji, lokacije in drugi pogoji izvajanja storitev so navedeni v prilogah te pogodbe in v tej pogodbi.</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Izvajalec je dolžan takoj pisno opozoriti naročnika na okoliščine, ki bi lahko otežile ali onemogočile kvalitetno in pravilno izvedbo storitev.</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Storitve, ki so predmet te pogodbe, se izvajajo redno za čas veljavnosti pogodbe po pogojih določenih v določilih tega pogodbe in v njenih prilogah.</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Naročnik se obvezuje, da bo:</w:t>
      </w:r>
    </w:p>
    <w:p w:rsidR="00145811" w:rsidRPr="00A54929" w:rsidRDefault="00145811" w:rsidP="008859EA">
      <w:pPr>
        <w:widowControl w:val="0"/>
        <w:numPr>
          <w:ilvl w:val="0"/>
          <w:numId w:val="21"/>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izpolnjeval vse predvidene obveznosti v rokih in na predviden način;  </w:t>
      </w:r>
    </w:p>
    <w:p w:rsidR="00145811" w:rsidRPr="00A54929" w:rsidRDefault="00145811" w:rsidP="008859EA">
      <w:pPr>
        <w:widowControl w:val="0"/>
        <w:numPr>
          <w:ilvl w:val="0"/>
          <w:numId w:val="21"/>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zagotovil razpoložljivost potrebnih človeških, informacijskih in finančnih virov;  </w:t>
      </w:r>
    </w:p>
    <w:p w:rsidR="00145811" w:rsidRPr="00A54929" w:rsidRDefault="00145811" w:rsidP="008859EA">
      <w:pPr>
        <w:widowControl w:val="0"/>
        <w:numPr>
          <w:ilvl w:val="0"/>
          <w:numId w:val="21"/>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plačeval naročene storitve v dogovorjenih rokih.</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Naročnik zagotovi izvajalcu vodo in električno energijo za čistilne stroje, prostor za shranjevanje čistilnih sredstev in delovnih pripomočkov ter prostor za garderobo osebja.</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Izvajalec odgovarja za škodo, ki jo povzročijo pri njem zaposleni delavci.</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Izvajalec se zavezuje:</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da bo prostore naročnika čistil kvalitetno in v skladu z navodili ter zahtevami naročnika:</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da bo za izvajanje storitev zagotovil stalno skupino delavcev, ki je ne bo spreminjal brez soglasja naročnika;</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storitve opravljati tako, da ne bo moten delovni čas naročnika;</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da bo pri izvajanju čiščenja ravnal gospodarno pri porabi električne energije in pri uporabi vode ter skrbel za ekonomično uporabo ostalih virov;</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da bo po končanem čiščenju zaprl vsa okna in zaklenil vrata, ključe pa izročil varnostniku oz. jih po dogovoru z naročnikom oz. uporabnikom obdržal;</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bCs/>
          <w:kern w:val="1"/>
          <w:sz w:val="22"/>
          <w:szCs w:val="22"/>
          <w:lang w:eastAsia="en-US"/>
        </w:rPr>
        <w:t>prevzete storitve izvršiti strokovno pravilno, vestno in kvalitetno v skladu z vsemi tehničnimi predpisi, standardi in normativi, razpisnimi pogoji ter ponudbo, ob tesnem sodelovanju z naročnikom;</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bCs/>
          <w:kern w:val="1"/>
          <w:sz w:val="22"/>
          <w:szCs w:val="22"/>
          <w:lang w:eastAsia="en-US"/>
        </w:rPr>
        <w:t>pisno obvestiti naročnika o morebitnem nastopu okoliščin, ki utegnejo vplivati na vsebinsko, vrednostno in terminsko izvršitev naloge;</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da bo omogočal ustrezen nadzor naročniku;</w:t>
      </w:r>
    </w:p>
    <w:p w:rsidR="00145811" w:rsidRPr="00A54929" w:rsidRDefault="00145811" w:rsidP="008859EA">
      <w:pPr>
        <w:widowControl w:val="0"/>
        <w:numPr>
          <w:ilvl w:val="0"/>
          <w:numId w:val="22"/>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rPr>
        <w:t>na naročnikovo željo sklenil aneks za dodatne storitve enake vrste kot so razpisane.</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Neutemeljena zavrnitev naročila ali odstopanje od naročenega načina izvedbe pomeni kršitev pogodbene obveznosti, zaradi katere lahko naročnik odpove pogodbo, uveljavi  zavarovanja za izvedbo pogodbenih obveznosti, v primeru škode pa tudi zahteva odškodnino.</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Če se med izvajanjem pogodbe izkaže, da izvajalec ne izpolnjuje določb tega sporazuma in pogodbenih pogojev, ga naročnik na to pisno opozori in določi primeren rok za izpolnitev pogodbenih obveznosti oziroma odpravo pomanjkljivosti. Če izvajalec kršitve ne odpravi, mu naročnik pogodbo odpove zaradi nekvalitetnega čiščenja. </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Kršitve se nasprotni stranki sporočajo pisno. </w:t>
      </w:r>
    </w:p>
    <w:p w:rsidR="00145811" w:rsidRPr="00A54929" w:rsidRDefault="00145811" w:rsidP="008859EA">
      <w:pPr>
        <w:widowControl w:val="0"/>
        <w:numPr>
          <w:ilvl w:val="0"/>
          <w:numId w:val="23"/>
        </w:numPr>
        <w:tabs>
          <w:tab w:val="left" w:pos="-1440"/>
        </w:tabs>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lastRenderedPageBreak/>
        <w:t>V primeru manjših ugotovljenih kršitev, se na podlagi pisnega obvestila naročnika obračuna pogodbena kazen v višini 10% rednega mesečnega plačila za obdobje, ko je naročnik izvajalca obvestil o kršitvi. Trikraten obračun pogodbene kazni  šteje za hujšo kršitev pogodbe, zaradi česar lahko naročnik odpove pogodbo.</w:t>
      </w:r>
    </w:p>
    <w:p w:rsidR="00145811" w:rsidRPr="00A54929" w:rsidRDefault="00145811" w:rsidP="00145811">
      <w:pPr>
        <w:jc w:val="both"/>
        <w:rPr>
          <w:sz w:val="22"/>
          <w:szCs w:val="22"/>
        </w:rPr>
      </w:pPr>
    </w:p>
    <w:p w:rsidR="00145811" w:rsidRPr="00A54929" w:rsidRDefault="00145811" w:rsidP="00145811">
      <w:pPr>
        <w:jc w:val="center"/>
        <w:rPr>
          <w:b/>
          <w:sz w:val="22"/>
          <w:szCs w:val="22"/>
        </w:rPr>
      </w:pPr>
      <w:r w:rsidRPr="00A54929">
        <w:rPr>
          <w:b/>
          <w:sz w:val="22"/>
          <w:szCs w:val="22"/>
        </w:rPr>
        <w:t>SKRBNIK POGODBE</w:t>
      </w:r>
    </w:p>
    <w:p w:rsidR="00145811" w:rsidRPr="00A54929" w:rsidRDefault="00145811" w:rsidP="00145811">
      <w:pPr>
        <w:jc w:val="center"/>
        <w:rPr>
          <w:b/>
          <w:sz w:val="22"/>
          <w:szCs w:val="22"/>
        </w:rPr>
      </w:pPr>
      <w:r w:rsidRPr="00A54929">
        <w:rPr>
          <w:b/>
          <w:sz w:val="22"/>
          <w:szCs w:val="22"/>
        </w:rPr>
        <w:t>9. člen</w:t>
      </w:r>
    </w:p>
    <w:p w:rsidR="00145811" w:rsidRPr="00A54929" w:rsidRDefault="00145811" w:rsidP="00145811">
      <w:pPr>
        <w:jc w:val="both"/>
        <w:rPr>
          <w:sz w:val="22"/>
          <w:szCs w:val="22"/>
        </w:rPr>
      </w:pPr>
    </w:p>
    <w:p w:rsidR="00145811" w:rsidRPr="00A54929" w:rsidRDefault="00145811" w:rsidP="00145811">
      <w:pPr>
        <w:widowControl w:val="0"/>
        <w:tabs>
          <w:tab w:val="left" w:pos="-1440"/>
          <w:tab w:val="left" w:pos="1122"/>
        </w:tabs>
        <w:suppressAutoHyphens/>
        <w:overflowPunct w:val="0"/>
        <w:autoSpaceDE w:val="0"/>
        <w:autoSpaceDN w:val="0"/>
        <w:adjustRightInd w:val="0"/>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Kontrolo kvalitete opravljenih del bo izvajal nadzornik naročnika, ki bo pristojen tudi za urejanje drugih organizacijskih medsebojnih razmerij med pogodbenimi strankami. Skrbnik pogodbe na strani naročnika je ga. Stanislava Menard; kontakt na tel.: 01/47 69 504 ali elektronsko pošto: </w:t>
      </w:r>
      <w:hyperlink r:id="rId22" w:history="1">
        <w:r w:rsidRPr="00A54929">
          <w:rPr>
            <w:rFonts w:eastAsia="Arial Unicode MS"/>
            <w:color w:val="0000FF"/>
            <w:kern w:val="1"/>
            <w:sz w:val="22"/>
            <w:szCs w:val="22"/>
            <w:u w:val="single"/>
            <w:lang w:eastAsia="en-US"/>
          </w:rPr>
          <w:t>tajnistvo@ffa.uni-lj.si</w:t>
        </w:r>
      </w:hyperlink>
    </w:p>
    <w:p w:rsidR="00145811" w:rsidRPr="00A54929" w:rsidRDefault="00145811" w:rsidP="00145811">
      <w:pPr>
        <w:widowControl w:val="0"/>
        <w:tabs>
          <w:tab w:val="left" w:pos="-1440"/>
          <w:tab w:val="left" w:pos="1122"/>
        </w:tabs>
        <w:suppressAutoHyphens/>
        <w:overflowPunct w:val="0"/>
        <w:autoSpaceDE w:val="0"/>
        <w:autoSpaceDN w:val="0"/>
        <w:adjustRightInd w:val="0"/>
        <w:jc w:val="both"/>
        <w:textAlignment w:val="baseline"/>
        <w:rPr>
          <w:rFonts w:eastAsia="Arial Unicode MS"/>
          <w:kern w:val="1"/>
          <w:sz w:val="22"/>
          <w:szCs w:val="22"/>
          <w:lang w:eastAsia="en-US"/>
        </w:rPr>
      </w:pPr>
      <w:r w:rsidRPr="00A54929">
        <w:rPr>
          <w:rFonts w:eastAsia="Arial Unicode MS"/>
          <w:kern w:val="1"/>
          <w:sz w:val="22"/>
          <w:szCs w:val="22"/>
          <w:lang w:eastAsia="en-US"/>
        </w:rPr>
        <w:t>Skrbni</w:t>
      </w:r>
      <w:r w:rsidR="00477959" w:rsidRPr="00A54929">
        <w:rPr>
          <w:rFonts w:eastAsia="Arial Unicode MS"/>
          <w:kern w:val="1"/>
          <w:sz w:val="22"/>
          <w:szCs w:val="22"/>
          <w:lang w:eastAsia="en-US"/>
        </w:rPr>
        <w:t>k</w:t>
      </w:r>
      <w:r w:rsidRPr="00A54929">
        <w:rPr>
          <w:rFonts w:eastAsia="Arial Unicode MS"/>
          <w:kern w:val="1"/>
          <w:sz w:val="22"/>
          <w:szCs w:val="22"/>
          <w:lang w:eastAsia="en-US"/>
        </w:rPr>
        <w:t xml:space="preserve"> pogodbe na strani izvajalca </w:t>
      </w:r>
      <w:r w:rsidR="00477959" w:rsidRPr="00A54929">
        <w:rPr>
          <w:rFonts w:eastAsia="Arial Unicode MS"/>
          <w:kern w:val="1"/>
          <w:sz w:val="22"/>
          <w:szCs w:val="22"/>
          <w:lang w:eastAsia="en-US"/>
        </w:rPr>
        <w:t>je ______________________</w:t>
      </w:r>
      <w:r w:rsidRPr="00A54929">
        <w:rPr>
          <w:rFonts w:eastAsia="Arial Unicode MS"/>
          <w:kern w:val="1"/>
          <w:sz w:val="22"/>
          <w:szCs w:val="22"/>
          <w:lang w:eastAsia="en-US"/>
        </w:rPr>
        <w:t xml:space="preserve">, kontakt na tel.: </w:t>
      </w:r>
      <w:r w:rsidR="00477959" w:rsidRPr="00A54929">
        <w:rPr>
          <w:rFonts w:eastAsia="Arial Unicode MS"/>
          <w:kern w:val="1"/>
          <w:sz w:val="22"/>
          <w:szCs w:val="22"/>
          <w:lang w:eastAsia="en-US"/>
        </w:rPr>
        <w:t>_______________</w:t>
      </w:r>
      <w:r w:rsidRPr="00A54929">
        <w:rPr>
          <w:rFonts w:eastAsia="Arial Unicode MS"/>
          <w:kern w:val="1"/>
          <w:sz w:val="22"/>
          <w:szCs w:val="22"/>
          <w:lang w:eastAsia="en-US"/>
        </w:rPr>
        <w:t xml:space="preserve"> ali elektronsko pošto </w:t>
      </w:r>
      <w:r w:rsidR="00477959" w:rsidRPr="00A54929">
        <w:rPr>
          <w:rFonts w:eastAsia="Arial Unicode MS"/>
          <w:kern w:val="1"/>
          <w:sz w:val="22"/>
          <w:szCs w:val="22"/>
          <w:lang w:eastAsia="en-US"/>
        </w:rPr>
        <w:t>_______________@____________</w:t>
      </w:r>
      <w:r w:rsidRPr="00A54929">
        <w:rPr>
          <w:rFonts w:eastAsia="Arial Unicode MS"/>
          <w:kern w:val="1"/>
          <w:sz w:val="22"/>
          <w:szCs w:val="22"/>
          <w:lang w:eastAsia="en-US"/>
        </w:rPr>
        <w:t>.</w:t>
      </w:r>
    </w:p>
    <w:p w:rsidR="00145811" w:rsidRPr="00A54929" w:rsidRDefault="00145811" w:rsidP="00145811">
      <w:pPr>
        <w:widowControl w:val="0"/>
        <w:suppressAutoHyphens/>
        <w:spacing w:after="120"/>
        <w:jc w:val="center"/>
        <w:rPr>
          <w:rFonts w:eastAsia="Arial Unicode MS"/>
          <w:kern w:val="1"/>
          <w:sz w:val="22"/>
          <w:szCs w:val="22"/>
          <w:lang w:eastAsia="en-US"/>
        </w:rPr>
      </w:pPr>
    </w:p>
    <w:p w:rsidR="00145811" w:rsidRPr="00A54929" w:rsidRDefault="00145811" w:rsidP="00145811">
      <w:pPr>
        <w:widowControl w:val="0"/>
        <w:suppressAutoHyphens/>
        <w:jc w:val="center"/>
        <w:rPr>
          <w:rFonts w:eastAsia="Arial Unicode MS"/>
          <w:b/>
          <w:kern w:val="1"/>
          <w:sz w:val="22"/>
          <w:szCs w:val="22"/>
          <w:lang w:eastAsia="en-US"/>
        </w:rPr>
      </w:pPr>
      <w:r w:rsidRPr="00A54929">
        <w:rPr>
          <w:rFonts w:eastAsia="Arial Unicode MS"/>
          <w:b/>
          <w:kern w:val="1"/>
          <w:sz w:val="22"/>
          <w:szCs w:val="22"/>
          <w:lang w:eastAsia="en-US"/>
        </w:rPr>
        <w:t>ODPRAVA NAPAKE</w:t>
      </w:r>
    </w:p>
    <w:p w:rsidR="00145811" w:rsidRPr="00A54929" w:rsidRDefault="00145811" w:rsidP="00145811">
      <w:pPr>
        <w:widowControl w:val="0"/>
        <w:suppressAutoHyphens/>
        <w:jc w:val="center"/>
        <w:rPr>
          <w:rFonts w:eastAsia="Arial Unicode MS"/>
          <w:b/>
          <w:kern w:val="1"/>
          <w:sz w:val="22"/>
          <w:szCs w:val="22"/>
          <w:lang w:eastAsia="en-US"/>
        </w:rPr>
      </w:pPr>
      <w:r w:rsidRPr="00A54929">
        <w:rPr>
          <w:rFonts w:eastAsia="Arial Unicode MS"/>
          <w:b/>
          <w:kern w:val="1"/>
          <w:sz w:val="22"/>
          <w:szCs w:val="22"/>
          <w:lang w:eastAsia="en-US"/>
        </w:rPr>
        <w:t>10. člen</w:t>
      </w:r>
    </w:p>
    <w:p w:rsidR="00145811" w:rsidRPr="005F17EE" w:rsidRDefault="00145811" w:rsidP="00145811">
      <w:pPr>
        <w:widowControl w:val="0"/>
        <w:suppressAutoHyphens/>
        <w:spacing w:after="120"/>
        <w:jc w:val="center"/>
        <w:rPr>
          <w:rFonts w:eastAsia="Arial Unicode MS"/>
          <w:kern w:val="1"/>
          <w:sz w:val="22"/>
          <w:szCs w:val="22"/>
          <w:highlight w:val="yellow"/>
          <w:lang w:eastAsia="en-US"/>
        </w:rPr>
      </w:pPr>
    </w:p>
    <w:p w:rsidR="00145811" w:rsidRPr="00A54929" w:rsidRDefault="00145811" w:rsidP="00145811">
      <w:pPr>
        <w:widowControl w:val="0"/>
        <w:tabs>
          <w:tab w:val="left" w:pos="-1440"/>
          <w:tab w:val="left" w:pos="1122"/>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A54929">
        <w:rPr>
          <w:rFonts w:eastAsia="Arial Unicode MS"/>
          <w:kern w:val="1"/>
          <w:sz w:val="22"/>
          <w:szCs w:val="22"/>
          <w:lang w:eastAsia="en-US"/>
        </w:rPr>
        <w:t>V primeru nekvalitetnega čiščenja je po opozorilu naročnika izvajalec dolžan izvesti dodatno čiščenje na svoje stroške, če se stranki v zapisniku ne dogovorita drugače, v roku treh (3) dni.</w:t>
      </w:r>
    </w:p>
    <w:p w:rsidR="00145811" w:rsidRPr="00A54929" w:rsidRDefault="00145811" w:rsidP="00145811">
      <w:pPr>
        <w:widowControl w:val="0"/>
        <w:tabs>
          <w:tab w:val="left" w:pos="-1440"/>
          <w:tab w:val="left" w:pos="1122"/>
        </w:tabs>
        <w:suppressAutoHyphens/>
        <w:overflowPunct w:val="0"/>
        <w:autoSpaceDE w:val="0"/>
        <w:autoSpaceDN w:val="0"/>
        <w:adjustRightInd w:val="0"/>
        <w:jc w:val="both"/>
        <w:textAlignment w:val="baseline"/>
        <w:rPr>
          <w:rFonts w:eastAsia="Arial Unicode MS"/>
          <w:kern w:val="1"/>
          <w:sz w:val="22"/>
          <w:szCs w:val="22"/>
          <w:lang w:eastAsia="en-US"/>
        </w:rPr>
      </w:pPr>
      <w:r w:rsidRPr="00A54929">
        <w:rPr>
          <w:rFonts w:eastAsia="Arial Unicode MS"/>
          <w:kern w:val="1"/>
          <w:sz w:val="22"/>
          <w:szCs w:val="22"/>
          <w:lang w:eastAsia="en-US"/>
        </w:rPr>
        <w:t>V primeru, da se nekvalitetno čiščenje ponavlja, izvajalec pa se ne odziva na opozorila naročnika, le-ta lahko uveljavi pogodbeno kazen, določeno v 13. odstavku, 8. člena te pogodbe, v primeru trikratne uveljavitve pogodbene kazni pa lahko začne postopek za prekinitev pogodbenega razmerja.</w:t>
      </w:r>
    </w:p>
    <w:p w:rsidR="00145811" w:rsidRPr="00A54929" w:rsidRDefault="00145811" w:rsidP="00145811">
      <w:pPr>
        <w:widowControl w:val="0"/>
        <w:tabs>
          <w:tab w:val="left" w:pos="-1440"/>
          <w:tab w:val="left" w:pos="1122"/>
        </w:tabs>
        <w:overflowPunct w:val="0"/>
        <w:autoSpaceDE w:val="0"/>
        <w:autoSpaceDN w:val="0"/>
        <w:adjustRightInd w:val="0"/>
        <w:jc w:val="both"/>
        <w:textAlignment w:val="baseline"/>
        <w:rPr>
          <w:rFonts w:eastAsia="Arial Unicode MS"/>
          <w:kern w:val="1"/>
          <w:sz w:val="22"/>
          <w:szCs w:val="22"/>
          <w:lang w:eastAsia="en-US"/>
        </w:rPr>
      </w:pPr>
    </w:p>
    <w:p w:rsidR="00145811" w:rsidRPr="00A54929" w:rsidRDefault="00145811" w:rsidP="00145811">
      <w:pPr>
        <w:keepNext/>
        <w:tabs>
          <w:tab w:val="left" w:pos="-1440"/>
        </w:tabs>
        <w:suppressAutoHyphens/>
        <w:overflowPunct w:val="0"/>
        <w:autoSpaceDE w:val="0"/>
        <w:jc w:val="center"/>
        <w:textAlignment w:val="baseline"/>
        <w:outlineLvl w:val="2"/>
        <w:rPr>
          <w:b/>
          <w:bCs/>
          <w:sz w:val="22"/>
          <w:szCs w:val="22"/>
        </w:rPr>
      </w:pPr>
      <w:r w:rsidRPr="00A54929">
        <w:rPr>
          <w:b/>
          <w:bCs/>
          <w:sz w:val="22"/>
          <w:szCs w:val="22"/>
        </w:rPr>
        <w:t>VIŠJA SILA</w:t>
      </w:r>
    </w:p>
    <w:p w:rsidR="00145811" w:rsidRPr="00A54929" w:rsidRDefault="00145811" w:rsidP="00145811">
      <w:pPr>
        <w:keepNext/>
        <w:tabs>
          <w:tab w:val="left" w:pos="-1440"/>
        </w:tabs>
        <w:suppressAutoHyphens/>
        <w:overflowPunct w:val="0"/>
        <w:autoSpaceDE w:val="0"/>
        <w:jc w:val="center"/>
        <w:textAlignment w:val="baseline"/>
        <w:outlineLvl w:val="2"/>
        <w:rPr>
          <w:b/>
          <w:bCs/>
          <w:sz w:val="22"/>
          <w:szCs w:val="22"/>
        </w:rPr>
      </w:pPr>
      <w:r w:rsidRPr="00A54929">
        <w:rPr>
          <w:b/>
          <w:bCs/>
          <w:sz w:val="22"/>
          <w:szCs w:val="22"/>
        </w:rPr>
        <w:t>11. člen</w:t>
      </w:r>
    </w:p>
    <w:p w:rsidR="00145811" w:rsidRPr="00A54929" w:rsidRDefault="00145811" w:rsidP="00145811">
      <w:pPr>
        <w:keepNext/>
        <w:tabs>
          <w:tab w:val="left" w:pos="-1440"/>
        </w:tabs>
        <w:suppressAutoHyphens/>
        <w:overflowPunct w:val="0"/>
        <w:autoSpaceDE w:val="0"/>
        <w:jc w:val="center"/>
        <w:textAlignment w:val="baseline"/>
        <w:outlineLvl w:val="2"/>
        <w:rPr>
          <w:bCs/>
          <w:sz w:val="22"/>
          <w:szCs w:val="22"/>
        </w:rPr>
      </w:pPr>
    </w:p>
    <w:p w:rsidR="00145811" w:rsidRPr="00A54929" w:rsidRDefault="00145811" w:rsidP="00145811">
      <w:pPr>
        <w:widowControl w:val="0"/>
        <w:tabs>
          <w:tab w:val="left" w:pos="426"/>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A54929">
        <w:rPr>
          <w:rFonts w:eastAsia="Arial Unicode MS"/>
          <w:kern w:val="1"/>
          <w:sz w:val="22"/>
          <w:szCs w:val="22"/>
          <w:lang w:eastAsia="en-US"/>
        </w:rPr>
        <w:t>Pod višjo silo se razumejo vsi nepredvideni in nepričakovani dogodki, ki nastopijo neodvisno od volje pogodbenih strank in ki jih pogodbeni stranki nista mogli predvideti ob sklepanju pogodbe ter kakorkoli vplivajo na izvedbo pogodbenih obveznosti.</w:t>
      </w:r>
    </w:p>
    <w:p w:rsidR="00145811" w:rsidRPr="00A54929" w:rsidRDefault="00145811" w:rsidP="00145811">
      <w:pPr>
        <w:widowControl w:val="0"/>
        <w:tabs>
          <w:tab w:val="left" w:pos="426"/>
        </w:tabs>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A54929">
        <w:rPr>
          <w:rFonts w:eastAsia="Arial Unicode MS"/>
          <w:kern w:val="1"/>
          <w:sz w:val="22"/>
          <w:szCs w:val="22"/>
          <w:lang w:eastAsia="en-US"/>
        </w:rPr>
        <w:t>Izvajalec je dolžan pismeno obvestiti naročnika o nastanku višje sile v dveh delovnih dneh po nastanku le-te.</w:t>
      </w:r>
    </w:p>
    <w:p w:rsidR="00145811" w:rsidRPr="00A54929" w:rsidRDefault="00145811" w:rsidP="00145811">
      <w:pPr>
        <w:widowControl w:val="0"/>
        <w:tabs>
          <w:tab w:val="left" w:pos="426"/>
        </w:tabs>
        <w:suppressAutoHyphens/>
        <w:overflowPunct w:val="0"/>
        <w:autoSpaceDE w:val="0"/>
        <w:autoSpaceDN w:val="0"/>
        <w:adjustRightInd w:val="0"/>
        <w:jc w:val="both"/>
        <w:textAlignment w:val="baseline"/>
        <w:rPr>
          <w:rFonts w:eastAsia="Arial Unicode MS"/>
          <w:kern w:val="1"/>
          <w:sz w:val="22"/>
          <w:szCs w:val="22"/>
          <w:lang w:eastAsia="en-US"/>
        </w:rPr>
      </w:pPr>
      <w:r w:rsidRPr="00A54929">
        <w:rPr>
          <w:rFonts w:eastAsia="Arial Unicode MS"/>
          <w:kern w:val="1"/>
          <w:sz w:val="22"/>
          <w:szCs w:val="22"/>
          <w:lang w:eastAsia="en-US"/>
        </w:rPr>
        <w:t>Nobena od pogodbenih strank ni odgovorna za neizpolnitev katerekoli izmed svojih obveznosti iz razlogov, ki so izven njenega nadzora.</w:t>
      </w:r>
    </w:p>
    <w:p w:rsidR="00145811" w:rsidRPr="00A54929" w:rsidRDefault="00145811" w:rsidP="00145811">
      <w:pPr>
        <w:widowControl w:val="0"/>
        <w:suppressAutoHyphens/>
        <w:jc w:val="both"/>
        <w:rPr>
          <w:rFonts w:eastAsia="Arial Unicode MS"/>
          <w:kern w:val="1"/>
          <w:sz w:val="22"/>
          <w:szCs w:val="22"/>
          <w:lang w:eastAsia="en-US"/>
        </w:rPr>
      </w:pPr>
    </w:p>
    <w:p w:rsidR="00145811" w:rsidRPr="00A54929" w:rsidRDefault="00145811" w:rsidP="00145811">
      <w:pPr>
        <w:widowControl w:val="0"/>
        <w:suppressAutoHyphens/>
        <w:jc w:val="center"/>
        <w:rPr>
          <w:rFonts w:eastAsia="Arial Unicode MS"/>
          <w:b/>
          <w:kern w:val="1"/>
          <w:sz w:val="22"/>
          <w:szCs w:val="22"/>
          <w:lang w:eastAsia="en-US"/>
        </w:rPr>
      </w:pPr>
      <w:r w:rsidRPr="00A54929">
        <w:rPr>
          <w:rFonts w:eastAsia="Arial Unicode MS"/>
          <w:b/>
          <w:kern w:val="1"/>
          <w:sz w:val="22"/>
          <w:szCs w:val="22"/>
          <w:lang w:eastAsia="en-US"/>
        </w:rPr>
        <w:t>DOLŽNOST VAROVANJA OBJEKTA ČIŠČENJA</w:t>
      </w:r>
    </w:p>
    <w:p w:rsidR="00145811" w:rsidRPr="00A54929" w:rsidRDefault="00145811" w:rsidP="00145811">
      <w:pPr>
        <w:widowControl w:val="0"/>
        <w:suppressAutoHyphens/>
        <w:jc w:val="center"/>
        <w:rPr>
          <w:rFonts w:eastAsia="Arial Unicode MS"/>
          <w:b/>
          <w:kern w:val="1"/>
          <w:sz w:val="22"/>
          <w:szCs w:val="22"/>
          <w:lang w:eastAsia="en-US"/>
        </w:rPr>
      </w:pPr>
      <w:r w:rsidRPr="00A54929">
        <w:rPr>
          <w:rFonts w:eastAsia="Arial Unicode MS"/>
          <w:b/>
          <w:kern w:val="1"/>
          <w:sz w:val="22"/>
          <w:szCs w:val="22"/>
          <w:lang w:eastAsia="en-US"/>
        </w:rPr>
        <w:t>12. člen</w:t>
      </w:r>
    </w:p>
    <w:p w:rsidR="00145811" w:rsidRPr="00A54929" w:rsidRDefault="00145811" w:rsidP="00145811">
      <w:pPr>
        <w:widowControl w:val="0"/>
        <w:suppressAutoHyphens/>
        <w:jc w:val="center"/>
        <w:rPr>
          <w:rFonts w:eastAsia="Arial Unicode MS"/>
          <w:b/>
          <w:kern w:val="1"/>
          <w:sz w:val="22"/>
          <w:szCs w:val="22"/>
          <w:lang w:eastAsia="en-US"/>
        </w:rPr>
      </w:pPr>
    </w:p>
    <w:p w:rsidR="00145811" w:rsidRPr="00A54929" w:rsidRDefault="00145811" w:rsidP="00145811">
      <w:pPr>
        <w:widowControl w:val="0"/>
        <w:suppressAutoHyphens/>
        <w:overflowPunct w:val="0"/>
        <w:autoSpaceDE w:val="0"/>
        <w:autoSpaceDN w:val="0"/>
        <w:adjustRightInd w:val="0"/>
        <w:spacing w:line="240" w:lineRule="atLeast"/>
        <w:jc w:val="both"/>
        <w:textAlignment w:val="baseline"/>
        <w:rPr>
          <w:rFonts w:eastAsia="Arial Unicode MS"/>
          <w:kern w:val="1"/>
          <w:sz w:val="22"/>
          <w:szCs w:val="22"/>
        </w:rPr>
      </w:pPr>
      <w:r w:rsidRPr="00A54929">
        <w:rPr>
          <w:rFonts w:eastAsia="Arial Unicode MS"/>
          <w:kern w:val="1"/>
          <w:sz w:val="22"/>
          <w:szCs w:val="22"/>
        </w:rPr>
        <w:t>Izvajalec mora v času čiščenja, če ta ne sovpada z delovnim časom naročnika, poskrbeti za ustrezno zaščito stavbe in prostorov, v katerih izvaja storitve tako, da zaradi izvajanja čiščenja ne pride do povečane nevarnosti nepooblaščenega vstopa ali prehoda med prostori ali nevarnosti poškodovanja objekta zaradi požara, vode, plina ali podobnega.</w:t>
      </w:r>
    </w:p>
    <w:p w:rsidR="00145811" w:rsidRPr="00A54929" w:rsidRDefault="00145811" w:rsidP="00145811">
      <w:pPr>
        <w:overflowPunct w:val="0"/>
        <w:autoSpaceDE w:val="0"/>
        <w:autoSpaceDN w:val="0"/>
        <w:adjustRightInd w:val="0"/>
        <w:spacing w:line="240" w:lineRule="atLeast"/>
        <w:jc w:val="both"/>
        <w:textAlignment w:val="baseline"/>
        <w:rPr>
          <w:rFonts w:eastAsia="Arial Unicode MS"/>
          <w:kern w:val="1"/>
          <w:sz w:val="22"/>
          <w:szCs w:val="22"/>
        </w:rPr>
      </w:pP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r w:rsidRPr="00A54929">
        <w:rPr>
          <w:b/>
          <w:bCs/>
          <w:sz w:val="22"/>
          <w:szCs w:val="22"/>
          <w:lang w:eastAsia="en-US"/>
        </w:rPr>
        <w:t>POSLOVNA SKRIVNOST</w:t>
      </w: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r w:rsidRPr="00A54929">
        <w:rPr>
          <w:b/>
          <w:bCs/>
          <w:sz w:val="22"/>
          <w:szCs w:val="22"/>
          <w:lang w:eastAsia="en-US"/>
        </w:rPr>
        <w:t>13. člen</w:t>
      </w: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p>
    <w:p w:rsidR="00145811" w:rsidRPr="00A54929" w:rsidRDefault="00145811" w:rsidP="00145811">
      <w:pPr>
        <w:widowControl w:val="0"/>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A54929">
        <w:rPr>
          <w:rFonts w:eastAsia="Arial Unicode MS"/>
          <w:kern w:val="1"/>
          <w:sz w:val="22"/>
          <w:szCs w:val="22"/>
          <w:lang w:eastAsia="en-US"/>
        </w:rPr>
        <w:t>Izvajalec je dolžan obvestiti svoje delavce, da lahko pri svojem delu pridejo v stik z zaupnimi ali osebnimi podatki, pri delu z njimi pa morajo ti ravnati z največja mero skrbnosti.</w:t>
      </w:r>
    </w:p>
    <w:p w:rsidR="00145811" w:rsidRPr="00A54929" w:rsidRDefault="00145811" w:rsidP="00145811">
      <w:pPr>
        <w:widowControl w:val="0"/>
        <w:suppressAutoHyphens/>
        <w:overflowPunct w:val="0"/>
        <w:autoSpaceDE w:val="0"/>
        <w:autoSpaceDN w:val="0"/>
        <w:adjustRightInd w:val="0"/>
        <w:spacing w:after="120"/>
        <w:jc w:val="both"/>
        <w:textAlignment w:val="baseline"/>
        <w:rPr>
          <w:rFonts w:eastAsia="Arial Unicode MS"/>
          <w:kern w:val="1"/>
          <w:sz w:val="22"/>
          <w:szCs w:val="22"/>
          <w:lang w:eastAsia="en-US"/>
        </w:rPr>
      </w:pPr>
      <w:r w:rsidRPr="00A54929">
        <w:rPr>
          <w:rFonts w:eastAsia="Arial Unicode MS"/>
          <w:kern w:val="1"/>
          <w:sz w:val="22"/>
          <w:szCs w:val="22"/>
          <w:lang w:eastAsia="en-US"/>
        </w:rPr>
        <w:t>Za izvajalca, ki opravlja za naročnika pogodbene obveznosti, velja glede teh obveznosti enako strog način varovanja podatkov, kot jih ima naročnik.</w:t>
      </w:r>
    </w:p>
    <w:p w:rsidR="00145811" w:rsidRPr="00A54929" w:rsidRDefault="00145811" w:rsidP="00145811">
      <w:pPr>
        <w:widowControl w:val="0"/>
        <w:tabs>
          <w:tab w:val="left" w:pos="-1440"/>
        </w:tabs>
        <w:suppressAutoHyphens/>
        <w:overflowPunct w:val="0"/>
        <w:autoSpaceDE w:val="0"/>
        <w:autoSpaceDN w:val="0"/>
        <w:adjustRightInd w:val="0"/>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Obveznost varovanja podatkov se nanašata tako na čas izvrševanja pogodbe, kot tudi za čas po tem. V </w:t>
      </w:r>
      <w:r w:rsidRPr="00A54929">
        <w:rPr>
          <w:rFonts w:eastAsia="Arial Unicode MS"/>
          <w:kern w:val="1"/>
          <w:sz w:val="22"/>
          <w:szCs w:val="22"/>
          <w:lang w:eastAsia="en-US"/>
        </w:rPr>
        <w:lastRenderedPageBreak/>
        <w:t>primeru kršitve določb o varovanju poslovne skrivnosti, je izvajalec naročniku odškodninsko odgovoren za vso posredno in neposredno škodo.</w:t>
      </w:r>
    </w:p>
    <w:p w:rsidR="00145811" w:rsidRPr="00A54929" w:rsidRDefault="00145811" w:rsidP="00145811">
      <w:pPr>
        <w:widowControl w:val="0"/>
        <w:tabs>
          <w:tab w:val="left" w:pos="-1440"/>
        </w:tabs>
        <w:overflowPunct w:val="0"/>
        <w:autoSpaceDE w:val="0"/>
        <w:autoSpaceDN w:val="0"/>
        <w:adjustRightInd w:val="0"/>
        <w:ind w:left="68"/>
        <w:jc w:val="both"/>
        <w:textAlignment w:val="baseline"/>
        <w:rPr>
          <w:rFonts w:eastAsia="Arial Unicode MS"/>
          <w:kern w:val="1"/>
          <w:sz w:val="22"/>
          <w:szCs w:val="22"/>
          <w:lang w:eastAsia="en-US"/>
        </w:rPr>
      </w:pP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r w:rsidRPr="00A54929">
        <w:rPr>
          <w:b/>
          <w:bCs/>
          <w:sz w:val="22"/>
          <w:szCs w:val="22"/>
          <w:lang w:eastAsia="en-US"/>
        </w:rPr>
        <w:t>OSTALE OBVEZNOSTI POGODBENIH STRANK</w:t>
      </w: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r w:rsidRPr="00A54929">
        <w:rPr>
          <w:b/>
          <w:bCs/>
          <w:sz w:val="22"/>
          <w:szCs w:val="22"/>
          <w:lang w:eastAsia="en-US"/>
        </w:rPr>
        <w:t>14. člen</w:t>
      </w: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p>
    <w:p w:rsidR="00145811" w:rsidRPr="00A54929" w:rsidRDefault="00145811" w:rsidP="00145811">
      <w:pPr>
        <w:widowControl w:val="0"/>
        <w:suppressAutoHyphens/>
        <w:overflowPunct w:val="0"/>
        <w:autoSpaceDE w:val="0"/>
        <w:autoSpaceDN w:val="0"/>
        <w:adjustRightInd w:val="0"/>
        <w:jc w:val="both"/>
        <w:textAlignment w:val="baseline"/>
        <w:rPr>
          <w:rFonts w:eastAsia="Arial Unicode MS"/>
          <w:kern w:val="1"/>
          <w:sz w:val="22"/>
          <w:szCs w:val="22"/>
          <w:lang w:eastAsia="en-US"/>
        </w:rPr>
      </w:pPr>
      <w:r w:rsidRPr="00A54929">
        <w:rPr>
          <w:rFonts w:eastAsia="Arial Unicode MS"/>
          <w:kern w:val="1"/>
          <w:sz w:val="22"/>
          <w:szCs w:val="22"/>
          <w:lang w:eastAsia="en-US"/>
        </w:rPr>
        <w:t>Naročnik mora ob vsaki spremembi glede objektov, ki so predmet opravljanja storitve, izvajalca seznaniti z novim načrtom čiščenja, prepovedanimi čistilnimi sredstvi in možnimi termini izvedbe.</w:t>
      </w:r>
    </w:p>
    <w:p w:rsidR="00145811" w:rsidRPr="005F17EE" w:rsidRDefault="00145811" w:rsidP="00145811">
      <w:pPr>
        <w:jc w:val="center"/>
        <w:rPr>
          <w:b/>
          <w:sz w:val="22"/>
          <w:szCs w:val="22"/>
          <w:highlight w:val="yellow"/>
        </w:rPr>
      </w:pPr>
    </w:p>
    <w:p w:rsidR="00145811" w:rsidRPr="00A54929" w:rsidRDefault="00145811" w:rsidP="00145811">
      <w:pPr>
        <w:jc w:val="center"/>
        <w:rPr>
          <w:b/>
          <w:sz w:val="22"/>
          <w:szCs w:val="22"/>
        </w:rPr>
      </w:pPr>
      <w:r w:rsidRPr="00A54929">
        <w:rPr>
          <w:b/>
          <w:sz w:val="22"/>
          <w:szCs w:val="22"/>
        </w:rPr>
        <w:t xml:space="preserve">Protikorupcijska klavzula po 14. Členu </w:t>
      </w:r>
      <w:proofErr w:type="spellStart"/>
      <w:r w:rsidRPr="00A54929">
        <w:rPr>
          <w:b/>
          <w:sz w:val="22"/>
          <w:szCs w:val="22"/>
        </w:rPr>
        <w:t>ZIntPK</w:t>
      </w:r>
      <w:proofErr w:type="spellEnd"/>
      <w:r w:rsidRPr="00A54929">
        <w:rPr>
          <w:b/>
          <w:sz w:val="22"/>
          <w:szCs w:val="22"/>
        </w:rPr>
        <w:t xml:space="preserve"> </w:t>
      </w:r>
    </w:p>
    <w:p w:rsidR="00145811" w:rsidRPr="00A54929" w:rsidRDefault="00145811" w:rsidP="00145811">
      <w:pPr>
        <w:jc w:val="center"/>
        <w:rPr>
          <w:b/>
          <w:sz w:val="22"/>
          <w:szCs w:val="22"/>
        </w:rPr>
      </w:pPr>
      <w:r w:rsidRPr="00A54929">
        <w:rPr>
          <w:b/>
          <w:sz w:val="22"/>
          <w:szCs w:val="22"/>
        </w:rPr>
        <w:t xml:space="preserve">15. člen </w:t>
      </w:r>
    </w:p>
    <w:p w:rsidR="00145811" w:rsidRPr="00A54929" w:rsidRDefault="00145811" w:rsidP="00145811">
      <w:pPr>
        <w:jc w:val="center"/>
        <w:rPr>
          <w:b/>
          <w:sz w:val="22"/>
          <w:szCs w:val="22"/>
        </w:rPr>
      </w:pPr>
    </w:p>
    <w:p w:rsidR="00145811" w:rsidRPr="00A54929" w:rsidRDefault="00145811" w:rsidP="00145811">
      <w:pPr>
        <w:jc w:val="both"/>
        <w:rPr>
          <w:sz w:val="22"/>
          <w:szCs w:val="22"/>
        </w:rPr>
      </w:pPr>
      <w:r w:rsidRPr="00A54929">
        <w:rPr>
          <w:sz w:val="22"/>
          <w:szCs w:val="22"/>
        </w:rPr>
        <w:t>Pogodba, pri kateri kdo v imenu ali na račun druge pogodbene stranke, predstavniku ali posredniku organa ali organizacije iz javnega sektorja obljubi, ponudi ali da kakšno nedovoljeno korist za:</w:t>
      </w:r>
    </w:p>
    <w:p w:rsidR="00145811" w:rsidRPr="00A54929" w:rsidRDefault="00145811" w:rsidP="008859EA">
      <w:pPr>
        <w:numPr>
          <w:ilvl w:val="0"/>
          <w:numId w:val="7"/>
        </w:numPr>
        <w:spacing w:after="200" w:line="276" w:lineRule="auto"/>
        <w:contextualSpacing/>
        <w:jc w:val="both"/>
        <w:rPr>
          <w:sz w:val="22"/>
          <w:szCs w:val="22"/>
        </w:rPr>
      </w:pPr>
      <w:r w:rsidRPr="00A54929">
        <w:rPr>
          <w:sz w:val="22"/>
          <w:szCs w:val="22"/>
        </w:rPr>
        <w:t>pridobitev posla ali</w:t>
      </w:r>
    </w:p>
    <w:p w:rsidR="00145811" w:rsidRPr="00A54929" w:rsidRDefault="00145811" w:rsidP="008859EA">
      <w:pPr>
        <w:numPr>
          <w:ilvl w:val="0"/>
          <w:numId w:val="7"/>
        </w:numPr>
        <w:spacing w:after="200" w:line="276" w:lineRule="auto"/>
        <w:contextualSpacing/>
        <w:jc w:val="both"/>
        <w:rPr>
          <w:sz w:val="22"/>
          <w:szCs w:val="22"/>
        </w:rPr>
      </w:pPr>
      <w:r w:rsidRPr="00A54929">
        <w:rPr>
          <w:sz w:val="22"/>
          <w:szCs w:val="22"/>
        </w:rPr>
        <w:t>za sklenitev posla pod ugodnejšimi pogoji ali</w:t>
      </w:r>
    </w:p>
    <w:p w:rsidR="00145811" w:rsidRPr="00A54929" w:rsidRDefault="00145811" w:rsidP="008859EA">
      <w:pPr>
        <w:numPr>
          <w:ilvl w:val="0"/>
          <w:numId w:val="7"/>
        </w:numPr>
        <w:spacing w:after="200" w:line="276" w:lineRule="auto"/>
        <w:contextualSpacing/>
        <w:jc w:val="both"/>
        <w:rPr>
          <w:sz w:val="22"/>
          <w:szCs w:val="22"/>
        </w:rPr>
      </w:pPr>
      <w:r w:rsidRPr="00A54929">
        <w:rPr>
          <w:sz w:val="22"/>
          <w:szCs w:val="22"/>
        </w:rPr>
        <w:t>za opustitev dolžnega nadzora nad izvajanjem pogodbenih obveznosti ali</w:t>
      </w:r>
    </w:p>
    <w:p w:rsidR="00145811" w:rsidRPr="00A54929" w:rsidRDefault="00145811" w:rsidP="008859EA">
      <w:pPr>
        <w:numPr>
          <w:ilvl w:val="0"/>
          <w:numId w:val="7"/>
        </w:numPr>
        <w:spacing w:after="200" w:line="276" w:lineRule="auto"/>
        <w:contextualSpacing/>
        <w:jc w:val="both"/>
        <w:rPr>
          <w:sz w:val="22"/>
          <w:szCs w:val="22"/>
        </w:rPr>
      </w:pPr>
      <w:r w:rsidRPr="00A54929">
        <w:rPr>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strani ali njenemu predstavniku, zastopniku, posredniku; </w:t>
      </w:r>
    </w:p>
    <w:p w:rsidR="00145811" w:rsidRPr="00A54929" w:rsidRDefault="00145811" w:rsidP="00145811">
      <w:pPr>
        <w:jc w:val="both"/>
        <w:rPr>
          <w:sz w:val="22"/>
          <w:szCs w:val="22"/>
        </w:rPr>
      </w:pPr>
      <w:r w:rsidRPr="00A54929">
        <w:rPr>
          <w:sz w:val="22"/>
          <w:szCs w:val="22"/>
        </w:rPr>
        <w:t>je nična.</w:t>
      </w:r>
    </w:p>
    <w:p w:rsidR="00145811" w:rsidRPr="00A54929" w:rsidRDefault="00145811" w:rsidP="00145811">
      <w:pPr>
        <w:keepNext/>
        <w:overflowPunct w:val="0"/>
        <w:autoSpaceDE w:val="0"/>
        <w:autoSpaceDN w:val="0"/>
        <w:adjustRightInd w:val="0"/>
        <w:spacing w:after="120"/>
        <w:jc w:val="center"/>
        <w:textAlignment w:val="baseline"/>
        <w:outlineLvl w:val="1"/>
        <w:rPr>
          <w:bCs/>
          <w:sz w:val="22"/>
          <w:szCs w:val="22"/>
          <w:lang w:eastAsia="en-US"/>
        </w:rPr>
      </w:pP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r w:rsidRPr="00A54929">
        <w:rPr>
          <w:b/>
          <w:bCs/>
          <w:sz w:val="22"/>
          <w:szCs w:val="22"/>
          <w:lang w:eastAsia="en-US"/>
        </w:rPr>
        <w:t>KONČNE DOLOČBE</w:t>
      </w:r>
    </w:p>
    <w:p w:rsidR="00145811" w:rsidRPr="00A54929" w:rsidRDefault="00145811" w:rsidP="00145811">
      <w:pPr>
        <w:keepNext/>
        <w:overflowPunct w:val="0"/>
        <w:autoSpaceDE w:val="0"/>
        <w:autoSpaceDN w:val="0"/>
        <w:adjustRightInd w:val="0"/>
        <w:jc w:val="center"/>
        <w:textAlignment w:val="baseline"/>
        <w:outlineLvl w:val="1"/>
        <w:rPr>
          <w:b/>
          <w:bCs/>
          <w:sz w:val="22"/>
          <w:szCs w:val="22"/>
          <w:lang w:eastAsia="en-US"/>
        </w:rPr>
      </w:pPr>
      <w:r w:rsidRPr="00A54929">
        <w:rPr>
          <w:b/>
          <w:bCs/>
          <w:sz w:val="22"/>
          <w:szCs w:val="22"/>
          <w:lang w:eastAsia="en-US"/>
        </w:rPr>
        <w:t>16. člen</w:t>
      </w:r>
    </w:p>
    <w:p w:rsidR="00145811" w:rsidRPr="00A54929" w:rsidRDefault="00145811" w:rsidP="00145811">
      <w:pPr>
        <w:keepNext/>
        <w:overflowPunct w:val="0"/>
        <w:autoSpaceDE w:val="0"/>
        <w:autoSpaceDN w:val="0"/>
        <w:adjustRightInd w:val="0"/>
        <w:spacing w:after="120"/>
        <w:jc w:val="center"/>
        <w:textAlignment w:val="baseline"/>
        <w:outlineLvl w:val="1"/>
        <w:rPr>
          <w:bCs/>
          <w:sz w:val="22"/>
          <w:szCs w:val="22"/>
          <w:lang w:eastAsia="en-US"/>
        </w:rPr>
      </w:pPr>
    </w:p>
    <w:p w:rsidR="00145811" w:rsidRPr="00A54929" w:rsidRDefault="00145811" w:rsidP="008859EA">
      <w:pPr>
        <w:widowControl w:val="0"/>
        <w:numPr>
          <w:ilvl w:val="0"/>
          <w:numId w:val="25"/>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Pogodba je sklenjena z dnem podpisa zadnje od obeh pogodbenih strank in velja za čas veljavnosti, kot je opredeljeno v pogodbi. Če v tej pogodbi zahtevanega zavarovanja posla  izvajalec ne predloži pravočasno, se šteje, da pogodba ni bila nikoli sklenjena.</w:t>
      </w:r>
    </w:p>
    <w:p w:rsidR="00145811" w:rsidRPr="00A54929" w:rsidRDefault="00145811" w:rsidP="008859EA">
      <w:pPr>
        <w:widowControl w:val="0"/>
        <w:numPr>
          <w:ilvl w:val="0"/>
          <w:numId w:val="25"/>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145811" w:rsidRPr="00A54929" w:rsidRDefault="00145811" w:rsidP="008859EA">
      <w:pPr>
        <w:widowControl w:val="0"/>
        <w:numPr>
          <w:ilvl w:val="0"/>
          <w:numId w:val="25"/>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Odstop te pogodbe tretjemu je možen samo s pisnim soglasjem obeh pogodbenih strank.</w:t>
      </w:r>
    </w:p>
    <w:p w:rsidR="00145811" w:rsidRPr="00A54929" w:rsidRDefault="00145811" w:rsidP="008859EA">
      <w:pPr>
        <w:widowControl w:val="0"/>
        <w:numPr>
          <w:ilvl w:val="0"/>
          <w:numId w:val="25"/>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rsidR="00145811" w:rsidRPr="00A54929" w:rsidRDefault="00145811" w:rsidP="008859EA">
      <w:pPr>
        <w:widowControl w:val="0"/>
        <w:numPr>
          <w:ilvl w:val="0"/>
          <w:numId w:val="25"/>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V vsakem primeru lahko katerakoli od pogodbenih strank od pogodbe odstopi, s tem da glede na razlog odstopa izbere za nasprotno stran primeren čas ter poravna vse stroške, ki jih s tem povzroči.</w:t>
      </w:r>
    </w:p>
    <w:p w:rsidR="00145811" w:rsidRPr="00A54929" w:rsidRDefault="00145811" w:rsidP="008859EA">
      <w:pPr>
        <w:widowControl w:val="0"/>
        <w:numPr>
          <w:ilvl w:val="0"/>
          <w:numId w:val="25"/>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ki presoja po slovenskem pravu. </w:t>
      </w:r>
    </w:p>
    <w:p w:rsidR="00145811" w:rsidRPr="00A54929" w:rsidRDefault="00145811" w:rsidP="008859EA">
      <w:pPr>
        <w:widowControl w:val="0"/>
        <w:numPr>
          <w:ilvl w:val="0"/>
          <w:numId w:val="25"/>
        </w:numPr>
        <w:suppressAutoHyphens/>
        <w:overflowPunct w:val="0"/>
        <w:autoSpaceDE w:val="0"/>
        <w:autoSpaceDN w:val="0"/>
        <w:adjustRightInd w:val="0"/>
        <w:spacing w:after="120" w:line="276" w:lineRule="auto"/>
        <w:jc w:val="both"/>
        <w:textAlignment w:val="baseline"/>
        <w:rPr>
          <w:rFonts w:eastAsia="Arial Unicode MS"/>
          <w:kern w:val="1"/>
          <w:sz w:val="22"/>
          <w:szCs w:val="22"/>
          <w:lang w:eastAsia="en-US"/>
        </w:rPr>
      </w:pPr>
      <w:r w:rsidRPr="00A54929">
        <w:rPr>
          <w:rFonts w:eastAsia="Arial Unicode MS"/>
          <w:kern w:val="1"/>
          <w:sz w:val="22"/>
          <w:szCs w:val="22"/>
          <w:lang w:eastAsia="en-US"/>
        </w:rPr>
        <w:t xml:space="preserve">Pogodba je sestavljena v </w:t>
      </w:r>
      <w:r w:rsidR="00A54929" w:rsidRPr="00A54929">
        <w:rPr>
          <w:rFonts w:eastAsia="Arial Unicode MS"/>
          <w:kern w:val="1"/>
          <w:sz w:val="22"/>
          <w:szCs w:val="22"/>
          <w:lang w:eastAsia="en-US"/>
        </w:rPr>
        <w:t>dveh</w:t>
      </w:r>
      <w:r w:rsidRPr="00A54929">
        <w:rPr>
          <w:rFonts w:eastAsia="Arial Unicode MS"/>
          <w:kern w:val="1"/>
          <w:sz w:val="22"/>
          <w:szCs w:val="22"/>
          <w:lang w:eastAsia="en-US"/>
        </w:rPr>
        <w:t xml:space="preserve"> enakovrednih izvodih, od katerih vsaka pogodbena stranka prejme </w:t>
      </w:r>
      <w:r w:rsidR="00A54929" w:rsidRPr="00A54929">
        <w:rPr>
          <w:rFonts w:eastAsia="Arial Unicode MS"/>
          <w:kern w:val="1"/>
          <w:sz w:val="22"/>
          <w:szCs w:val="22"/>
          <w:lang w:eastAsia="en-US"/>
        </w:rPr>
        <w:t>en</w:t>
      </w:r>
      <w:r w:rsidRPr="00A54929">
        <w:rPr>
          <w:rFonts w:eastAsia="Arial Unicode MS"/>
          <w:kern w:val="1"/>
          <w:sz w:val="22"/>
          <w:szCs w:val="22"/>
          <w:lang w:eastAsia="en-US"/>
        </w:rPr>
        <w:t xml:space="preserve"> izvod.</w:t>
      </w:r>
    </w:p>
    <w:p w:rsidR="00A54929" w:rsidRPr="00A54929" w:rsidRDefault="00A54929" w:rsidP="00145811">
      <w:pPr>
        <w:jc w:val="center"/>
        <w:rPr>
          <w:b/>
          <w:sz w:val="22"/>
          <w:szCs w:val="22"/>
        </w:rPr>
      </w:pPr>
    </w:p>
    <w:p w:rsidR="00145811" w:rsidRPr="00A54929" w:rsidRDefault="00145811" w:rsidP="00145811">
      <w:pPr>
        <w:jc w:val="center"/>
        <w:rPr>
          <w:b/>
          <w:sz w:val="22"/>
          <w:szCs w:val="22"/>
        </w:rPr>
      </w:pPr>
      <w:r w:rsidRPr="00A54929">
        <w:rPr>
          <w:b/>
          <w:sz w:val="22"/>
          <w:szCs w:val="22"/>
        </w:rPr>
        <w:lastRenderedPageBreak/>
        <w:t>17. člen</w:t>
      </w:r>
    </w:p>
    <w:p w:rsidR="00145811" w:rsidRPr="00A54929" w:rsidRDefault="00145811" w:rsidP="00145811">
      <w:pPr>
        <w:jc w:val="both"/>
        <w:rPr>
          <w:sz w:val="22"/>
          <w:szCs w:val="22"/>
        </w:rPr>
      </w:pPr>
    </w:p>
    <w:p w:rsidR="00145811" w:rsidRPr="00A54929" w:rsidRDefault="00145811" w:rsidP="00145811">
      <w:pPr>
        <w:jc w:val="both"/>
        <w:rPr>
          <w:sz w:val="22"/>
          <w:szCs w:val="22"/>
        </w:rPr>
      </w:pPr>
      <w:r w:rsidRPr="00A54929">
        <w:rPr>
          <w:sz w:val="22"/>
          <w:szCs w:val="22"/>
        </w:rPr>
        <w:t>Za reševanje sporov iz te pogodbe je pristojno sodišče v Ljubljani.</w:t>
      </w:r>
    </w:p>
    <w:p w:rsidR="00145811" w:rsidRPr="00A54929" w:rsidRDefault="00145811" w:rsidP="00145811">
      <w:pPr>
        <w:jc w:val="both"/>
        <w:rPr>
          <w:sz w:val="22"/>
          <w:szCs w:val="22"/>
        </w:rPr>
      </w:pPr>
    </w:p>
    <w:p w:rsidR="00145811" w:rsidRPr="00A54929" w:rsidRDefault="00145811" w:rsidP="00145811">
      <w:pPr>
        <w:jc w:val="center"/>
        <w:rPr>
          <w:b/>
          <w:sz w:val="22"/>
          <w:szCs w:val="22"/>
        </w:rPr>
      </w:pPr>
      <w:r w:rsidRPr="00A54929">
        <w:rPr>
          <w:b/>
          <w:sz w:val="22"/>
          <w:szCs w:val="22"/>
        </w:rPr>
        <w:t>18. člen</w:t>
      </w:r>
    </w:p>
    <w:p w:rsidR="00145811" w:rsidRPr="00A54929" w:rsidRDefault="00145811" w:rsidP="00145811">
      <w:pPr>
        <w:jc w:val="both"/>
        <w:rPr>
          <w:sz w:val="22"/>
          <w:szCs w:val="22"/>
        </w:rPr>
      </w:pPr>
    </w:p>
    <w:p w:rsidR="00145811" w:rsidRPr="00A54929" w:rsidRDefault="00145811" w:rsidP="00145811">
      <w:pPr>
        <w:jc w:val="both"/>
        <w:rPr>
          <w:sz w:val="22"/>
          <w:szCs w:val="22"/>
        </w:rPr>
      </w:pPr>
      <w:r w:rsidRPr="00A54929">
        <w:rPr>
          <w:sz w:val="22"/>
          <w:szCs w:val="22"/>
        </w:rPr>
        <w:t>Pogodba je sestavljena v dveh enakih izvodih, od katerih prejmeta pogodbeni strani po en podpisan izvod.</w:t>
      </w:r>
    </w:p>
    <w:p w:rsidR="00145811" w:rsidRPr="00A54929" w:rsidRDefault="00145811" w:rsidP="00145811">
      <w:pPr>
        <w:jc w:val="both"/>
        <w:rPr>
          <w:sz w:val="22"/>
          <w:szCs w:val="22"/>
        </w:rPr>
      </w:pPr>
    </w:p>
    <w:p w:rsidR="00145811" w:rsidRPr="00A54929" w:rsidRDefault="00145811" w:rsidP="001D1D6D">
      <w:pPr>
        <w:ind w:left="3196" w:firstLine="349"/>
        <w:rPr>
          <w:b/>
          <w:sz w:val="22"/>
          <w:szCs w:val="22"/>
        </w:rPr>
      </w:pPr>
    </w:p>
    <w:p w:rsidR="00845E84" w:rsidRPr="00A54929" w:rsidRDefault="00845E84" w:rsidP="00B953FE">
      <w:pPr>
        <w:jc w:val="both"/>
        <w:rPr>
          <w:sz w:val="22"/>
          <w:szCs w:val="22"/>
        </w:rPr>
      </w:pPr>
    </w:p>
    <w:p w:rsidR="00603A2A" w:rsidRPr="00A54929" w:rsidRDefault="00B953FE" w:rsidP="00477959">
      <w:pPr>
        <w:jc w:val="both"/>
        <w:rPr>
          <w:sz w:val="22"/>
          <w:szCs w:val="22"/>
        </w:rPr>
      </w:pPr>
      <w:r w:rsidRPr="00A54929">
        <w:rPr>
          <w:sz w:val="22"/>
          <w:szCs w:val="22"/>
        </w:rPr>
        <w:tab/>
      </w:r>
      <w:r w:rsidRPr="00A54929">
        <w:rPr>
          <w:sz w:val="22"/>
          <w:szCs w:val="22"/>
        </w:rPr>
        <w:tab/>
      </w:r>
      <w:r w:rsidRPr="00A54929">
        <w:rPr>
          <w:sz w:val="22"/>
          <w:szCs w:val="22"/>
        </w:rPr>
        <w:tab/>
      </w:r>
      <w:r w:rsidRPr="00A54929">
        <w:rPr>
          <w:sz w:val="22"/>
          <w:szCs w:val="22"/>
        </w:rPr>
        <w:tab/>
      </w:r>
      <w:r w:rsidR="003C4466" w:rsidRPr="00A54929">
        <w:rPr>
          <w:sz w:val="22"/>
          <w:szCs w:val="22"/>
        </w:rPr>
        <w:t>Ž</w:t>
      </w:r>
      <w:r w:rsidR="00E275B9" w:rsidRPr="00A54929">
        <w:rPr>
          <w:sz w:val="22"/>
          <w:szCs w:val="22"/>
        </w:rPr>
        <w:t>IG IN PODPIS PONUDNIKA</w:t>
      </w: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Default="003C4466" w:rsidP="00477959">
      <w:pPr>
        <w:jc w:val="both"/>
        <w:rPr>
          <w:sz w:val="22"/>
          <w:szCs w:val="22"/>
          <w:highlight w:val="yellow"/>
        </w:rPr>
      </w:pPr>
    </w:p>
    <w:p w:rsidR="00847A95" w:rsidRDefault="00847A95" w:rsidP="00477959">
      <w:pPr>
        <w:jc w:val="both"/>
        <w:rPr>
          <w:sz w:val="22"/>
          <w:szCs w:val="22"/>
          <w:highlight w:val="yellow"/>
        </w:rPr>
      </w:pPr>
    </w:p>
    <w:p w:rsidR="00847A95" w:rsidRDefault="00847A95" w:rsidP="00477959">
      <w:pPr>
        <w:jc w:val="both"/>
        <w:rPr>
          <w:sz w:val="22"/>
          <w:szCs w:val="22"/>
          <w:highlight w:val="yellow"/>
        </w:rPr>
      </w:pPr>
    </w:p>
    <w:p w:rsidR="00847A95" w:rsidRDefault="00847A95" w:rsidP="00477959">
      <w:pPr>
        <w:jc w:val="both"/>
        <w:rPr>
          <w:sz w:val="22"/>
          <w:szCs w:val="22"/>
          <w:highlight w:val="yellow"/>
        </w:rPr>
      </w:pPr>
    </w:p>
    <w:p w:rsidR="00847A95" w:rsidRDefault="00847A95" w:rsidP="00477959">
      <w:pPr>
        <w:jc w:val="both"/>
        <w:rPr>
          <w:sz w:val="22"/>
          <w:szCs w:val="22"/>
          <w:highlight w:val="yellow"/>
        </w:rPr>
      </w:pPr>
    </w:p>
    <w:p w:rsidR="00847A95" w:rsidRDefault="00847A95" w:rsidP="00477959">
      <w:pPr>
        <w:jc w:val="both"/>
        <w:rPr>
          <w:sz w:val="22"/>
          <w:szCs w:val="22"/>
          <w:highlight w:val="yellow"/>
        </w:rPr>
      </w:pPr>
    </w:p>
    <w:p w:rsidR="00847A95" w:rsidRDefault="00847A95" w:rsidP="00477959">
      <w:pPr>
        <w:jc w:val="both"/>
        <w:rPr>
          <w:sz w:val="22"/>
          <w:szCs w:val="22"/>
          <w:highlight w:val="yellow"/>
        </w:rPr>
      </w:pPr>
    </w:p>
    <w:p w:rsidR="00847A95" w:rsidRDefault="00847A95" w:rsidP="00477959">
      <w:pPr>
        <w:jc w:val="both"/>
        <w:rPr>
          <w:sz w:val="22"/>
          <w:szCs w:val="22"/>
          <w:highlight w:val="yellow"/>
        </w:rPr>
      </w:pPr>
    </w:p>
    <w:p w:rsidR="00847A95" w:rsidRPr="005F17EE" w:rsidRDefault="00847A95"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Pr="005F17EE" w:rsidRDefault="003C4466" w:rsidP="00477959">
      <w:pPr>
        <w:jc w:val="both"/>
        <w:rPr>
          <w:sz w:val="22"/>
          <w:szCs w:val="22"/>
          <w:highlight w:val="yellow"/>
        </w:rPr>
      </w:pPr>
    </w:p>
    <w:p w:rsidR="003C4466" w:rsidRDefault="003C4466" w:rsidP="00477959">
      <w:pPr>
        <w:jc w:val="both"/>
        <w:rPr>
          <w:sz w:val="22"/>
          <w:szCs w:val="22"/>
          <w:highlight w:val="yellow"/>
        </w:rPr>
      </w:pPr>
    </w:p>
    <w:p w:rsidR="008E0B4E" w:rsidRPr="00547A7C" w:rsidRDefault="008E0B4E" w:rsidP="008E0B4E">
      <w:pPr>
        <w:jc w:val="right"/>
        <w:rPr>
          <w:b/>
          <w:sz w:val="22"/>
          <w:szCs w:val="22"/>
        </w:rPr>
      </w:pPr>
      <w:r w:rsidRPr="00547A7C">
        <w:rPr>
          <w:b/>
          <w:sz w:val="22"/>
          <w:szCs w:val="22"/>
        </w:rPr>
        <w:lastRenderedPageBreak/>
        <w:t xml:space="preserve">Razpisni obrazec št. </w:t>
      </w:r>
      <w:r w:rsidR="004C58BC" w:rsidRPr="00547A7C">
        <w:rPr>
          <w:b/>
          <w:sz w:val="22"/>
          <w:szCs w:val="22"/>
        </w:rPr>
        <w:t>5</w:t>
      </w:r>
    </w:p>
    <w:p w:rsidR="008E0B4E" w:rsidRPr="00547A7C" w:rsidRDefault="008E0B4E" w:rsidP="008E0B4E">
      <w:pPr>
        <w:jc w:val="center"/>
        <w:rPr>
          <w:b/>
          <w:sz w:val="28"/>
          <w:szCs w:val="28"/>
        </w:rPr>
      </w:pPr>
    </w:p>
    <w:p w:rsidR="008E0B4E" w:rsidRPr="00547A7C" w:rsidRDefault="008E0B4E" w:rsidP="008E0B4E">
      <w:pPr>
        <w:jc w:val="center"/>
        <w:rPr>
          <w:b/>
          <w:sz w:val="28"/>
          <w:szCs w:val="28"/>
        </w:rPr>
      </w:pPr>
      <w:r w:rsidRPr="00547A7C">
        <w:rPr>
          <w:b/>
          <w:sz w:val="28"/>
          <w:szCs w:val="28"/>
        </w:rPr>
        <w:t>REFERENCE</w:t>
      </w:r>
    </w:p>
    <w:p w:rsidR="008E0B4E" w:rsidRPr="00547A7C" w:rsidRDefault="008E0B4E" w:rsidP="008E0B4E">
      <w:pPr>
        <w:widowControl w:val="0"/>
        <w:suppressAutoHyphens/>
        <w:jc w:val="both"/>
        <w:rPr>
          <w:rFonts w:ascii="Verdana" w:hAnsi="Verdana"/>
          <w:bCs/>
          <w:kern w:val="1"/>
          <w:sz w:val="20"/>
          <w:szCs w:val="20"/>
        </w:rPr>
      </w:pPr>
    </w:p>
    <w:p w:rsidR="008E0B4E" w:rsidRPr="00547A7C" w:rsidRDefault="008E0B4E" w:rsidP="008E0B4E">
      <w:pPr>
        <w:widowControl w:val="0"/>
        <w:suppressAutoHyphens/>
        <w:jc w:val="both"/>
        <w:rPr>
          <w:bCs/>
          <w:kern w:val="1"/>
          <w:sz w:val="20"/>
          <w:szCs w:val="20"/>
        </w:rPr>
      </w:pPr>
    </w:p>
    <w:p w:rsidR="008E0B4E" w:rsidRPr="00547A7C" w:rsidRDefault="008E0B4E" w:rsidP="008E0B4E">
      <w:pPr>
        <w:widowControl w:val="0"/>
        <w:suppressAutoHyphens/>
        <w:jc w:val="both"/>
        <w:rPr>
          <w:bCs/>
          <w:kern w:val="1"/>
          <w:sz w:val="20"/>
          <w:szCs w:val="20"/>
        </w:rPr>
      </w:pPr>
      <w:r w:rsidRPr="00547A7C">
        <w:rPr>
          <w:bCs/>
          <w:kern w:val="1"/>
          <w:sz w:val="20"/>
          <w:szCs w:val="20"/>
        </w:rPr>
        <w:t>Ponudnik in morebitni ostali udeleženci pri skupnem poslu povzamejo najbolj pomembne referenčne projekte, izvedene v zadnjih 3 letih, ki se nanašajo na storitve in so povezani s predmetom javnega naročila, na katerega se prijava nanaša, oziroma z navedbo katerih dokazujejo izpolnjevanje pogojev javnega naročila. Za vsako referenco udeleženci izpolnijo ločeno tabelo (tabele ustrezno prekopira glede na število referenc).</w:t>
      </w:r>
    </w:p>
    <w:p w:rsidR="008E0B4E" w:rsidRPr="00547A7C" w:rsidRDefault="008E0B4E" w:rsidP="008E0B4E">
      <w:pPr>
        <w:widowControl w:val="0"/>
        <w:suppressAutoHyphens/>
        <w:jc w:val="both"/>
        <w:rPr>
          <w:bCs/>
          <w:kern w:val="1"/>
          <w:sz w:val="20"/>
          <w:szCs w:val="20"/>
        </w:rPr>
      </w:pPr>
    </w:p>
    <w:p w:rsidR="008E0B4E" w:rsidRPr="00547A7C" w:rsidRDefault="008E0B4E" w:rsidP="008E0B4E">
      <w:pPr>
        <w:widowControl w:val="0"/>
        <w:suppressAutoHyphens/>
        <w:rPr>
          <w:rFonts w:eastAsia="Arial Unicode MS"/>
          <w:b/>
          <w:bCs/>
          <w:kern w:val="1"/>
          <w:sz w:val="20"/>
        </w:rPr>
      </w:pPr>
    </w:p>
    <w:tbl>
      <w:tblPr>
        <w:tblW w:w="8508" w:type="dxa"/>
        <w:tblInd w:w="55" w:type="dxa"/>
        <w:tblLayout w:type="fixed"/>
        <w:tblCellMar>
          <w:top w:w="55" w:type="dxa"/>
          <w:left w:w="55" w:type="dxa"/>
          <w:bottom w:w="55" w:type="dxa"/>
          <w:right w:w="55" w:type="dxa"/>
        </w:tblCellMar>
        <w:tblLook w:val="0000" w:firstRow="0" w:lastRow="0" w:firstColumn="0" w:lastColumn="0" w:noHBand="0" w:noVBand="0"/>
      </w:tblPr>
      <w:tblGrid>
        <w:gridCol w:w="1389"/>
        <w:gridCol w:w="2722"/>
        <w:gridCol w:w="4397"/>
      </w:tblGrid>
      <w:tr w:rsidR="008E0B4E" w:rsidRPr="00547A7C" w:rsidTr="00652BC3">
        <w:tc>
          <w:tcPr>
            <w:tcW w:w="1389" w:type="dxa"/>
            <w:tcBorders>
              <w:top w:val="single" w:sz="2" w:space="0" w:color="000000"/>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jc w:val="center"/>
              <w:rPr>
                <w:rFonts w:eastAsia="Arial Unicode MS"/>
                <w:b/>
                <w:bCs/>
                <w:kern w:val="1"/>
                <w:sz w:val="20"/>
              </w:rPr>
            </w:pPr>
            <w:r w:rsidRPr="00547A7C">
              <w:rPr>
                <w:rFonts w:eastAsia="Arial Unicode MS"/>
                <w:b/>
                <w:bCs/>
                <w:kern w:val="1"/>
                <w:sz w:val="20"/>
              </w:rPr>
              <w:t>Zaporedna številka reference</w:t>
            </w:r>
          </w:p>
        </w:tc>
        <w:tc>
          <w:tcPr>
            <w:tcW w:w="2722" w:type="dxa"/>
            <w:tcBorders>
              <w:top w:val="single" w:sz="2" w:space="0" w:color="000000"/>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Naročnik referenčnega posla</w:t>
            </w:r>
          </w:p>
        </w:tc>
        <w:tc>
          <w:tcPr>
            <w:tcW w:w="4397" w:type="dxa"/>
            <w:tcBorders>
              <w:top w:val="single" w:sz="1" w:space="0" w:color="000000"/>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1389" w:type="dxa"/>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rPr>
                <w:rFonts w:eastAsia="Arial Unicode MS"/>
                <w:kern w:val="1"/>
                <w:sz w:val="20"/>
              </w:rPr>
            </w:pPr>
          </w:p>
        </w:tc>
        <w:tc>
          <w:tcPr>
            <w:tcW w:w="2722" w:type="dxa"/>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Ime referenčnega posla</w:t>
            </w:r>
          </w:p>
          <w:p w:rsidR="008E0B4E" w:rsidRPr="00547A7C" w:rsidRDefault="008E0B4E" w:rsidP="008E0B4E">
            <w:pPr>
              <w:widowControl w:val="0"/>
              <w:suppressLineNumbers/>
              <w:suppressAutoHyphens/>
              <w:ind w:left="-55"/>
              <w:rPr>
                <w:rFonts w:eastAsia="Arial Unicode MS"/>
                <w:b/>
                <w:bCs/>
                <w:kern w:val="1"/>
                <w:sz w:val="20"/>
              </w:rPr>
            </w:pP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Izvajalec referenčnega posla in delež ponudnika, če se posel izvaja s partnerji</w:t>
            </w: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Skupna vrednost posla v EUR brez davka</w:t>
            </w:r>
          </w:p>
          <w:p w:rsidR="008E0B4E" w:rsidRPr="00547A7C" w:rsidRDefault="008E0B4E" w:rsidP="008E0B4E">
            <w:pPr>
              <w:widowControl w:val="0"/>
              <w:suppressLineNumbers/>
              <w:suppressAutoHyphens/>
              <w:ind w:left="-55"/>
              <w:rPr>
                <w:rFonts w:eastAsia="Arial Unicode MS"/>
                <w:b/>
                <w:bCs/>
                <w:kern w:val="1"/>
                <w:sz w:val="20"/>
              </w:rPr>
            </w:pP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547A7C">
            <w:pPr>
              <w:widowControl w:val="0"/>
              <w:suppressLineNumbers/>
              <w:suppressAutoHyphens/>
              <w:ind w:left="-55"/>
              <w:rPr>
                <w:rFonts w:eastAsia="Arial Unicode MS"/>
                <w:b/>
                <w:bCs/>
                <w:kern w:val="1"/>
                <w:sz w:val="20"/>
              </w:rPr>
            </w:pPr>
            <w:r w:rsidRPr="00547A7C">
              <w:rPr>
                <w:rFonts w:eastAsia="Arial Unicode MS"/>
                <w:b/>
                <w:bCs/>
                <w:kern w:val="1"/>
                <w:sz w:val="20"/>
              </w:rPr>
              <w:t xml:space="preserve">Opis posla (npr. izvedene aktivnosti, </w:t>
            </w:r>
            <w:r w:rsidR="00547A7C" w:rsidRPr="00547A7C">
              <w:rPr>
                <w:rFonts w:eastAsia="Arial Unicode MS"/>
                <w:b/>
                <w:bCs/>
                <w:kern w:val="1"/>
                <w:sz w:val="20"/>
              </w:rPr>
              <w:t>površine</w:t>
            </w:r>
            <w:r w:rsidRPr="00547A7C">
              <w:rPr>
                <w:rFonts w:eastAsia="Arial Unicode MS"/>
                <w:b/>
                <w:bCs/>
                <w:kern w:val="1"/>
                <w:sz w:val="20"/>
              </w:rPr>
              <w:t xml:space="preserve"> ipd.)</w:t>
            </w: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Objekt čiščenja</w:t>
            </w:r>
          </w:p>
          <w:p w:rsidR="008E0B4E" w:rsidRPr="00547A7C" w:rsidRDefault="008E0B4E" w:rsidP="008E0B4E">
            <w:pPr>
              <w:widowControl w:val="0"/>
              <w:suppressLineNumbers/>
              <w:suppressAutoHyphens/>
              <w:ind w:left="-55"/>
              <w:rPr>
                <w:rFonts w:eastAsia="Arial Unicode MS"/>
                <w:b/>
                <w:bCs/>
                <w:kern w:val="1"/>
                <w:sz w:val="20"/>
              </w:rPr>
            </w:pP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Namen uporabe objekta čiščenja</w:t>
            </w:r>
          </w:p>
          <w:p w:rsidR="008E0B4E" w:rsidRPr="00547A7C" w:rsidRDefault="008E0B4E" w:rsidP="008E0B4E">
            <w:pPr>
              <w:widowControl w:val="0"/>
              <w:suppressLineNumbers/>
              <w:suppressAutoHyphens/>
              <w:ind w:left="-55"/>
              <w:rPr>
                <w:rFonts w:eastAsia="Arial Unicode MS"/>
                <w:b/>
                <w:bCs/>
                <w:kern w:val="1"/>
                <w:sz w:val="20"/>
              </w:rPr>
            </w:pP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Površina čiščenja</w:t>
            </w:r>
          </w:p>
          <w:p w:rsidR="008E0B4E" w:rsidRPr="00547A7C" w:rsidRDefault="008E0B4E" w:rsidP="008E0B4E">
            <w:pPr>
              <w:widowControl w:val="0"/>
              <w:suppressLineNumbers/>
              <w:suppressAutoHyphens/>
              <w:ind w:left="-55"/>
              <w:rPr>
                <w:rFonts w:eastAsia="Arial Unicode MS"/>
                <w:b/>
                <w:bCs/>
                <w:kern w:val="1"/>
                <w:sz w:val="20"/>
              </w:rPr>
            </w:pP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Od tega površin kjer se zahteva višji nivo čiščenja</w:t>
            </w:r>
            <w:r w:rsidR="00C105EE" w:rsidRPr="00547A7C">
              <w:rPr>
                <w:rFonts w:eastAsia="Arial Unicode MS"/>
                <w:b/>
                <w:bCs/>
                <w:kern w:val="1"/>
                <w:sz w:val="20"/>
              </w:rPr>
              <w:t xml:space="preserve"> in navesti za kakšno vrsto površin gre</w:t>
            </w:r>
            <w:r w:rsidRPr="00547A7C">
              <w:rPr>
                <w:rFonts w:eastAsia="Arial Unicode MS"/>
                <w:b/>
                <w:bCs/>
                <w:kern w:val="1"/>
                <w:sz w:val="20"/>
              </w:rPr>
              <w:t xml:space="preserve"> </w:t>
            </w:r>
            <w:r w:rsidRPr="00547A7C">
              <w:rPr>
                <w:rFonts w:eastAsia="Arial Unicode MS"/>
                <w:color w:val="000000"/>
                <w:kern w:val="1"/>
                <w:sz w:val="20"/>
                <w:szCs w:val="20"/>
              </w:rPr>
              <w:t>(npr. v laboratorijih bolnišnic in zdravstvenih domov</w:t>
            </w:r>
            <w:r w:rsidR="0094548E" w:rsidRPr="00547A7C">
              <w:rPr>
                <w:rFonts w:eastAsia="Arial Unicode MS"/>
                <w:color w:val="000000"/>
                <w:kern w:val="1"/>
                <w:sz w:val="20"/>
                <w:szCs w:val="20"/>
              </w:rPr>
              <w:t>ih</w:t>
            </w:r>
            <w:r w:rsidRPr="00547A7C">
              <w:rPr>
                <w:rFonts w:eastAsia="Arial Unicode MS"/>
                <w:color w:val="000000"/>
                <w:kern w:val="1"/>
                <w:sz w:val="20"/>
                <w:szCs w:val="20"/>
              </w:rPr>
              <w:t>, ordinacijah, operacijskih in porodnih sobah ipd.).</w:t>
            </w: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Datum začetka in končanja posla</w:t>
            </w:r>
          </w:p>
          <w:p w:rsidR="008E0B4E" w:rsidRPr="00547A7C" w:rsidRDefault="008E0B4E" w:rsidP="008E0B4E">
            <w:pPr>
              <w:widowControl w:val="0"/>
              <w:suppressLineNumbers/>
              <w:suppressAutoHyphens/>
              <w:ind w:left="-55"/>
              <w:rPr>
                <w:rFonts w:eastAsia="Arial Unicode MS"/>
                <w:b/>
                <w:bCs/>
                <w:kern w:val="1"/>
                <w:sz w:val="20"/>
              </w:rPr>
            </w:pP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r w:rsidR="008E0B4E" w:rsidRPr="00547A7C" w:rsidTr="00652BC3">
        <w:tc>
          <w:tcPr>
            <w:tcW w:w="4111" w:type="dxa"/>
            <w:gridSpan w:val="2"/>
            <w:tcBorders>
              <w:left w:val="single" w:sz="2" w:space="0" w:color="000000"/>
              <w:bottom w:val="single" w:sz="1"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Kontaktna oseba pri naročniku referenčnega posla, ki lahko potrdi referenco</w:t>
            </w:r>
            <w:r w:rsidR="0094548E" w:rsidRPr="00547A7C">
              <w:rPr>
                <w:rFonts w:eastAsia="Arial Unicode MS"/>
                <w:b/>
                <w:bCs/>
                <w:kern w:val="1"/>
                <w:sz w:val="20"/>
              </w:rPr>
              <w:t xml:space="preserve"> in kontakt</w:t>
            </w: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p w:rsidR="00547A7C" w:rsidRPr="00547A7C" w:rsidRDefault="00547A7C" w:rsidP="008E0B4E">
            <w:pPr>
              <w:widowControl w:val="0"/>
              <w:suppressLineNumbers/>
              <w:suppressAutoHyphens/>
              <w:rPr>
                <w:rFonts w:eastAsia="Arial Unicode MS"/>
                <w:kern w:val="1"/>
                <w:sz w:val="20"/>
              </w:rPr>
            </w:pPr>
          </w:p>
          <w:p w:rsidR="00547A7C" w:rsidRPr="00547A7C" w:rsidRDefault="00547A7C" w:rsidP="008E0B4E">
            <w:pPr>
              <w:widowControl w:val="0"/>
              <w:suppressLineNumbers/>
              <w:suppressAutoHyphens/>
              <w:rPr>
                <w:rFonts w:eastAsia="Arial Unicode MS"/>
                <w:kern w:val="1"/>
                <w:sz w:val="20"/>
              </w:rPr>
            </w:pPr>
            <w:r w:rsidRPr="00547A7C">
              <w:rPr>
                <w:rFonts w:eastAsia="Arial Unicode MS"/>
                <w:kern w:val="1"/>
                <w:sz w:val="20"/>
              </w:rPr>
              <w:t>tel:</w:t>
            </w:r>
          </w:p>
          <w:p w:rsidR="00547A7C" w:rsidRPr="00547A7C" w:rsidRDefault="00547A7C" w:rsidP="008E0B4E">
            <w:pPr>
              <w:widowControl w:val="0"/>
              <w:suppressLineNumbers/>
              <w:suppressAutoHyphens/>
              <w:rPr>
                <w:rFonts w:eastAsia="Arial Unicode MS"/>
                <w:kern w:val="1"/>
                <w:sz w:val="20"/>
              </w:rPr>
            </w:pPr>
            <w:r w:rsidRPr="00547A7C">
              <w:rPr>
                <w:rFonts w:eastAsia="Arial Unicode MS"/>
                <w:kern w:val="1"/>
                <w:sz w:val="20"/>
              </w:rPr>
              <w:t>e-</w:t>
            </w:r>
            <w:proofErr w:type="spellStart"/>
            <w:r w:rsidRPr="00547A7C">
              <w:rPr>
                <w:rFonts w:eastAsia="Arial Unicode MS"/>
                <w:kern w:val="1"/>
                <w:sz w:val="20"/>
              </w:rPr>
              <w:t>mail</w:t>
            </w:r>
            <w:proofErr w:type="spellEnd"/>
            <w:r w:rsidRPr="00547A7C">
              <w:rPr>
                <w:rFonts w:eastAsia="Arial Unicode MS"/>
                <w:kern w:val="1"/>
                <w:sz w:val="20"/>
              </w:rPr>
              <w:t>:</w:t>
            </w:r>
          </w:p>
        </w:tc>
      </w:tr>
      <w:tr w:rsidR="008E0B4E" w:rsidRPr="00547A7C" w:rsidTr="00652BC3">
        <w:tc>
          <w:tcPr>
            <w:tcW w:w="4111" w:type="dxa"/>
            <w:gridSpan w:val="2"/>
            <w:tcBorders>
              <w:left w:val="single" w:sz="2" w:space="0" w:color="000000"/>
              <w:bottom w:val="single" w:sz="2" w:space="0" w:color="000000"/>
              <w:right w:val="single" w:sz="2" w:space="0" w:color="000000"/>
            </w:tcBorders>
            <w:shd w:val="clear" w:color="auto" w:fill="auto"/>
            <w:vAlign w:val="center"/>
          </w:tcPr>
          <w:p w:rsidR="008E0B4E" w:rsidRPr="00547A7C" w:rsidRDefault="008E0B4E" w:rsidP="008E0B4E">
            <w:pPr>
              <w:widowControl w:val="0"/>
              <w:suppressLineNumbers/>
              <w:suppressAutoHyphens/>
              <w:ind w:left="-55"/>
              <w:rPr>
                <w:rFonts w:eastAsia="Arial Unicode MS"/>
                <w:b/>
                <w:bCs/>
                <w:kern w:val="1"/>
                <w:sz w:val="20"/>
              </w:rPr>
            </w:pPr>
          </w:p>
          <w:p w:rsidR="008E0B4E" w:rsidRPr="00547A7C" w:rsidRDefault="008E0B4E" w:rsidP="008E0B4E">
            <w:pPr>
              <w:widowControl w:val="0"/>
              <w:suppressLineNumbers/>
              <w:suppressAutoHyphens/>
              <w:ind w:left="-55"/>
              <w:rPr>
                <w:rFonts w:eastAsia="Arial Unicode MS"/>
                <w:b/>
                <w:bCs/>
                <w:kern w:val="1"/>
                <w:sz w:val="20"/>
              </w:rPr>
            </w:pPr>
            <w:r w:rsidRPr="00547A7C">
              <w:rPr>
                <w:rFonts w:eastAsia="Arial Unicode MS"/>
                <w:b/>
                <w:bCs/>
                <w:kern w:val="1"/>
                <w:sz w:val="20"/>
              </w:rPr>
              <w:t>Podpis in žig naročnika referenčnega posla</w:t>
            </w:r>
            <w:r w:rsidRPr="00547A7C">
              <w:rPr>
                <w:rFonts w:eastAsia="Arial Unicode MS"/>
                <w:b/>
                <w:bCs/>
                <w:kern w:val="1"/>
                <w:sz w:val="20"/>
                <w:vertAlign w:val="superscript"/>
              </w:rPr>
              <w:footnoteReference w:id="1"/>
            </w:r>
            <w:r w:rsidRPr="00547A7C">
              <w:rPr>
                <w:rFonts w:eastAsia="Arial Unicode MS"/>
                <w:b/>
                <w:bCs/>
                <w:kern w:val="1"/>
                <w:sz w:val="20"/>
              </w:rPr>
              <w:t xml:space="preserve"> </w:t>
            </w:r>
          </w:p>
          <w:p w:rsidR="008E0B4E" w:rsidRPr="00547A7C" w:rsidRDefault="008E0B4E" w:rsidP="008E0B4E">
            <w:pPr>
              <w:widowControl w:val="0"/>
              <w:suppressLineNumbers/>
              <w:suppressAutoHyphens/>
              <w:ind w:left="-55"/>
              <w:rPr>
                <w:rFonts w:eastAsia="Arial Unicode MS"/>
                <w:b/>
                <w:bCs/>
                <w:kern w:val="1"/>
                <w:sz w:val="20"/>
              </w:rPr>
            </w:pPr>
          </w:p>
        </w:tc>
        <w:tc>
          <w:tcPr>
            <w:tcW w:w="4397" w:type="dxa"/>
            <w:tcBorders>
              <w:left w:val="single" w:sz="2" w:space="0" w:color="000000"/>
              <w:bottom w:val="single" w:sz="1" w:space="0" w:color="000000"/>
              <w:right w:val="single" w:sz="1" w:space="0" w:color="000000"/>
            </w:tcBorders>
            <w:vAlign w:val="center"/>
          </w:tcPr>
          <w:p w:rsidR="008E0B4E" w:rsidRPr="00547A7C" w:rsidRDefault="008E0B4E" w:rsidP="008E0B4E">
            <w:pPr>
              <w:widowControl w:val="0"/>
              <w:suppressLineNumbers/>
              <w:suppressAutoHyphens/>
              <w:rPr>
                <w:rFonts w:eastAsia="Arial Unicode MS"/>
                <w:kern w:val="1"/>
                <w:sz w:val="20"/>
              </w:rPr>
            </w:pPr>
          </w:p>
        </w:tc>
      </w:tr>
    </w:tbl>
    <w:p w:rsidR="008E0B4E" w:rsidRPr="005F17EE" w:rsidRDefault="008E0B4E" w:rsidP="008E0B4E">
      <w:pPr>
        <w:widowControl w:val="0"/>
        <w:suppressAutoHyphens/>
        <w:rPr>
          <w:rFonts w:eastAsia="Arial Unicode MS"/>
          <w:b/>
          <w:bCs/>
          <w:kern w:val="1"/>
          <w:sz w:val="20"/>
          <w:highlight w:val="yellow"/>
        </w:rPr>
      </w:pPr>
    </w:p>
    <w:p w:rsidR="008E0B4E" w:rsidRPr="005F17EE" w:rsidRDefault="008E0B4E" w:rsidP="008E0B4E">
      <w:pPr>
        <w:jc w:val="both"/>
        <w:rPr>
          <w:rFonts w:eastAsia="Arial Unicode MS"/>
          <w:b/>
          <w:bCs/>
          <w:color w:val="000000"/>
          <w:kern w:val="1"/>
          <w:sz w:val="20"/>
          <w:highlight w:val="yellow"/>
        </w:rPr>
      </w:pPr>
    </w:p>
    <w:p w:rsidR="003C4466" w:rsidRPr="005F17EE" w:rsidRDefault="003C4466" w:rsidP="00477959">
      <w:pPr>
        <w:jc w:val="both"/>
        <w:rPr>
          <w:sz w:val="22"/>
          <w:szCs w:val="22"/>
          <w:highlight w:val="yellow"/>
        </w:rPr>
      </w:pPr>
    </w:p>
    <w:p w:rsidR="008E0B4E" w:rsidRPr="005F17EE" w:rsidRDefault="008E0B4E" w:rsidP="00477959">
      <w:pPr>
        <w:jc w:val="both"/>
        <w:rPr>
          <w:sz w:val="22"/>
          <w:szCs w:val="22"/>
          <w:highlight w:val="yellow"/>
        </w:rPr>
      </w:pPr>
    </w:p>
    <w:p w:rsidR="008E0B4E" w:rsidRPr="005F17EE" w:rsidRDefault="008E0B4E" w:rsidP="00477959">
      <w:pPr>
        <w:jc w:val="both"/>
        <w:rPr>
          <w:sz w:val="22"/>
          <w:szCs w:val="22"/>
          <w:highlight w:val="yellow"/>
        </w:rPr>
      </w:pPr>
    </w:p>
    <w:p w:rsidR="008E0B4E" w:rsidRPr="005F17EE" w:rsidRDefault="008E0B4E" w:rsidP="00477959">
      <w:pPr>
        <w:jc w:val="both"/>
        <w:rPr>
          <w:sz w:val="22"/>
          <w:szCs w:val="22"/>
          <w:highlight w:val="yellow"/>
        </w:rPr>
      </w:pPr>
    </w:p>
    <w:p w:rsidR="008E0B4E" w:rsidRPr="005F17EE" w:rsidRDefault="008E0B4E" w:rsidP="00477959">
      <w:pPr>
        <w:jc w:val="both"/>
        <w:rPr>
          <w:sz w:val="22"/>
          <w:szCs w:val="22"/>
          <w:highlight w:val="yellow"/>
        </w:rPr>
      </w:pPr>
    </w:p>
    <w:p w:rsidR="008E0B4E" w:rsidRPr="005F17EE" w:rsidRDefault="008E0B4E" w:rsidP="00477959">
      <w:pPr>
        <w:jc w:val="both"/>
        <w:rPr>
          <w:sz w:val="22"/>
          <w:szCs w:val="22"/>
          <w:highlight w:val="yellow"/>
        </w:rPr>
      </w:pPr>
    </w:p>
    <w:p w:rsidR="008E0B4E" w:rsidRPr="005F17EE" w:rsidRDefault="008E0B4E" w:rsidP="00477959">
      <w:pPr>
        <w:jc w:val="both"/>
        <w:rPr>
          <w:sz w:val="22"/>
          <w:szCs w:val="22"/>
          <w:highlight w:val="yellow"/>
        </w:rPr>
      </w:pPr>
    </w:p>
    <w:p w:rsidR="008E0B4E" w:rsidRPr="00CC0B74" w:rsidRDefault="008E0B4E" w:rsidP="008E0B4E">
      <w:pPr>
        <w:jc w:val="right"/>
        <w:rPr>
          <w:b/>
          <w:sz w:val="22"/>
          <w:szCs w:val="22"/>
        </w:rPr>
      </w:pPr>
      <w:r w:rsidRPr="00CC0B74">
        <w:rPr>
          <w:b/>
          <w:sz w:val="22"/>
          <w:szCs w:val="22"/>
        </w:rPr>
        <w:lastRenderedPageBreak/>
        <w:t xml:space="preserve">Razpisni obrazec št. </w:t>
      </w:r>
      <w:r w:rsidR="004C58BC" w:rsidRPr="00CC0B74">
        <w:rPr>
          <w:b/>
          <w:sz w:val="22"/>
          <w:szCs w:val="22"/>
        </w:rPr>
        <w:t>6</w:t>
      </w:r>
    </w:p>
    <w:p w:rsidR="008E0B4E" w:rsidRPr="00CC0B74" w:rsidRDefault="008E0B4E" w:rsidP="008E0B4E">
      <w:pPr>
        <w:jc w:val="right"/>
        <w:rPr>
          <w:sz w:val="22"/>
          <w:szCs w:val="22"/>
        </w:rPr>
      </w:pPr>
    </w:p>
    <w:p w:rsidR="008E0B4E" w:rsidRPr="00CC0B74" w:rsidRDefault="008E0B4E" w:rsidP="00477959">
      <w:pPr>
        <w:jc w:val="both"/>
        <w:rPr>
          <w:sz w:val="22"/>
          <w:szCs w:val="22"/>
        </w:rPr>
      </w:pPr>
    </w:p>
    <w:p w:rsidR="000C4F0E" w:rsidRPr="00CC0B74" w:rsidRDefault="000C4F0E" w:rsidP="000C4F0E">
      <w:pPr>
        <w:suppressAutoHyphens/>
        <w:jc w:val="center"/>
        <w:rPr>
          <w:rFonts w:ascii="Arial" w:hAnsi="Arial" w:cs="Arial"/>
          <w:lang w:eastAsia="zh-CN"/>
        </w:rPr>
      </w:pPr>
      <w:r w:rsidRPr="00CC0B74">
        <w:rPr>
          <w:b/>
          <w:lang w:eastAsia="zh-CN"/>
        </w:rPr>
        <w:t xml:space="preserve">IZJAVA O KADROVSKI USPOSOBLJENOSTI  </w:t>
      </w:r>
    </w:p>
    <w:p w:rsidR="008E0B4E" w:rsidRPr="00CC0B74" w:rsidRDefault="008E0B4E" w:rsidP="00477959">
      <w:pPr>
        <w:jc w:val="both"/>
        <w:rPr>
          <w:sz w:val="22"/>
          <w:szCs w:val="22"/>
        </w:rPr>
      </w:pPr>
    </w:p>
    <w:p w:rsidR="008E0B4E" w:rsidRPr="00CC0B74" w:rsidRDefault="008E0B4E" w:rsidP="008E0B4E">
      <w:pPr>
        <w:keepNext/>
        <w:keepLines/>
        <w:widowControl w:val="0"/>
        <w:suppressAutoHyphens/>
        <w:jc w:val="center"/>
        <w:rPr>
          <w:rFonts w:eastAsia="Arial Unicode MS"/>
          <w:b/>
          <w:bCs/>
          <w:kern w:val="1"/>
          <w:sz w:val="28"/>
          <w:szCs w:val="28"/>
        </w:rPr>
      </w:pPr>
    </w:p>
    <w:p w:rsidR="000C4F0E" w:rsidRPr="00CC0B74" w:rsidRDefault="000C4F0E" w:rsidP="000C4F0E">
      <w:pPr>
        <w:suppressAutoHyphens/>
        <w:rPr>
          <w:szCs w:val="20"/>
          <w:lang w:eastAsia="zh-CN"/>
        </w:rPr>
      </w:pPr>
      <w:r w:rsidRPr="00CC0B74">
        <w:rPr>
          <w:b/>
          <w:sz w:val="22"/>
          <w:szCs w:val="22"/>
          <w:lang w:eastAsia="zh-CN"/>
        </w:rPr>
        <w:t xml:space="preserve">PONUDNIK </w:t>
      </w:r>
    </w:p>
    <w:p w:rsidR="000C4F0E" w:rsidRPr="00CC0B74" w:rsidRDefault="000C4F0E" w:rsidP="000C4F0E">
      <w:pPr>
        <w:suppressAutoHyphens/>
        <w:rPr>
          <w:b/>
          <w:sz w:val="22"/>
          <w:szCs w:val="22"/>
          <w:lang w:eastAsia="zh-CN"/>
        </w:rPr>
      </w:pPr>
    </w:p>
    <w:p w:rsidR="000C4F0E" w:rsidRPr="00CC0B74" w:rsidRDefault="000C4F0E" w:rsidP="000C4F0E">
      <w:pPr>
        <w:suppressAutoHyphens/>
        <w:rPr>
          <w:szCs w:val="20"/>
          <w:lang w:eastAsia="zh-CN"/>
        </w:rPr>
      </w:pPr>
      <w:r w:rsidRPr="00CC0B74">
        <w:rPr>
          <w:sz w:val="22"/>
          <w:szCs w:val="22"/>
          <w:lang w:eastAsia="zh-CN"/>
        </w:rPr>
        <w:t>______________________________________________________________________</w:t>
      </w:r>
    </w:p>
    <w:p w:rsidR="000C4F0E" w:rsidRPr="00CC0B74" w:rsidRDefault="000C4F0E" w:rsidP="000C4F0E">
      <w:pPr>
        <w:suppressAutoHyphens/>
        <w:jc w:val="both"/>
        <w:rPr>
          <w:sz w:val="22"/>
          <w:szCs w:val="22"/>
          <w:lang w:eastAsia="zh-CN"/>
        </w:rPr>
      </w:pPr>
    </w:p>
    <w:p w:rsidR="000C4F0E" w:rsidRPr="00CC0B74" w:rsidRDefault="000C4F0E" w:rsidP="000C4F0E">
      <w:pPr>
        <w:suppressAutoHyphens/>
        <w:jc w:val="both"/>
        <w:rPr>
          <w:sz w:val="22"/>
          <w:szCs w:val="22"/>
          <w:lang w:eastAsia="zh-CN"/>
        </w:rPr>
      </w:pPr>
    </w:p>
    <w:p w:rsidR="000C4F0E" w:rsidRPr="00847A95" w:rsidRDefault="000C4F0E" w:rsidP="000C4F0E">
      <w:pPr>
        <w:suppressAutoHyphens/>
        <w:autoSpaceDE w:val="0"/>
        <w:jc w:val="both"/>
        <w:rPr>
          <w:sz w:val="22"/>
          <w:szCs w:val="22"/>
          <w:lang w:eastAsia="zh-CN"/>
        </w:rPr>
      </w:pPr>
      <w:r w:rsidRPr="00CC0B74">
        <w:rPr>
          <w:b/>
          <w:bCs/>
          <w:sz w:val="22"/>
          <w:szCs w:val="22"/>
          <w:lang w:eastAsia="zh-CN"/>
        </w:rPr>
        <w:t xml:space="preserve">Spodaj podpisani ponudnik za javno naročilo </w:t>
      </w:r>
      <w:r w:rsidRPr="00847A95">
        <w:rPr>
          <w:sz w:val="22"/>
          <w:szCs w:val="22"/>
          <w:lang w:eastAsia="zh-CN"/>
        </w:rPr>
        <w:t>»</w:t>
      </w:r>
      <w:r w:rsidR="00627659" w:rsidRPr="00847A95">
        <w:rPr>
          <w:b/>
          <w:sz w:val="22"/>
          <w:szCs w:val="22"/>
        </w:rPr>
        <w:t>Storitve čiščenja prostorov fakultete in pripadajoče storitve za obdobje štirih (4) let</w:t>
      </w:r>
      <w:r w:rsidRPr="00847A95">
        <w:rPr>
          <w:sz w:val="22"/>
          <w:szCs w:val="22"/>
          <w:lang w:eastAsia="zh-CN"/>
        </w:rPr>
        <w:t>«</w:t>
      </w:r>
      <w:r w:rsidRPr="00847A95">
        <w:rPr>
          <w:b/>
          <w:bCs/>
          <w:sz w:val="22"/>
          <w:szCs w:val="22"/>
          <w:lang w:eastAsia="zh-CN"/>
        </w:rPr>
        <w:t xml:space="preserve">, </w:t>
      </w:r>
    </w:p>
    <w:p w:rsidR="008E0B4E" w:rsidRPr="00CC0B74" w:rsidRDefault="008E0B4E" w:rsidP="008E0B4E">
      <w:pPr>
        <w:keepNext/>
        <w:keepLines/>
        <w:widowControl w:val="0"/>
        <w:suppressAutoHyphens/>
        <w:jc w:val="center"/>
        <w:rPr>
          <w:rFonts w:eastAsia="Arial Unicode MS"/>
          <w:b/>
          <w:bCs/>
          <w:kern w:val="1"/>
          <w:sz w:val="28"/>
          <w:szCs w:val="28"/>
        </w:rPr>
      </w:pPr>
    </w:p>
    <w:p w:rsidR="000C4F0E" w:rsidRPr="00CC0B74" w:rsidRDefault="000C4F0E" w:rsidP="008E0B4E">
      <w:pPr>
        <w:keepNext/>
        <w:keepLines/>
        <w:widowControl w:val="0"/>
        <w:suppressAutoHyphens/>
        <w:jc w:val="center"/>
        <w:rPr>
          <w:rFonts w:eastAsia="Arial Unicode MS"/>
          <w:b/>
          <w:bCs/>
          <w:kern w:val="1"/>
          <w:sz w:val="28"/>
          <w:szCs w:val="28"/>
        </w:rPr>
      </w:pPr>
      <w:r w:rsidRPr="00CC0B74">
        <w:rPr>
          <w:b/>
          <w:sz w:val="22"/>
          <w:szCs w:val="22"/>
          <w:lang w:eastAsia="zh-CN"/>
        </w:rPr>
        <w:t>IZJAVLJAMO</w:t>
      </w:r>
    </w:p>
    <w:p w:rsidR="000C4F0E" w:rsidRPr="00CC0B74" w:rsidRDefault="000C4F0E" w:rsidP="008E0B4E">
      <w:pPr>
        <w:keepNext/>
        <w:keepLines/>
        <w:widowControl w:val="0"/>
        <w:suppressAutoHyphens/>
        <w:jc w:val="center"/>
        <w:rPr>
          <w:rFonts w:eastAsia="Arial Unicode MS"/>
          <w:b/>
          <w:bCs/>
          <w:kern w:val="1"/>
          <w:sz w:val="28"/>
          <w:szCs w:val="28"/>
        </w:rPr>
      </w:pPr>
    </w:p>
    <w:p w:rsidR="000C4F0E" w:rsidRPr="00CC0B74" w:rsidRDefault="000C4F0E" w:rsidP="008859EA">
      <w:pPr>
        <w:pStyle w:val="ListParagraph"/>
        <w:keepNext/>
        <w:keepLines/>
        <w:widowControl w:val="0"/>
        <w:numPr>
          <w:ilvl w:val="0"/>
          <w:numId w:val="30"/>
        </w:numPr>
        <w:suppressAutoHyphens/>
        <w:ind w:left="426"/>
        <w:jc w:val="both"/>
        <w:rPr>
          <w:rFonts w:eastAsia="Arial Unicode MS"/>
          <w:b/>
          <w:bCs/>
          <w:kern w:val="1"/>
          <w:sz w:val="22"/>
          <w:szCs w:val="22"/>
        </w:rPr>
      </w:pPr>
      <w:r w:rsidRPr="00CC0B74">
        <w:rPr>
          <w:rFonts w:eastAsia="Arial Unicode MS"/>
          <w:bCs/>
          <w:kern w:val="1"/>
          <w:sz w:val="22"/>
          <w:szCs w:val="22"/>
        </w:rPr>
        <w:t>da za namen</w:t>
      </w:r>
      <w:r w:rsidR="00D92F75" w:rsidRPr="003450CE">
        <w:rPr>
          <w:sz w:val="23"/>
          <w:szCs w:val="23"/>
        </w:rPr>
        <w:t xml:space="preserve"> zagotavljanj</w:t>
      </w:r>
      <w:r w:rsidR="00D92F75">
        <w:rPr>
          <w:sz w:val="23"/>
          <w:szCs w:val="23"/>
        </w:rPr>
        <w:t>a</w:t>
      </w:r>
      <w:r w:rsidR="00D92F75" w:rsidRPr="003450CE">
        <w:rPr>
          <w:sz w:val="23"/>
          <w:szCs w:val="23"/>
        </w:rPr>
        <w:t xml:space="preserve"> kakovosti izvajanja storitev, ki so predmet javnega naročila zagot</w:t>
      </w:r>
      <w:r w:rsidR="00D92F75">
        <w:rPr>
          <w:sz w:val="23"/>
          <w:szCs w:val="23"/>
        </w:rPr>
        <w:t>avljamo</w:t>
      </w:r>
      <w:r w:rsidR="00D92F75" w:rsidRPr="003450CE">
        <w:rPr>
          <w:sz w:val="23"/>
          <w:szCs w:val="23"/>
        </w:rPr>
        <w:t xml:space="preserve"> stalen nadzor nadzorne osebe z izobrazbo sanitarne ali druge ustrezne zdravstvene, kemijske ali naravoslovne smeri z vsaj 6 stopnjo izobrazbe</w:t>
      </w:r>
      <w:r w:rsidR="007828D9" w:rsidRPr="00CC0B74">
        <w:rPr>
          <w:rFonts w:eastAsia="Arial Unicode MS"/>
          <w:bCs/>
          <w:kern w:val="1"/>
          <w:sz w:val="22"/>
          <w:szCs w:val="22"/>
        </w:rPr>
        <w:t xml:space="preserve"> in sicer:</w:t>
      </w:r>
    </w:p>
    <w:p w:rsidR="008E0B4E" w:rsidRPr="00CC0B74" w:rsidRDefault="008E0B4E" w:rsidP="008E0B4E">
      <w:pPr>
        <w:keepNext/>
        <w:keepLines/>
        <w:widowControl w:val="0"/>
        <w:suppressAutoHyphens/>
        <w:rPr>
          <w:rFonts w:eastAsia="Arial Unicode MS"/>
          <w:kern w:val="1"/>
          <w:sz w:val="20"/>
        </w:rPr>
      </w:pPr>
    </w:p>
    <w:tbl>
      <w:tblPr>
        <w:tblW w:w="9214" w:type="dxa"/>
        <w:tblInd w:w="108" w:type="dxa"/>
        <w:tblLayout w:type="fixed"/>
        <w:tblCellMar>
          <w:top w:w="108" w:type="dxa"/>
          <w:bottom w:w="108" w:type="dxa"/>
        </w:tblCellMar>
        <w:tblLook w:val="0000" w:firstRow="0" w:lastRow="0" w:firstColumn="0" w:lastColumn="0" w:noHBand="0" w:noVBand="0"/>
      </w:tblPr>
      <w:tblGrid>
        <w:gridCol w:w="3402"/>
        <w:gridCol w:w="5812"/>
      </w:tblGrid>
      <w:tr w:rsidR="008E0B4E" w:rsidRPr="00CC0B74" w:rsidTr="00652BC3">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r w:rsidRPr="00CC0B74">
              <w:rPr>
                <w:rFonts w:eastAsia="Arial Unicode MS"/>
                <w:b/>
                <w:bCs/>
                <w:kern w:val="1"/>
                <w:sz w:val="22"/>
                <w:szCs w:val="22"/>
              </w:rPr>
              <w:t>Predvidena vloga pri poslu</w:t>
            </w:r>
          </w:p>
        </w:tc>
        <w:tc>
          <w:tcPr>
            <w:tcW w:w="5812" w:type="dxa"/>
            <w:tcBorders>
              <w:top w:val="single" w:sz="1" w:space="0" w:color="000000"/>
              <w:left w:val="single" w:sz="2" w:space="0" w:color="000000"/>
              <w:bottom w:val="single" w:sz="1" w:space="0" w:color="000000"/>
              <w:right w:val="single" w:sz="1" w:space="0" w:color="000000"/>
            </w:tcBorders>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r w:rsidRPr="00CC0B74">
              <w:rPr>
                <w:rFonts w:eastAsia="Arial Unicode MS"/>
                <w:b/>
                <w:bCs/>
                <w:kern w:val="1"/>
                <w:sz w:val="22"/>
                <w:szCs w:val="22"/>
              </w:rPr>
              <w:t>Nadzornik(-ca)</w:t>
            </w:r>
          </w:p>
        </w:tc>
      </w:tr>
      <w:tr w:rsidR="008E0B4E" w:rsidRPr="00CC0B74" w:rsidTr="00652BC3">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r w:rsidRPr="00CC0B74">
              <w:rPr>
                <w:rFonts w:eastAsia="Arial Unicode MS"/>
                <w:b/>
                <w:bCs/>
                <w:kern w:val="1"/>
                <w:sz w:val="22"/>
                <w:szCs w:val="22"/>
              </w:rPr>
              <w:t>Priimek</w:t>
            </w:r>
          </w:p>
        </w:tc>
        <w:tc>
          <w:tcPr>
            <w:tcW w:w="5812" w:type="dxa"/>
            <w:tcBorders>
              <w:left w:val="single" w:sz="2" w:space="0" w:color="000000"/>
              <w:bottom w:val="single" w:sz="1" w:space="0" w:color="000000"/>
              <w:right w:val="single" w:sz="1" w:space="0" w:color="000000"/>
            </w:tcBorders>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p>
        </w:tc>
      </w:tr>
      <w:tr w:rsidR="008E0B4E" w:rsidRPr="00CC0B74" w:rsidTr="00652BC3">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r w:rsidRPr="00CC0B74">
              <w:rPr>
                <w:rFonts w:eastAsia="Arial Unicode MS"/>
                <w:b/>
                <w:bCs/>
                <w:kern w:val="1"/>
                <w:sz w:val="22"/>
                <w:szCs w:val="22"/>
              </w:rPr>
              <w:t>Ime</w:t>
            </w:r>
          </w:p>
        </w:tc>
        <w:tc>
          <w:tcPr>
            <w:tcW w:w="5812" w:type="dxa"/>
            <w:tcBorders>
              <w:left w:val="single" w:sz="2" w:space="0" w:color="000000"/>
              <w:bottom w:val="single" w:sz="1" w:space="0" w:color="000000"/>
              <w:right w:val="single" w:sz="1" w:space="0" w:color="000000"/>
            </w:tcBorders>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p>
        </w:tc>
      </w:tr>
      <w:tr w:rsidR="008E0B4E" w:rsidRPr="00CC0B74" w:rsidTr="00652BC3">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r w:rsidRPr="00CC0B74">
              <w:rPr>
                <w:rFonts w:eastAsia="Arial Unicode MS"/>
                <w:b/>
                <w:bCs/>
                <w:kern w:val="1"/>
                <w:sz w:val="22"/>
                <w:szCs w:val="22"/>
              </w:rPr>
              <w:t>Zaposlen pri</w:t>
            </w:r>
          </w:p>
        </w:tc>
        <w:tc>
          <w:tcPr>
            <w:tcW w:w="5812" w:type="dxa"/>
            <w:tcBorders>
              <w:left w:val="single" w:sz="2" w:space="0" w:color="000000"/>
              <w:bottom w:val="single" w:sz="1" w:space="0" w:color="000000"/>
              <w:right w:val="single" w:sz="1" w:space="0" w:color="000000"/>
            </w:tcBorders>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p>
        </w:tc>
      </w:tr>
    </w:tbl>
    <w:p w:rsidR="008E0B4E" w:rsidRPr="00CC0B74" w:rsidRDefault="008E0B4E" w:rsidP="008E0B4E">
      <w:pPr>
        <w:keepNext/>
        <w:keepLines/>
        <w:widowControl w:val="0"/>
        <w:suppressAutoHyphens/>
        <w:rPr>
          <w:rFonts w:eastAsia="Arial Unicode MS"/>
          <w:kern w:val="1"/>
          <w:sz w:val="22"/>
          <w:szCs w:val="22"/>
        </w:rPr>
      </w:pPr>
    </w:p>
    <w:tbl>
      <w:tblPr>
        <w:tblW w:w="9214" w:type="dxa"/>
        <w:tblInd w:w="108" w:type="dxa"/>
        <w:tblLayout w:type="fixed"/>
        <w:tblCellMar>
          <w:top w:w="108" w:type="dxa"/>
          <w:bottom w:w="108" w:type="dxa"/>
        </w:tblCellMar>
        <w:tblLook w:val="0000" w:firstRow="0" w:lastRow="0" w:firstColumn="0" w:lastColumn="0" w:noHBand="0" w:noVBand="0"/>
      </w:tblPr>
      <w:tblGrid>
        <w:gridCol w:w="4890"/>
        <w:gridCol w:w="4324"/>
      </w:tblGrid>
      <w:tr w:rsidR="008E0B4E" w:rsidRPr="00CC0B74" w:rsidTr="00652BC3">
        <w:tc>
          <w:tcPr>
            <w:tcW w:w="92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E0B4E" w:rsidRPr="00CC0B74" w:rsidRDefault="008E0B4E" w:rsidP="008E0B4E">
            <w:pPr>
              <w:keepNext/>
              <w:keepLines/>
              <w:widowControl w:val="0"/>
              <w:tabs>
                <w:tab w:val="left" w:pos="3096"/>
              </w:tabs>
              <w:suppressAutoHyphens/>
              <w:autoSpaceDE w:val="0"/>
              <w:snapToGrid w:val="0"/>
              <w:jc w:val="center"/>
              <w:rPr>
                <w:rFonts w:eastAsia="Arial Unicode MS"/>
                <w:b/>
                <w:bCs/>
                <w:kern w:val="1"/>
                <w:sz w:val="22"/>
                <w:szCs w:val="22"/>
              </w:rPr>
            </w:pPr>
            <w:r w:rsidRPr="00CC0B74">
              <w:rPr>
                <w:rFonts w:eastAsia="Arial Unicode MS"/>
                <w:b/>
                <w:bCs/>
                <w:kern w:val="1"/>
                <w:sz w:val="22"/>
                <w:szCs w:val="22"/>
              </w:rPr>
              <w:t>Izobrazba</w:t>
            </w:r>
          </w:p>
        </w:tc>
      </w:tr>
      <w:tr w:rsidR="008E0B4E" w:rsidRPr="00CC0B74" w:rsidTr="00652BC3">
        <w:tc>
          <w:tcPr>
            <w:tcW w:w="4890" w:type="dxa"/>
            <w:tcBorders>
              <w:top w:val="single" w:sz="4" w:space="0" w:color="auto"/>
              <w:left w:val="single" w:sz="1" w:space="0" w:color="000000"/>
              <w:bottom w:val="single" w:sz="2" w:space="0" w:color="000000"/>
              <w:right w:val="single" w:sz="2" w:space="0" w:color="000000"/>
            </w:tcBorders>
            <w:shd w:val="clear" w:color="auto" w:fill="FFFFFF"/>
            <w:vAlign w:val="center"/>
          </w:tcPr>
          <w:p w:rsidR="008E0B4E" w:rsidRPr="00CC0B74" w:rsidRDefault="008E0B4E" w:rsidP="008E0B4E">
            <w:pPr>
              <w:keepNext/>
              <w:keepLines/>
              <w:widowControl w:val="0"/>
              <w:tabs>
                <w:tab w:val="left" w:pos="3096"/>
              </w:tabs>
              <w:suppressAutoHyphens/>
              <w:autoSpaceDE w:val="0"/>
              <w:rPr>
                <w:rFonts w:eastAsia="Arial Unicode MS"/>
                <w:b/>
                <w:bCs/>
                <w:kern w:val="1"/>
                <w:sz w:val="22"/>
                <w:szCs w:val="22"/>
              </w:rPr>
            </w:pPr>
            <w:r w:rsidRPr="00CC0B74">
              <w:rPr>
                <w:rFonts w:eastAsia="Arial Unicode MS"/>
                <w:b/>
                <w:bCs/>
                <w:kern w:val="1"/>
                <w:sz w:val="22"/>
                <w:szCs w:val="22"/>
              </w:rPr>
              <w:t>Ustanova (datum od – datum do)</w:t>
            </w:r>
          </w:p>
        </w:tc>
        <w:tc>
          <w:tcPr>
            <w:tcW w:w="4324" w:type="dxa"/>
            <w:tcBorders>
              <w:top w:val="single" w:sz="4" w:space="0" w:color="auto"/>
              <w:left w:val="single" w:sz="2" w:space="0" w:color="000000"/>
              <w:bottom w:val="single" w:sz="2" w:space="0" w:color="000000"/>
              <w:right w:val="single" w:sz="1" w:space="0" w:color="000000"/>
            </w:tcBorders>
            <w:shd w:val="clear" w:color="auto" w:fill="FFFFFF"/>
            <w:vAlign w:val="center"/>
          </w:tcPr>
          <w:p w:rsidR="008E0B4E" w:rsidRPr="00CC0B74" w:rsidRDefault="008E0B4E" w:rsidP="008E0B4E">
            <w:pPr>
              <w:keepNext/>
              <w:keepLines/>
              <w:widowControl w:val="0"/>
              <w:tabs>
                <w:tab w:val="left" w:pos="3096"/>
              </w:tabs>
              <w:suppressAutoHyphens/>
              <w:autoSpaceDE w:val="0"/>
              <w:snapToGrid w:val="0"/>
              <w:rPr>
                <w:rFonts w:eastAsia="Arial Unicode MS"/>
                <w:b/>
                <w:bCs/>
                <w:kern w:val="1"/>
                <w:sz w:val="22"/>
                <w:szCs w:val="22"/>
              </w:rPr>
            </w:pPr>
            <w:r w:rsidRPr="00CC0B74">
              <w:rPr>
                <w:rFonts w:eastAsia="Arial Unicode MS"/>
                <w:b/>
                <w:bCs/>
                <w:kern w:val="1"/>
                <w:sz w:val="22"/>
                <w:szCs w:val="22"/>
              </w:rPr>
              <w:t>Pridobljena stopnja ali diploma:</w:t>
            </w:r>
          </w:p>
        </w:tc>
      </w:tr>
      <w:tr w:rsidR="008E0B4E" w:rsidRPr="00CC0B74" w:rsidTr="000C4F0E">
        <w:trPr>
          <w:trHeight w:val="597"/>
        </w:trPr>
        <w:tc>
          <w:tcPr>
            <w:tcW w:w="4890" w:type="dxa"/>
            <w:tcBorders>
              <w:top w:val="single" w:sz="2" w:space="0" w:color="000000"/>
              <w:left w:val="single" w:sz="1" w:space="0" w:color="000000"/>
              <w:bottom w:val="single" w:sz="1" w:space="0" w:color="000000"/>
            </w:tcBorders>
            <w:vAlign w:val="center"/>
          </w:tcPr>
          <w:p w:rsidR="008E0B4E" w:rsidRPr="00CC0B74" w:rsidRDefault="008E0B4E" w:rsidP="008E0B4E">
            <w:pPr>
              <w:keepNext/>
              <w:keepLines/>
              <w:widowControl w:val="0"/>
              <w:tabs>
                <w:tab w:val="left" w:pos="3096"/>
              </w:tabs>
              <w:suppressAutoHyphens/>
              <w:autoSpaceDE w:val="0"/>
              <w:snapToGrid w:val="0"/>
              <w:spacing w:before="280" w:after="280"/>
              <w:rPr>
                <w:rFonts w:eastAsia="Arial Unicode MS"/>
                <w:kern w:val="1"/>
                <w:sz w:val="20"/>
                <w:szCs w:val="20"/>
              </w:rPr>
            </w:pPr>
          </w:p>
        </w:tc>
        <w:tc>
          <w:tcPr>
            <w:tcW w:w="4324" w:type="dxa"/>
            <w:tcBorders>
              <w:top w:val="single" w:sz="2" w:space="0" w:color="000000"/>
              <w:left w:val="single" w:sz="1" w:space="0" w:color="000000"/>
              <w:bottom w:val="single" w:sz="1" w:space="0" w:color="000000"/>
              <w:right w:val="single" w:sz="1" w:space="0" w:color="000000"/>
            </w:tcBorders>
            <w:vAlign w:val="center"/>
          </w:tcPr>
          <w:p w:rsidR="008E0B4E" w:rsidRPr="00CC0B74" w:rsidRDefault="008E0B4E" w:rsidP="008E0B4E">
            <w:pPr>
              <w:keepNext/>
              <w:keepLines/>
              <w:widowControl w:val="0"/>
              <w:tabs>
                <w:tab w:val="left" w:pos="3096"/>
              </w:tabs>
              <w:suppressAutoHyphens/>
              <w:autoSpaceDE w:val="0"/>
              <w:snapToGrid w:val="0"/>
              <w:spacing w:before="280" w:after="280"/>
              <w:rPr>
                <w:rFonts w:eastAsia="Arial Unicode MS"/>
                <w:kern w:val="1"/>
                <w:sz w:val="20"/>
                <w:szCs w:val="20"/>
              </w:rPr>
            </w:pPr>
          </w:p>
        </w:tc>
      </w:tr>
    </w:tbl>
    <w:p w:rsidR="008E0B4E" w:rsidRPr="00CC0B74" w:rsidRDefault="008E0B4E" w:rsidP="008E0B4E">
      <w:pPr>
        <w:jc w:val="both"/>
        <w:rPr>
          <w:rFonts w:eastAsia="Arial Unicode MS"/>
          <w:b/>
          <w:bCs/>
          <w:color w:val="000000"/>
          <w:kern w:val="1"/>
          <w:sz w:val="20"/>
        </w:rPr>
      </w:pPr>
    </w:p>
    <w:p w:rsidR="00CC0B74" w:rsidRPr="00CC0B74" w:rsidRDefault="00CC0B74" w:rsidP="00CC0B74">
      <w:pPr>
        <w:pStyle w:val="ListParagraph"/>
        <w:numPr>
          <w:ilvl w:val="0"/>
          <w:numId w:val="30"/>
        </w:numPr>
        <w:ind w:left="426"/>
        <w:jc w:val="both"/>
        <w:rPr>
          <w:rFonts w:eastAsia="Arial Unicode MS"/>
          <w:bCs/>
          <w:color w:val="000000"/>
          <w:kern w:val="1"/>
          <w:sz w:val="22"/>
          <w:szCs w:val="22"/>
        </w:rPr>
      </w:pPr>
      <w:r w:rsidRPr="00CC0B74">
        <w:rPr>
          <w:rFonts w:eastAsia="Arial Unicode MS"/>
          <w:bCs/>
          <w:color w:val="000000"/>
          <w:kern w:val="1"/>
          <w:sz w:val="22"/>
          <w:szCs w:val="22"/>
        </w:rPr>
        <w:t xml:space="preserve">da bomo v primeru prekinitve sodelovanja z v prvi alineji navedenega nadzornika tega po predhodni odobritvi z naročnikom nadomestili z vsaj enako usposobljenim </w:t>
      </w:r>
    </w:p>
    <w:p w:rsidR="00CC0B74" w:rsidRPr="00CC0B74" w:rsidRDefault="00CC0B74" w:rsidP="008E0B4E">
      <w:pPr>
        <w:jc w:val="both"/>
        <w:rPr>
          <w:rFonts w:eastAsia="Arial Unicode MS"/>
          <w:b/>
          <w:bCs/>
          <w:color w:val="000000"/>
          <w:kern w:val="1"/>
          <w:sz w:val="20"/>
        </w:rPr>
      </w:pPr>
    </w:p>
    <w:p w:rsidR="00CC0B74" w:rsidRPr="00CC0B74" w:rsidRDefault="00CC0B74" w:rsidP="008E0B4E">
      <w:pPr>
        <w:keepNext/>
        <w:keepLines/>
        <w:tabs>
          <w:tab w:val="left" w:pos="536"/>
        </w:tabs>
        <w:spacing w:before="51" w:after="51"/>
        <w:jc w:val="both"/>
        <w:rPr>
          <w:color w:val="000000"/>
        </w:rPr>
      </w:pPr>
    </w:p>
    <w:p w:rsidR="00CC0B74" w:rsidRPr="00CC0B74" w:rsidRDefault="00CC0B74" w:rsidP="008E0B4E">
      <w:pPr>
        <w:keepNext/>
        <w:keepLines/>
        <w:tabs>
          <w:tab w:val="left" w:pos="536"/>
        </w:tabs>
        <w:spacing w:before="51" w:after="51"/>
        <w:jc w:val="both"/>
        <w:rPr>
          <w:color w:val="000000"/>
        </w:rPr>
      </w:pPr>
    </w:p>
    <w:p w:rsidR="008E0B4E" w:rsidRPr="00CC0B74" w:rsidRDefault="008E0B4E" w:rsidP="008E0B4E">
      <w:pPr>
        <w:keepNext/>
        <w:keepLines/>
        <w:tabs>
          <w:tab w:val="left" w:pos="536"/>
        </w:tabs>
        <w:spacing w:before="51" w:after="51"/>
        <w:jc w:val="both"/>
        <w:rPr>
          <w:b/>
          <w:bCs/>
          <w:color w:val="000000"/>
        </w:rPr>
      </w:pPr>
      <w:r w:rsidRPr="00CC0B74">
        <w:rPr>
          <w:color w:val="000000"/>
        </w:rPr>
        <w:t>Podpis zakonitega zastopnika ponudnika:</w:t>
      </w:r>
      <w:r w:rsidRPr="00CC0B74">
        <w:rPr>
          <w:b/>
          <w:bCs/>
          <w:color w:val="000000"/>
        </w:rPr>
        <w:tab/>
        <w:t>V/na ________________, dne __________</w:t>
      </w:r>
    </w:p>
    <w:p w:rsidR="008E0B4E" w:rsidRPr="00CC0B74" w:rsidRDefault="008E0B4E" w:rsidP="008E0B4E">
      <w:pPr>
        <w:keepNext/>
        <w:keepLines/>
        <w:tabs>
          <w:tab w:val="left" w:pos="536"/>
        </w:tabs>
        <w:spacing w:before="51" w:after="51"/>
        <w:jc w:val="both"/>
        <w:rPr>
          <w:b/>
          <w:bCs/>
          <w:color w:val="000000"/>
        </w:rPr>
      </w:pPr>
      <w:r w:rsidRPr="00CC0B74">
        <w:rPr>
          <w:b/>
          <w:bCs/>
          <w:color w:val="000000"/>
        </w:rPr>
        <w:tab/>
      </w:r>
      <w:r w:rsidRPr="00CC0B74">
        <w:rPr>
          <w:b/>
          <w:bCs/>
          <w:color w:val="000000"/>
        </w:rPr>
        <w:tab/>
      </w:r>
      <w:r w:rsidRPr="00CC0B74">
        <w:rPr>
          <w:b/>
          <w:bCs/>
          <w:color w:val="000000"/>
        </w:rPr>
        <w:tab/>
      </w:r>
      <w:r w:rsidRPr="00CC0B74">
        <w:rPr>
          <w:b/>
          <w:bCs/>
          <w:color w:val="000000"/>
        </w:rPr>
        <w:tab/>
      </w:r>
      <w:r w:rsidRPr="00CC0B74">
        <w:rPr>
          <w:b/>
          <w:bCs/>
          <w:color w:val="000000"/>
        </w:rPr>
        <w:tab/>
      </w:r>
      <w:r w:rsidRPr="00CC0B74">
        <w:rPr>
          <w:b/>
          <w:bCs/>
          <w:color w:val="000000"/>
        </w:rPr>
        <w:tab/>
      </w:r>
      <w:r w:rsidRPr="00CC0B74">
        <w:rPr>
          <w:b/>
          <w:bCs/>
          <w:color w:val="000000"/>
        </w:rPr>
        <w:tab/>
        <w:t>Ime in priimek:</w:t>
      </w:r>
    </w:p>
    <w:p w:rsidR="008E0B4E" w:rsidRPr="007828D9" w:rsidRDefault="008E0B4E" w:rsidP="008E0B4E">
      <w:pPr>
        <w:keepNext/>
        <w:keepLines/>
        <w:tabs>
          <w:tab w:val="left" w:pos="536"/>
        </w:tabs>
        <w:spacing w:before="51" w:after="51"/>
        <w:jc w:val="both"/>
      </w:pPr>
      <w:r w:rsidRPr="00CC0B74">
        <w:rPr>
          <w:b/>
          <w:bCs/>
          <w:color w:val="000000"/>
        </w:rPr>
        <w:tab/>
      </w:r>
      <w:r w:rsidRPr="00CC0B74">
        <w:rPr>
          <w:b/>
          <w:bCs/>
          <w:color w:val="000000"/>
        </w:rPr>
        <w:tab/>
      </w:r>
      <w:r w:rsidRPr="00CC0B74">
        <w:rPr>
          <w:b/>
          <w:bCs/>
          <w:color w:val="000000"/>
        </w:rPr>
        <w:tab/>
      </w:r>
      <w:r w:rsidRPr="00CC0B74">
        <w:rPr>
          <w:b/>
          <w:bCs/>
          <w:color w:val="000000"/>
        </w:rPr>
        <w:tab/>
      </w:r>
      <w:r w:rsidRPr="00CC0B74">
        <w:rPr>
          <w:b/>
          <w:bCs/>
          <w:color w:val="000000"/>
        </w:rPr>
        <w:tab/>
      </w:r>
      <w:r w:rsidRPr="00CC0B74">
        <w:rPr>
          <w:b/>
          <w:bCs/>
          <w:color w:val="000000"/>
        </w:rPr>
        <w:tab/>
      </w:r>
      <w:r w:rsidRPr="00CC0B74">
        <w:rPr>
          <w:b/>
          <w:bCs/>
          <w:color w:val="000000"/>
        </w:rPr>
        <w:tab/>
        <w:t>Podpis in žig:</w:t>
      </w:r>
    </w:p>
    <w:p w:rsidR="008E0B4E" w:rsidRPr="007828D9" w:rsidRDefault="008E0B4E" w:rsidP="008E0B4E">
      <w:pPr>
        <w:jc w:val="both"/>
        <w:rPr>
          <w:rFonts w:eastAsia="Arial Unicode MS"/>
          <w:b/>
          <w:bCs/>
          <w:color w:val="000000"/>
          <w:kern w:val="1"/>
          <w:sz w:val="20"/>
        </w:rPr>
      </w:pPr>
    </w:p>
    <w:p w:rsidR="008E0B4E" w:rsidRPr="007828D9" w:rsidRDefault="008E0B4E" w:rsidP="008E0B4E">
      <w:pPr>
        <w:jc w:val="both"/>
        <w:rPr>
          <w:rFonts w:eastAsia="Arial Unicode MS"/>
          <w:b/>
          <w:bCs/>
          <w:color w:val="000000"/>
          <w:kern w:val="1"/>
          <w:sz w:val="20"/>
        </w:rPr>
      </w:pPr>
    </w:p>
    <w:p w:rsidR="008E0B4E" w:rsidRPr="008E0B4E" w:rsidRDefault="008E0B4E" w:rsidP="008E0B4E">
      <w:pPr>
        <w:jc w:val="both"/>
        <w:rPr>
          <w:rFonts w:eastAsia="Arial Unicode MS"/>
          <w:b/>
          <w:bCs/>
          <w:color w:val="000000"/>
          <w:kern w:val="1"/>
          <w:sz w:val="20"/>
        </w:rPr>
      </w:pPr>
    </w:p>
    <w:p w:rsidR="00652BC3" w:rsidRDefault="00652BC3" w:rsidP="00477959">
      <w:pPr>
        <w:jc w:val="both"/>
        <w:rPr>
          <w:sz w:val="22"/>
          <w:szCs w:val="22"/>
        </w:rPr>
        <w:sectPr w:rsidR="00652BC3" w:rsidSect="00976266">
          <w:headerReference w:type="default" r:id="rId23"/>
          <w:pgSz w:w="11906" w:h="16838"/>
          <w:pgMar w:top="1418" w:right="1418" w:bottom="1259" w:left="1418" w:header="709" w:footer="709" w:gutter="0"/>
          <w:cols w:space="708"/>
          <w:docGrid w:linePitch="360"/>
        </w:sectPr>
      </w:pPr>
    </w:p>
    <w:p w:rsidR="00652BC3" w:rsidRPr="004077BE" w:rsidRDefault="004077BE" w:rsidP="004077BE">
      <w:pPr>
        <w:jc w:val="right"/>
        <w:rPr>
          <w:b/>
          <w:sz w:val="22"/>
          <w:szCs w:val="22"/>
        </w:rPr>
      </w:pPr>
      <w:r w:rsidRPr="004077BE">
        <w:rPr>
          <w:b/>
          <w:sz w:val="22"/>
          <w:szCs w:val="22"/>
        </w:rPr>
        <w:lastRenderedPageBreak/>
        <w:t xml:space="preserve">Razpisni obrazec št. </w:t>
      </w:r>
      <w:r w:rsidR="004C58BC">
        <w:rPr>
          <w:b/>
          <w:sz w:val="22"/>
          <w:szCs w:val="22"/>
        </w:rPr>
        <w:t>7</w:t>
      </w:r>
    </w:p>
    <w:p w:rsidR="004077BE" w:rsidRDefault="004077BE" w:rsidP="00652BC3">
      <w:pPr>
        <w:jc w:val="center"/>
        <w:rPr>
          <w:rFonts w:eastAsia="Arial Unicode MS"/>
          <w:b/>
          <w:bCs/>
          <w:color w:val="000000"/>
          <w:kern w:val="1"/>
          <w:sz w:val="28"/>
          <w:szCs w:val="28"/>
        </w:rPr>
      </w:pPr>
      <w:bookmarkStart w:id="3" w:name="Text1"/>
    </w:p>
    <w:p w:rsidR="00652BC3" w:rsidRPr="004077BE" w:rsidRDefault="00652BC3" w:rsidP="00652BC3">
      <w:pPr>
        <w:jc w:val="center"/>
        <w:rPr>
          <w:rFonts w:eastAsia="Arial Unicode MS"/>
          <w:b/>
          <w:bCs/>
          <w:color w:val="000000"/>
          <w:kern w:val="1"/>
          <w:sz w:val="28"/>
          <w:szCs w:val="28"/>
        </w:rPr>
      </w:pPr>
      <w:r w:rsidRPr="004077BE">
        <w:rPr>
          <w:rFonts w:eastAsia="Arial Unicode MS"/>
          <w:b/>
          <w:bCs/>
          <w:color w:val="000000"/>
          <w:kern w:val="1"/>
          <w:sz w:val="28"/>
          <w:szCs w:val="28"/>
        </w:rPr>
        <w:t>SPECIFIKACIJ</w:t>
      </w:r>
      <w:r w:rsidR="004077BE">
        <w:rPr>
          <w:rFonts w:eastAsia="Arial Unicode MS"/>
          <w:b/>
          <w:bCs/>
          <w:color w:val="000000"/>
          <w:kern w:val="1"/>
          <w:sz w:val="28"/>
          <w:szCs w:val="28"/>
        </w:rPr>
        <w:t>A</w:t>
      </w:r>
    </w:p>
    <w:p w:rsidR="00652BC3" w:rsidRDefault="00652BC3" w:rsidP="00652BC3">
      <w:pPr>
        <w:jc w:val="center"/>
        <w:rPr>
          <w:rFonts w:eastAsia="Arial Unicode MS"/>
          <w:b/>
          <w:bCs/>
          <w:color w:val="000000"/>
          <w:kern w:val="1"/>
          <w:sz w:val="20"/>
        </w:rPr>
      </w:pPr>
    </w:p>
    <w:p w:rsidR="00652BC3" w:rsidRDefault="00652BC3" w:rsidP="00652BC3">
      <w:pPr>
        <w:keepNext/>
        <w:keepLines/>
        <w:widowControl w:val="0"/>
        <w:suppressAutoHyphens/>
        <w:jc w:val="both"/>
        <w:rPr>
          <w:b/>
        </w:rPr>
      </w:pPr>
      <w:r w:rsidRPr="00D87017">
        <w:rPr>
          <w:b/>
        </w:rPr>
        <w:t>Obrazec Specifikacije je priloga kasneje sklenjene pogodbe.</w:t>
      </w:r>
    </w:p>
    <w:p w:rsidR="00652BC3" w:rsidRDefault="00652BC3" w:rsidP="00652BC3">
      <w:pPr>
        <w:jc w:val="center"/>
        <w:rPr>
          <w:rFonts w:eastAsia="Arial Unicode MS"/>
          <w:b/>
          <w:bCs/>
          <w:color w:val="000000"/>
          <w:kern w:val="1"/>
          <w:sz w:val="20"/>
        </w:rPr>
      </w:pPr>
    </w:p>
    <w:p w:rsidR="00652BC3" w:rsidRPr="00240AC4" w:rsidRDefault="004077BE" w:rsidP="00652BC3">
      <w:pPr>
        <w:suppressAutoHyphens/>
        <w:overflowPunct w:val="0"/>
        <w:autoSpaceDE w:val="0"/>
        <w:spacing w:before="120" w:after="120"/>
        <w:textAlignment w:val="baseline"/>
        <w:outlineLvl w:val="0"/>
        <w:rPr>
          <w:b/>
          <w:sz w:val="22"/>
          <w:szCs w:val="22"/>
        </w:rPr>
      </w:pPr>
      <w:r w:rsidRPr="00240AC4">
        <w:rPr>
          <w:b/>
          <w:sz w:val="22"/>
          <w:szCs w:val="22"/>
        </w:rPr>
        <w:t>Za čistiti so površine na naslednjih lokacijah</w:t>
      </w:r>
      <w:r w:rsidR="00652BC3" w:rsidRPr="00240AC4">
        <w:rPr>
          <w:b/>
          <w:sz w:val="22"/>
          <w:szCs w:val="22"/>
        </w:rPr>
        <w:t>:</w:t>
      </w:r>
    </w:p>
    <w:p w:rsidR="004077BE" w:rsidRDefault="004077BE" w:rsidP="00652BC3">
      <w:pPr>
        <w:suppressAutoHyphens/>
        <w:overflowPunct w:val="0"/>
        <w:autoSpaceDE w:val="0"/>
        <w:spacing w:before="120" w:after="120"/>
        <w:textAlignment w:val="baseline"/>
        <w:outlineLvl w:val="0"/>
        <w:rPr>
          <w:b/>
          <w:sz w:val="20"/>
          <w:szCs w:val="22"/>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20"/>
        <w:gridCol w:w="50"/>
        <w:gridCol w:w="3550"/>
      </w:tblGrid>
      <w:tr w:rsidR="004077BE" w:rsidRPr="004077BE" w:rsidTr="004077BE">
        <w:trPr>
          <w:cantSplit/>
          <w:trHeight w:val="433"/>
        </w:trPr>
        <w:tc>
          <w:tcPr>
            <w:tcW w:w="10670" w:type="dxa"/>
            <w:gridSpan w:val="2"/>
            <w:tcBorders>
              <w:top w:val="single" w:sz="8" w:space="0" w:color="auto"/>
              <w:left w:val="single" w:sz="8" w:space="0" w:color="auto"/>
              <w:bottom w:val="single" w:sz="8" w:space="0" w:color="auto"/>
              <w:right w:val="single" w:sz="8" w:space="0" w:color="auto"/>
            </w:tcBorders>
            <w:shd w:val="clear" w:color="auto" w:fill="FAAA5A"/>
            <w:vAlign w:val="center"/>
          </w:tcPr>
          <w:p w:rsidR="004077BE" w:rsidRPr="004077BE" w:rsidRDefault="004077BE" w:rsidP="004077BE">
            <w:pPr>
              <w:suppressAutoHyphens/>
              <w:rPr>
                <w:b/>
                <w:bCs/>
                <w:sz w:val="22"/>
                <w:szCs w:val="22"/>
              </w:rPr>
            </w:pPr>
            <w:r w:rsidRPr="004077BE">
              <w:rPr>
                <w:b/>
                <w:bCs/>
                <w:sz w:val="22"/>
                <w:szCs w:val="22"/>
              </w:rPr>
              <w:t>Lokacija</w:t>
            </w:r>
          </w:p>
        </w:tc>
        <w:tc>
          <w:tcPr>
            <w:tcW w:w="3550" w:type="dxa"/>
            <w:tcBorders>
              <w:top w:val="single" w:sz="8" w:space="0" w:color="auto"/>
              <w:left w:val="single" w:sz="8" w:space="0" w:color="auto"/>
              <w:bottom w:val="single" w:sz="8" w:space="0" w:color="auto"/>
              <w:right w:val="single" w:sz="8" w:space="0" w:color="auto"/>
            </w:tcBorders>
            <w:shd w:val="clear" w:color="auto" w:fill="FAAA5A"/>
            <w:vAlign w:val="center"/>
          </w:tcPr>
          <w:p w:rsidR="004077BE" w:rsidRPr="004077BE" w:rsidRDefault="004077BE" w:rsidP="004077BE">
            <w:pPr>
              <w:suppressAutoHyphens/>
              <w:jc w:val="center"/>
              <w:rPr>
                <w:b/>
                <w:bCs/>
                <w:sz w:val="22"/>
                <w:szCs w:val="22"/>
              </w:rPr>
            </w:pPr>
            <w:r>
              <w:rPr>
                <w:b/>
                <w:bCs/>
                <w:sz w:val="22"/>
                <w:szCs w:val="22"/>
              </w:rPr>
              <w:t>Površina lokacije</w:t>
            </w:r>
          </w:p>
        </w:tc>
      </w:tr>
      <w:tr w:rsidR="004077BE" w:rsidRPr="004077BE" w:rsidTr="004077BE">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vAlign w:val="center"/>
          </w:tcPr>
          <w:p w:rsidR="004077BE" w:rsidRPr="004077BE" w:rsidRDefault="004077BE" w:rsidP="004077BE">
            <w:pPr>
              <w:pStyle w:val="Default"/>
              <w:rPr>
                <w:sz w:val="22"/>
                <w:szCs w:val="22"/>
              </w:rPr>
            </w:pPr>
            <w:r w:rsidRPr="004077BE">
              <w:rPr>
                <w:b/>
                <w:bCs/>
                <w:sz w:val="22"/>
                <w:szCs w:val="22"/>
              </w:rPr>
              <w:t xml:space="preserve">Stavba, sedež UL FFA, Aškerčeva </w:t>
            </w:r>
            <w:r w:rsidR="00C72467">
              <w:rPr>
                <w:b/>
                <w:bCs/>
                <w:sz w:val="22"/>
                <w:szCs w:val="22"/>
              </w:rPr>
              <w:t xml:space="preserve">c. </w:t>
            </w:r>
            <w:r w:rsidRPr="004077BE">
              <w:rPr>
                <w:b/>
                <w:bCs/>
                <w:sz w:val="22"/>
                <w:szCs w:val="22"/>
              </w:rPr>
              <w:t xml:space="preserve">7, Ljubljana </w:t>
            </w:r>
          </w:p>
        </w:tc>
        <w:tc>
          <w:tcPr>
            <w:tcW w:w="3600" w:type="dxa"/>
            <w:gridSpan w:val="2"/>
            <w:tcBorders>
              <w:top w:val="single" w:sz="8" w:space="0" w:color="auto"/>
              <w:left w:val="single" w:sz="4" w:space="0" w:color="auto"/>
              <w:bottom w:val="single" w:sz="8" w:space="0" w:color="auto"/>
              <w:right w:val="single" w:sz="8" w:space="0" w:color="auto"/>
            </w:tcBorders>
            <w:shd w:val="clear" w:color="auto" w:fill="FADC8C"/>
            <w:vAlign w:val="center"/>
          </w:tcPr>
          <w:p w:rsidR="004077BE" w:rsidRPr="004077BE" w:rsidRDefault="004077BE" w:rsidP="004077BE">
            <w:pPr>
              <w:pStyle w:val="Default"/>
              <w:jc w:val="right"/>
              <w:rPr>
                <w:sz w:val="22"/>
                <w:szCs w:val="22"/>
              </w:rPr>
            </w:pPr>
            <w:r w:rsidRPr="004077BE">
              <w:rPr>
                <w:b/>
                <w:bCs/>
                <w:sz w:val="22"/>
                <w:szCs w:val="22"/>
              </w:rPr>
              <w:t>5</w:t>
            </w:r>
            <w:r>
              <w:rPr>
                <w:b/>
                <w:bCs/>
                <w:sz w:val="22"/>
                <w:szCs w:val="22"/>
              </w:rPr>
              <w:t>.</w:t>
            </w:r>
            <w:r w:rsidRPr="004077BE">
              <w:rPr>
                <w:b/>
                <w:bCs/>
                <w:sz w:val="22"/>
                <w:szCs w:val="22"/>
              </w:rPr>
              <w:t>847 m2</w:t>
            </w:r>
          </w:p>
        </w:tc>
      </w:tr>
      <w:tr w:rsidR="004077BE" w:rsidRPr="004077BE" w:rsidTr="004077BE">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vAlign w:val="center"/>
          </w:tcPr>
          <w:p w:rsidR="004077BE" w:rsidRPr="004077BE" w:rsidRDefault="004077BE" w:rsidP="004077BE">
            <w:pPr>
              <w:pStyle w:val="Default"/>
              <w:rPr>
                <w:sz w:val="22"/>
                <w:szCs w:val="22"/>
              </w:rPr>
            </w:pPr>
            <w:r w:rsidRPr="004077BE">
              <w:rPr>
                <w:b/>
                <w:bCs/>
                <w:sz w:val="22"/>
                <w:szCs w:val="22"/>
              </w:rPr>
              <w:t>Stavba, predavalnica – dvorišče</w:t>
            </w:r>
            <w:r w:rsidR="00C72467">
              <w:rPr>
                <w:b/>
                <w:bCs/>
                <w:sz w:val="22"/>
                <w:szCs w:val="22"/>
              </w:rPr>
              <w:t>, Aškerčeva, Ljubljana</w:t>
            </w:r>
            <w:r w:rsidRPr="004077BE">
              <w:rPr>
                <w:b/>
                <w:bCs/>
                <w:sz w:val="22"/>
                <w:szCs w:val="22"/>
              </w:rPr>
              <w:t xml:space="preserve"> </w:t>
            </w:r>
          </w:p>
        </w:tc>
        <w:tc>
          <w:tcPr>
            <w:tcW w:w="3600" w:type="dxa"/>
            <w:gridSpan w:val="2"/>
            <w:tcBorders>
              <w:top w:val="single" w:sz="8" w:space="0" w:color="auto"/>
              <w:left w:val="single" w:sz="4" w:space="0" w:color="auto"/>
              <w:bottom w:val="single" w:sz="8" w:space="0" w:color="auto"/>
              <w:right w:val="single" w:sz="8" w:space="0" w:color="auto"/>
            </w:tcBorders>
            <w:shd w:val="clear" w:color="auto" w:fill="FADC8C"/>
            <w:vAlign w:val="center"/>
          </w:tcPr>
          <w:p w:rsidR="004077BE" w:rsidRPr="004077BE" w:rsidRDefault="004077BE" w:rsidP="004077BE">
            <w:pPr>
              <w:pStyle w:val="Default"/>
              <w:jc w:val="right"/>
              <w:rPr>
                <w:sz w:val="22"/>
                <w:szCs w:val="22"/>
              </w:rPr>
            </w:pPr>
            <w:r w:rsidRPr="004077BE">
              <w:rPr>
                <w:b/>
                <w:bCs/>
                <w:sz w:val="22"/>
                <w:szCs w:val="22"/>
              </w:rPr>
              <w:t>273 m2</w:t>
            </w:r>
          </w:p>
        </w:tc>
      </w:tr>
      <w:tr w:rsidR="004077BE" w:rsidRPr="004077BE" w:rsidTr="004077BE">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vAlign w:val="center"/>
          </w:tcPr>
          <w:p w:rsidR="004077BE" w:rsidRPr="004077BE" w:rsidRDefault="004077BE" w:rsidP="00C72467">
            <w:pPr>
              <w:pStyle w:val="Default"/>
              <w:rPr>
                <w:sz w:val="22"/>
                <w:szCs w:val="22"/>
              </w:rPr>
            </w:pPr>
            <w:r w:rsidRPr="004077BE">
              <w:rPr>
                <w:b/>
                <w:bCs/>
                <w:sz w:val="22"/>
                <w:szCs w:val="22"/>
              </w:rPr>
              <w:t xml:space="preserve">Stavba, Aškerčeva 9, Ljubljana </w:t>
            </w:r>
          </w:p>
        </w:tc>
        <w:tc>
          <w:tcPr>
            <w:tcW w:w="3600" w:type="dxa"/>
            <w:gridSpan w:val="2"/>
            <w:tcBorders>
              <w:top w:val="single" w:sz="8" w:space="0" w:color="auto"/>
              <w:left w:val="single" w:sz="4" w:space="0" w:color="auto"/>
              <w:bottom w:val="single" w:sz="8" w:space="0" w:color="auto"/>
              <w:right w:val="single" w:sz="8" w:space="0" w:color="auto"/>
            </w:tcBorders>
            <w:shd w:val="clear" w:color="auto" w:fill="FADC8C"/>
            <w:vAlign w:val="center"/>
          </w:tcPr>
          <w:p w:rsidR="004077BE" w:rsidRPr="004077BE" w:rsidRDefault="004077BE" w:rsidP="004077BE">
            <w:pPr>
              <w:pStyle w:val="Default"/>
              <w:jc w:val="right"/>
              <w:rPr>
                <w:sz w:val="22"/>
                <w:szCs w:val="22"/>
              </w:rPr>
            </w:pPr>
            <w:r w:rsidRPr="004077BE">
              <w:rPr>
                <w:b/>
                <w:bCs/>
                <w:sz w:val="22"/>
                <w:szCs w:val="22"/>
              </w:rPr>
              <w:t>500 m2</w:t>
            </w:r>
          </w:p>
        </w:tc>
      </w:tr>
      <w:tr w:rsidR="004077BE" w:rsidRPr="004077BE" w:rsidTr="00DA708A">
        <w:trPr>
          <w:cantSplit/>
          <w:trHeight w:val="433"/>
        </w:trPr>
        <w:tc>
          <w:tcPr>
            <w:tcW w:w="10620" w:type="dxa"/>
            <w:tcBorders>
              <w:top w:val="single" w:sz="8" w:space="0" w:color="auto"/>
              <w:left w:val="single" w:sz="8" w:space="0" w:color="auto"/>
              <w:bottom w:val="single" w:sz="12" w:space="0" w:color="auto"/>
              <w:right w:val="single" w:sz="4" w:space="0" w:color="auto"/>
            </w:tcBorders>
            <w:shd w:val="clear" w:color="auto" w:fill="FADC8C"/>
            <w:vAlign w:val="center"/>
          </w:tcPr>
          <w:p w:rsidR="004077BE" w:rsidRPr="004077BE" w:rsidRDefault="004077BE" w:rsidP="004077BE">
            <w:pPr>
              <w:pStyle w:val="Default"/>
              <w:rPr>
                <w:sz w:val="22"/>
                <w:szCs w:val="22"/>
              </w:rPr>
            </w:pPr>
            <w:r w:rsidRPr="004077BE">
              <w:rPr>
                <w:b/>
                <w:bCs/>
                <w:sz w:val="22"/>
                <w:szCs w:val="22"/>
              </w:rPr>
              <w:t xml:space="preserve">Stavba, prostori Ilirija d.d., Tržaška 32, Ljubljana </w:t>
            </w:r>
          </w:p>
        </w:tc>
        <w:tc>
          <w:tcPr>
            <w:tcW w:w="3600" w:type="dxa"/>
            <w:gridSpan w:val="2"/>
            <w:tcBorders>
              <w:top w:val="single" w:sz="8" w:space="0" w:color="auto"/>
              <w:left w:val="single" w:sz="4" w:space="0" w:color="auto"/>
              <w:bottom w:val="single" w:sz="12" w:space="0" w:color="auto"/>
              <w:right w:val="single" w:sz="8" w:space="0" w:color="auto"/>
            </w:tcBorders>
            <w:shd w:val="clear" w:color="auto" w:fill="FADC8C"/>
            <w:vAlign w:val="center"/>
          </w:tcPr>
          <w:p w:rsidR="004077BE" w:rsidRPr="004077BE" w:rsidRDefault="004077BE" w:rsidP="004077BE">
            <w:pPr>
              <w:pStyle w:val="Default"/>
              <w:jc w:val="right"/>
              <w:rPr>
                <w:sz w:val="22"/>
                <w:szCs w:val="22"/>
              </w:rPr>
            </w:pPr>
            <w:r w:rsidRPr="004077BE">
              <w:rPr>
                <w:b/>
                <w:bCs/>
                <w:sz w:val="22"/>
                <w:szCs w:val="22"/>
              </w:rPr>
              <w:t>960 m2</w:t>
            </w:r>
          </w:p>
        </w:tc>
      </w:tr>
      <w:tr w:rsidR="004077BE" w:rsidRPr="00240AC4" w:rsidTr="00DA708A">
        <w:trPr>
          <w:cantSplit/>
          <w:trHeight w:val="433"/>
        </w:trPr>
        <w:tc>
          <w:tcPr>
            <w:tcW w:w="10620" w:type="dxa"/>
            <w:tcBorders>
              <w:top w:val="single" w:sz="12" w:space="0" w:color="auto"/>
              <w:left w:val="single" w:sz="12" w:space="0" w:color="auto"/>
              <w:bottom w:val="single" w:sz="12" w:space="0" w:color="auto"/>
              <w:right w:val="single" w:sz="4" w:space="0" w:color="auto"/>
            </w:tcBorders>
            <w:shd w:val="clear" w:color="auto" w:fill="FADC8C"/>
            <w:vAlign w:val="center"/>
          </w:tcPr>
          <w:p w:rsidR="004077BE" w:rsidRPr="00240AC4" w:rsidRDefault="004077BE" w:rsidP="004077BE">
            <w:pPr>
              <w:suppressAutoHyphens/>
              <w:overflowPunct w:val="0"/>
              <w:autoSpaceDE w:val="0"/>
              <w:spacing w:before="120" w:after="120"/>
              <w:textAlignment w:val="baseline"/>
              <w:outlineLvl w:val="0"/>
              <w:rPr>
                <w:b/>
                <w:sz w:val="28"/>
                <w:szCs w:val="28"/>
              </w:rPr>
            </w:pPr>
            <w:r w:rsidRPr="00240AC4">
              <w:rPr>
                <w:b/>
                <w:sz w:val="28"/>
                <w:szCs w:val="28"/>
              </w:rPr>
              <w:t>SKUPAJ NOTRANJI PROSTORI</w:t>
            </w:r>
          </w:p>
        </w:tc>
        <w:tc>
          <w:tcPr>
            <w:tcW w:w="3600" w:type="dxa"/>
            <w:gridSpan w:val="2"/>
            <w:tcBorders>
              <w:top w:val="single" w:sz="12" w:space="0" w:color="auto"/>
              <w:left w:val="single" w:sz="4" w:space="0" w:color="auto"/>
              <w:bottom w:val="single" w:sz="12" w:space="0" w:color="auto"/>
              <w:right w:val="single" w:sz="12" w:space="0" w:color="auto"/>
            </w:tcBorders>
            <w:shd w:val="clear" w:color="auto" w:fill="FADC8C"/>
            <w:vAlign w:val="center"/>
          </w:tcPr>
          <w:p w:rsidR="004077BE" w:rsidRPr="00240AC4" w:rsidRDefault="004077BE" w:rsidP="004077BE">
            <w:pPr>
              <w:suppressAutoHyphens/>
              <w:overflowPunct w:val="0"/>
              <w:autoSpaceDE w:val="0"/>
              <w:spacing w:before="120" w:after="120"/>
              <w:jc w:val="right"/>
              <w:textAlignment w:val="baseline"/>
              <w:outlineLvl w:val="0"/>
              <w:rPr>
                <w:b/>
                <w:sz w:val="28"/>
                <w:szCs w:val="28"/>
              </w:rPr>
            </w:pPr>
            <w:r w:rsidRPr="00240AC4">
              <w:rPr>
                <w:b/>
                <w:sz w:val="28"/>
                <w:szCs w:val="28"/>
              </w:rPr>
              <w:t>7.580 m2</w:t>
            </w:r>
          </w:p>
        </w:tc>
      </w:tr>
      <w:tr w:rsidR="004077BE" w:rsidRPr="004077BE" w:rsidTr="00DA708A">
        <w:trPr>
          <w:cantSplit/>
          <w:trHeight w:val="433"/>
        </w:trPr>
        <w:tc>
          <w:tcPr>
            <w:tcW w:w="10620" w:type="dxa"/>
            <w:tcBorders>
              <w:top w:val="single" w:sz="12" w:space="0" w:color="auto"/>
              <w:left w:val="single" w:sz="8" w:space="0" w:color="auto"/>
              <w:bottom w:val="single" w:sz="8" w:space="0" w:color="auto"/>
              <w:right w:val="single" w:sz="4" w:space="0" w:color="auto"/>
            </w:tcBorders>
            <w:shd w:val="clear" w:color="auto" w:fill="FADC8C"/>
            <w:vAlign w:val="center"/>
          </w:tcPr>
          <w:p w:rsidR="004077BE" w:rsidRPr="004077BE" w:rsidRDefault="004077BE" w:rsidP="004077BE">
            <w:pPr>
              <w:suppressAutoHyphens/>
              <w:overflowPunct w:val="0"/>
              <w:autoSpaceDE w:val="0"/>
              <w:spacing w:before="120" w:after="120"/>
              <w:textAlignment w:val="baseline"/>
              <w:outlineLvl w:val="0"/>
              <w:rPr>
                <w:b/>
                <w:sz w:val="22"/>
                <w:szCs w:val="22"/>
              </w:rPr>
            </w:pPr>
            <w:r w:rsidRPr="004077BE">
              <w:rPr>
                <w:b/>
                <w:sz w:val="22"/>
                <w:szCs w:val="22"/>
              </w:rPr>
              <w:t>Okolica stavb</w:t>
            </w:r>
          </w:p>
        </w:tc>
        <w:tc>
          <w:tcPr>
            <w:tcW w:w="3600" w:type="dxa"/>
            <w:gridSpan w:val="2"/>
            <w:tcBorders>
              <w:top w:val="single" w:sz="12" w:space="0" w:color="auto"/>
              <w:left w:val="single" w:sz="4" w:space="0" w:color="auto"/>
              <w:bottom w:val="single" w:sz="8" w:space="0" w:color="auto"/>
              <w:right w:val="single" w:sz="8" w:space="0" w:color="auto"/>
            </w:tcBorders>
            <w:shd w:val="clear" w:color="auto" w:fill="FADC8C"/>
            <w:vAlign w:val="center"/>
          </w:tcPr>
          <w:p w:rsidR="004077BE" w:rsidRPr="004077BE" w:rsidRDefault="004077BE" w:rsidP="004077BE">
            <w:pPr>
              <w:suppressAutoHyphens/>
              <w:overflowPunct w:val="0"/>
              <w:autoSpaceDE w:val="0"/>
              <w:spacing w:before="120" w:after="120"/>
              <w:jc w:val="right"/>
              <w:textAlignment w:val="baseline"/>
              <w:outlineLvl w:val="0"/>
              <w:rPr>
                <w:b/>
                <w:sz w:val="22"/>
                <w:szCs w:val="22"/>
              </w:rPr>
            </w:pPr>
            <w:r w:rsidRPr="004077BE">
              <w:rPr>
                <w:b/>
                <w:sz w:val="22"/>
                <w:szCs w:val="22"/>
              </w:rPr>
              <w:t>3.000 m2</w:t>
            </w:r>
          </w:p>
        </w:tc>
      </w:tr>
    </w:tbl>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Default="004077BE" w:rsidP="00652BC3">
      <w:pPr>
        <w:suppressAutoHyphens/>
        <w:overflowPunct w:val="0"/>
        <w:autoSpaceDE w:val="0"/>
        <w:spacing w:before="120" w:after="120"/>
        <w:textAlignment w:val="baseline"/>
        <w:outlineLvl w:val="0"/>
        <w:rPr>
          <w:b/>
          <w:sz w:val="20"/>
          <w:szCs w:val="22"/>
        </w:rPr>
      </w:pPr>
    </w:p>
    <w:p w:rsidR="004077BE" w:rsidRPr="00240AC4" w:rsidRDefault="00240AC4" w:rsidP="00652BC3">
      <w:pPr>
        <w:suppressAutoHyphens/>
        <w:overflowPunct w:val="0"/>
        <w:autoSpaceDE w:val="0"/>
        <w:spacing w:before="120" w:after="120"/>
        <w:textAlignment w:val="baseline"/>
        <w:outlineLvl w:val="0"/>
        <w:rPr>
          <w:b/>
          <w:sz w:val="22"/>
          <w:szCs w:val="22"/>
        </w:rPr>
      </w:pPr>
      <w:r w:rsidRPr="00240AC4">
        <w:rPr>
          <w:b/>
          <w:sz w:val="22"/>
          <w:szCs w:val="22"/>
        </w:rPr>
        <w:lastRenderedPageBreak/>
        <w:t>Okvirne površine prostorov na vseh lokacijah</w:t>
      </w:r>
      <w:r>
        <w:rPr>
          <w:b/>
          <w:sz w:val="22"/>
          <w:szCs w:val="22"/>
        </w:rPr>
        <w:t>:</w:t>
      </w:r>
    </w:p>
    <w:p w:rsidR="00652BC3" w:rsidRPr="004077BE" w:rsidRDefault="00652BC3" w:rsidP="00652BC3">
      <w:pPr>
        <w:keepNext/>
        <w:keepLines/>
        <w:rPr>
          <w:b/>
          <w:sz w:val="20"/>
          <w:szCs w:val="20"/>
          <w:lang w:eastAsia="en-US"/>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20"/>
        <w:gridCol w:w="3600"/>
      </w:tblGrid>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AA5A"/>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 xml:space="preserve"> Ime prostora</w:t>
            </w:r>
          </w:p>
        </w:tc>
        <w:tc>
          <w:tcPr>
            <w:tcW w:w="3600" w:type="dxa"/>
            <w:tcBorders>
              <w:top w:val="single" w:sz="8" w:space="0" w:color="auto"/>
              <w:left w:val="single" w:sz="4" w:space="0" w:color="auto"/>
              <w:bottom w:val="single" w:sz="8" w:space="0" w:color="auto"/>
              <w:right w:val="single" w:sz="8" w:space="0" w:color="auto"/>
            </w:tcBorders>
            <w:shd w:val="clear" w:color="auto" w:fill="FAAA5A"/>
          </w:tcPr>
          <w:p w:rsidR="00652BC3" w:rsidRPr="004077BE" w:rsidRDefault="00240AC4" w:rsidP="00240AC4">
            <w:pPr>
              <w:suppressAutoHyphens/>
              <w:overflowPunct w:val="0"/>
              <w:autoSpaceDE w:val="0"/>
              <w:spacing w:before="120" w:after="120"/>
              <w:textAlignment w:val="baseline"/>
              <w:outlineLvl w:val="0"/>
              <w:rPr>
                <w:b/>
                <w:sz w:val="22"/>
                <w:szCs w:val="22"/>
              </w:rPr>
            </w:pPr>
            <w:r>
              <w:rPr>
                <w:b/>
                <w:sz w:val="22"/>
                <w:szCs w:val="22"/>
              </w:rPr>
              <w:t>Okvirna p</w:t>
            </w:r>
            <w:r w:rsidR="00652BC3" w:rsidRPr="004077BE">
              <w:rPr>
                <w:b/>
                <w:sz w:val="22"/>
                <w:szCs w:val="22"/>
              </w:rPr>
              <w:t>ovršina prostora</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Pisarne</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652BC3" w:rsidP="004D6E2F">
            <w:pPr>
              <w:suppressAutoHyphens/>
              <w:overflowPunct w:val="0"/>
              <w:autoSpaceDE w:val="0"/>
              <w:spacing w:before="120" w:after="120"/>
              <w:jc w:val="right"/>
              <w:textAlignment w:val="baseline"/>
              <w:outlineLvl w:val="0"/>
              <w:rPr>
                <w:b/>
                <w:sz w:val="22"/>
                <w:szCs w:val="22"/>
              </w:rPr>
            </w:pPr>
            <w:r w:rsidRPr="004077BE">
              <w:rPr>
                <w:b/>
                <w:sz w:val="22"/>
                <w:szCs w:val="22"/>
              </w:rPr>
              <w:t>1</w:t>
            </w:r>
            <w:r w:rsidR="00240AC4">
              <w:rPr>
                <w:b/>
                <w:sz w:val="22"/>
                <w:szCs w:val="22"/>
              </w:rPr>
              <w:t>.685</w:t>
            </w:r>
            <w:r w:rsidRPr="004077BE">
              <w:rPr>
                <w:b/>
                <w:sz w:val="22"/>
                <w:szCs w:val="22"/>
              </w:rPr>
              <w:t xml:space="preserve"> m2</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Hodniki, stopnišča</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652BC3" w:rsidP="004D6E2F">
            <w:pPr>
              <w:suppressAutoHyphens/>
              <w:overflowPunct w:val="0"/>
              <w:autoSpaceDE w:val="0"/>
              <w:spacing w:before="120" w:after="120"/>
              <w:jc w:val="right"/>
              <w:textAlignment w:val="baseline"/>
              <w:outlineLvl w:val="0"/>
              <w:rPr>
                <w:b/>
                <w:sz w:val="22"/>
                <w:szCs w:val="22"/>
              </w:rPr>
            </w:pPr>
            <w:r w:rsidRPr="004077BE">
              <w:rPr>
                <w:b/>
                <w:sz w:val="22"/>
                <w:szCs w:val="22"/>
              </w:rPr>
              <w:t>1</w:t>
            </w:r>
            <w:r w:rsidR="00240AC4">
              <w:rPr>
                <w:b/>
                <w:sz w:val="22"/>
                <w:szCs w:val="22"/>
              </w:rPr>
              <w:t>.565</w:t>
            </w:r>
            <w:r w:rsidRPr="004077BE">
              <w:rPr>
                <w:b/>
                <w:sz w:val="22"/>
                <w:szCs w:val="22"/>
              </w:rPr>
              <w:t xml:space="preserve"> m2</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Sanitarni prostori</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652BC3" w:rsidP="004D6E2F">
            <w:pPr>
              <w:suppressAutoHyphens/>
              <w:overflowPunct w:val="0"/>
              <w:autoSpaceDE w:val="0"/>
              <w:spacing w:before="120" w:after="120"/>
              <w:jc w:val="right"/>
              <w:textAlignment w:val="baseline"/>
              <w:outlineLvl w:val="0"/>
              <w:rPr>
                <w:b/>
                <w:sz w:val="22"/>
                <w:szCs w:val="22"/>
              </w:rPr>
            </w:pPr>
            <w:r w:rsidRPr="004077BE">
              <w:rPr>
                <w:b/>
                <w:sz w:val="22"/>
                <w:szCs w:val="22"/>
              </w:rPr>
              <w:t>2</w:t>
            </w:r>
            <w:r w:rsidR="00240AC4">
              <w:rPr>
                <w:b/>
                <w:sz w:val="22"/>
                <w:szCs w:val="22"/>
              </w:rPr>
              <w:t>65</w:t>
            </w:r>
            <w:r w:rsidRPr="004077BE">
              <w:rPr>
                <w:b/>
                <w:sz w:val="22"/>
                <w:szCs w:val="22"/>
              </w:rPr>
              <w:t xml:space="preserve"> m2</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Garderobe, umivalnice</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240AC4" w:rsidP="004D6E2F">
            <w:pPr>
              <w:suppressAutoHyphens/>
              <w:overflowPunct w:val="0"/>
              <w:autoSpaceDE w:val="0"/>
              <w:spacing w:before="120" w:after="120"/>
              <w:jc w:val="right"/>
              <w:textAlignment w:val="baseline"/>
              <w:outlineLvl w:val="0"/>
              <w:rPr>
                <w:b/>
                <w:sz w:val="22"/>
                <w:szCs w:val="22"/>
              </w:rPr>
            </w:pPr>
            <w:r>
              <w:rPr>
                <w:b/>
                <w:sz w:val="22"/>
                <w:szCs w:val="22"/>
              </w:rPr>
              <w:t>75</w:t>
            </w:r>
            <w:r w:rsidR="00652BC3" w:rsidRPr="004077BE">
              <w:rPr>
                <w:b/>
                <w:sz w:val="22"/>
                <w:szCs w:val="22"/>
              </w:rPr>
              <w:t xml:space="preserve"> m2</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Predavalnice, sejne sobe</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240AC4" w:rsidP="004D6E2F">
            <w:pPr>
              <w:suppressAutoHyphens/>
              <w:overflowPunct w:val="0"/>
              <w:autoSpaceDE w:val="0"/>
              <w:spacing w:before="120" w:after="120"/>
              <w:jc w:val="right"/>
              <w:textAlignment w:val="baseline"/>
              <w:outlineLvl w:val="0"/>
              <w:rPr>
                <w:b/>
                <w:sz w:val="22"/>
                <w:szCs w:val="22"/>
              </w:rPr>
            </w:pPr>
            <w:r>
              <w:rPr>
                <w:b/>
                <w:sz w:val="22"/>
                <w:szCs w:val="22"/>
              </w:rPr>
              <w:t xml:space="preserve">1.105 </w:t>
            </w:r>
            <w:r w:rsidR="00652BC3" w:rsidRPr="004077BE">
              <w:rPr>
                <w:b/>
                <w:sz w:val="22"/>
                <w:szCs w:val="22"/>
              </w:rPr>
              <w:t>m2</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Laboratorij</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240AC4" w:rsidP="004D6E2F">
            <w:pPr>
              <w:suppressAutoHyphens/>
              <w:overflowPunct w:val="0"/>
              <w:autoSpaceDE w:val="0"/>
              <w:spacing w:before="120" w:after="120"/>
              <w:jc w:val="right"/>
              <w:textAlignment w:val="baseline"/>
              <w:outlineLvl w:val="0"/>
              <w:rPr>
                <w:b/>
                <w:sz w:val="22"/>
                <w:szCs w:val="22"/>
              </w:rPr>
            </w:pPr>
            <w:r>
              <w:rPr>
                <w:b/>
                <w:sz w:val="22"/>
                <w:szCs w:val="22"/>
              </w:rPr>
              <w:t>2.440</w:t>
            </w:r>
            <w:r w:rsidR="00652BC3" w:rsidRPr="004077BE">
              <w:rPr>
                <w:b/>
                <w:sz w:val="22"/>
                <w:szCs w:val="22"/>
              </w:rPr>
              <w:t xml:space="preserve"> m2</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Knjižnica</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652BC3" w:rsidP="004D6E2F">
            <w:pPr>
              <w:suppressAutoHyphens/>
              <w:overflowPunct w:val="0"/>
              <w:autoSpaceDE w:val="0"/>
              <w:spacing w:before="120" w:after="120"/>
              <w:jc w:val="right"/>
              <w:textAlignment w:val="baseline"/>
              <w:outlineLvl w:val="0"/>
              <w:rPr>
                <w:b/>
                <w:sz w:val="22"/>
                <w:szCs w:val="22"/>
              </w:rPr>
            </w:pPr>
            <w:r w:rsidRPr="004077BE">
              <w:rPr>
                <w:b/>
                <w:sz w:val="22"/>
                <w:szCs w:val="22"/>
              </w:rPr>
              <w:t>14</w:t>
            </w:r>
            <w:r w:rsidR="00240AC4">
              <w:rPr>
                <w:b/>
                <w:sz w:val="22"/>
                <w:szCs w:val="22"/>
              </w:rPr>
              <w:t>5</w:t>
            </w:r>
            <w:r w:rsidRPr="004077BE">
              <w:rPr>
                <w:b/>
                <w:sz w:val="22"/>
                <w:szCs w:val="22"/>
              </w:rPr>
              <w:t xml:space="preserve"> m2</w:t>
            </w:r>
          </w:p>
        </w:tc>
      </w:tr>
      <w:tr w:rsidR="00652BC3" w:rsidRPr="004077BE" w:rsidTr="004C58BC">
        <w:trPr>
          <w:cantSplit/>
          <w:trHeight w:val="433"/>
        </w:trPr>
        <w:tc>
          <w:tcPr>
            <w:tcW w:w="10620" w:type="dxa"/>
            <w:tcBorders>
              <w:top w:val="single" w:sz="8" w:space="0" w:color="auto"/>
              <w:left w:val="single" w:sz="8" w:space="0" w:color="auto"/>
              <w:bottom w:val="single" w:sz="12"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Arhiv, kletni prostori</w:t>
            </w:r>
          </w:p>
        </w:tc>
        <w:tc>
          <w:tcPr>
            <w:tcW w:w="3600" w:type="dxa"/>
            <w:tcBorders>
              <w:top w:val="single" w:sz="8" w:space="0" w:color="auto"/>
              <w:left w:val="single" w:sz="4" w:space="0" w:color="auto"/>
              <w:bottom w:val="single" w:sz="12" w:space="0" w:color="auto"/>
              <w:right w:val="single" w:sz="8" w:space="0" w:color="auto"/>
            </w:tcBorders>
            <w:shd w:val="clear" w:color="auto" w:fill="FADC8C"/>
          </w:tcPr>
          <w:p w:rsidR="00652BC3" w:rsidRPr="004077BE" w:rsidRDefault="00652BC3" w:rsidP="004D6E2F">
            <w:pPr>
              <w:suppressAutoHyphens/>
              <w:overflowPunct w:val="0"/>
              <w:autoSpaceDE w:val="0"/>
              <w:spacing w:before="120" w:after="120"/>
              <w:jc w:val="right"/>
              <w:textAlignment w:val="baseline"/>
              <w:outlineLvl w:val="0"/>
              <w:rPr>
                <w:b/>
                <w:sz w:val="22"/>
                <w:szCs w:val="22"/>
              </w:rPr>
            </w:pPr>
            <w:r w:rsidRPr="004077BE">
              <w:rPr>
                <w:b/>
                <w:sz w:val="22"/>
                <w:szCs w:val="22"/>
              </w:rPr>
              <w:t>300 m2</w:t>
            </w:r>
          </w:p>
        </w:tc>
      </w:tr>
      <w:tr w:rsidR="00240AC4" w:rsidRPr="00240AC4" w:rsidTr="004C58BC">
        <w:trPr>
          <w:cantSplit/>
          <w:trHeight w:val="433"/>
        </w:trPr>
        <w:tc>
          <w:tcPr>
            <w:tcW w:w="10620" w:type="dxa"/>
            <w:tcBorders>
              <w:top w:val="single" w:sz="12" w:space="0" w:color="auto"/>
              <w:left w:val="single" w:sz="12" w:space="0" w:color="auto"/>
              <w:bottom w:val="single" w:sz="12" w:space="0" w:color="auto"/>
              <w:right w:val="single" w:sz="4" w:space="0" w:color="auto"/>
            </w:tcBorders>
            <w:shd w:val="clear" w:color="auto" w:fill="FADC8C"/>
          </w:tcPr>
          <w:p w:rsidR="00240AC4" w:rsidRPr="00240AC4" w:rsidRDefault="00240AC4" w:rsidP="00652BC3">
            <w:pPr>
              <w:suppressAutoHyphens/>
              <w:overflowPunct w:val="0"/>
              <w:autoSpaceDE w:val="0"/>
              <w:spacing w:before="120" w:after="120"/>
              <w:textAlignment w:val="baseline"/>
              <w:outlineLvl w:val="0"/>
              <w:rPr>
                <w:b/>
                <w:sz w:val="28"/>
                <w:szCs w:val="28"/>
              </w:rPr>
            </w:pPr>
            <w:r w:rsidRPr="00240AC4">
              <w:rPr>
                <w:b/>
                <w:sz w:val="28"/>
                <w:szCs w:val="28"/>
              </w:rPr>
              <w:t xml:space="preserve">SKUPAJ </w:t>
            </w:r>
          </w:p>
        </w:tc>
        <w:tc>
          <w:tcPr>
            <w:tcW w:w="3600" w:type="dxa"/>
            <w:tcBorders>
              <w:top w:val="single" w:sz="12" w:space="0" w:color="auto"/>
              <w:left w:val="single" w:sz="4" w:space="0" w:color="auto"/>
              <w:bottom w:val="single" w:sz="12" w:space="0" w:color="auto"/>
              <w:right w:val="single" w:sz="12" w:space="0" w:color="auto"/>
            </w:tcBorders>
            <w:shd w:val="clear" w:color="auto" w:fill="FADC8C"/>
          </w:tcPr>
          <w:p w:rsidR="00240AC4" w:rsidRPr="00240AC4" w:rsidRDefault="00240AC4" w:rsidP="004D6E2F">
            <w:pPr>
              <w:suppressAutoHyphens/>
              <w:overflowPunct w:val="0"/>
              <w:autoSpaceDE w:val="0"/>
              <w:spacing w:before="120" w:after="120"/>
              <w:jc w:val="right"/>
              <w:textAlignment w:val="baseline"/>
              <w:outlineLvl w:val="0"/>
              <w:rPr>
                <w:b/>
                <w:sz w:val="28"/>
                <w:szCs w:val="28"/>
              </w:rPr>
            </w:pPr>
            <w:r w:rsidRPr="00240AC4">
              <w:rPr>
                <w:b/>
                <w:sz w:val="28"/>
                <w:szCs w:val="28"/>
              </w:rPr>
              <w:t>7.580 m2</w:t>
            </w:r>
          </w:p>
        </w:tc>
      </w:tr>
      <w:tr w:rsidR="00652BC3" w:rsidRPr="004077BE" w:rsidTr="004C58BC">
        <w:trPr>
          <w:cantSplit/>
          <w:trHeight w:val="433"/>
        </w:trPr>
        <w:tc>
          <w:tcPr>
            <w:tcW w:w="10620" w:type="dxa"/>
            <w:tcBorders>
              <w:top w:val="single" w:sz="12" w:space="0" w:color="auto"/>
              <w:left w:val="single" w:sz="8" w:space="0" w:color="auto"/>
              <w:bottom w:val="single" w:sz="8" w:space="0" w:color="auto"/>
              <w:right w:val="single" w:sz="4" w:space="0" w:color="auto"/>
            </w:tcBorders>
            <w:shd w:val="clear" w:color="auto" w:fill="FADC8C"/>
          </w:tcPr>
          <w:p w:rsidR="00652BC3" w:rsidRPr="004077BE" w:rsidRDefault="00240AC4" w:rsidP="00652BC3">
            <w:pPr>
              <w:suppressAutoHyphens/>
              <w:overflowPunct w:val="0"/>
              <w:autoSpaceDE w:val="0"/>
              <w:spacing w:before="120" w:after="120"/>
              <w:textAlignment w:val="baseline"/>
              <w:outlineLvl w:val="0"/>
              <w:rPr>
                <w:b/>
                <w:sz w:val="22"/>
                <w:szCs w:val="22"/>
              </w:rPr>
            </w:pPr>
            <w:r>
              <w:rPr>
                <w:b/>
                <w:sz w:val="22"/>
                <w:szCs w:val="22"/>
              </w:rPr>
              <w:t>Okolica stavb</w:t>
            </w:r>
          </w:p>
        </w:tc>
        <w:tc>
          <w:tcPr>
            <w:tcW w:w="3600" w:type="dxa"/>
            <w:tcBorders>
              <w:top w:val="single" w:sz="12" w:space="0" w:color="auto"/>
              <w:left w:val="single" w:sz="4" w:space="0" w:color="auto"/>
              <w:bottom w:val="single" w:sz="8" w:space="0" w:color="auto"/>
              <w:right w:val="single" w:sz="8" w:space="0" w:color="auto"/>
            </w:tcBorders>
            <w:shd w:val="clear" w:color="auto" w:fill="FADC8C"/>
          </w:tcPr>
          <w:p w:rsidR="00652BC3" w:rsidRPr="004077BE" w:rsidRDefault="00240AC4" w:rsidP="004D6E2F">
            <w:pPr>
              <w:suppressAutoHyphens/>
              <w:overflowPunct w:val="0"/>
              <w:autoSpaceDE w:val="0"/>
              <w:spacing w:before="120" w:after="120"/>
              <w:jc w:val="right"/>
              <w:textAlignment w:val="baseline"/>
              <w:outlineLvl w:val="0"/>
              <w:rPr>
                <w:b/>
                <w:sz w:val="22"/>
                <w:szCs w:val="22"/>
              </w:rPr>
            </w:pPr>
            <w:r>
              <w:rPr>
                <w:b/>
                <w:sz w:val="22"/>
                <w:szCs w:val="22"/>
              </w:rPr>
              <w:t>3.000</w:t>
            </w:r>
            <w:r w:rsidR="00652BC3" w:rsidRPr="004077BE">
              <w:rPr>
                <w:b/>
                <w:sz w:val="22"/>
                <w:szCs w:val="22"/>
              </w:rPr>
              <w:t xml:space="preserve"> m2</w:t>
            </w:r>
          </w:p>
        </w:tc>
      </w:tr>
      <w:tr w:rsidR="00652BC3" w:rsidRPr="004077BE" w:rsidTr="00652BC3">
        <w:trPr>
          <w:cantSplit/>
          <w:trHeight w:val="433"/>
        </w:trPr>
        <w:tc>
          <w:tcPr>
            <w:tcW w:w="10620" w:type="dxa"/>
            <w:tcBorders>
              <w:top w:val="single" w:sz="8" w:space="0" w:color="auto"/>
              <w:left w:val="single" w:sz="8" w:space="0" w:color="auto"/>
              <w:bottom w:val="single" w:sz="8" w:space="0" w:color="auto"/>
              <w:right w:val="single" w:sz="4" w:space="0" w:color="auto"/>
            </w:tcBorders>
            <w:shd w:val="clear" w:color="auto" w:fill="FADC8C"/>
          </w:tcPr>
          <w:p w:rsidR="00652BC3" w:rsidRPr="004077BE" w:rsidRDefault="00652BC3" w:rsidP="00652BC3">
            <w:pPr>
              <w:suppressAutoHyphens/>
              <w:overflowPunct w:val="0"/>
              <w:autoSpaceDE w:val="0"/>
              <w:spacing w:before="120" w:after="120"/>
              <w:textAlignment w:val="baseline"/>
              <w:outlineLvl w:val="0"/>
              <w:rPr>
                <w:b/>
                <w:sz w:val="22"/>
                <w:szCs w:val="22"/>
              </w:rPr>
            </w:pPr>
            <w:r w:rsidRPr="004077BE">
              <w:rPr>
                <w:b/>
                <w:sz w:val="22"/>
                <w:szCs w:val="22"/>
              </w:rPr>
              <w:t>Periodična dela</w:t>
            </w:r>
          </w:p>
        </w:tc>
        <w:tc>
          <w:tcPr>
            <w:tcW w:w="3600" w:type="dxa"/>
            <w:tcBorders>
              <w:top w:val="single" w:sz="8" w:space="0" w:color="auto"/>
              <w:left w:val="single" w:sz="4" w:space="0" w:color="auto"/>
              <w:bottom w:val="single" w:sz="8" w:space="0" w:color="auto"/>
              <w:right w:val="single" w:sz="8" w:space="0" w:color="auto"/>
            </w:tcBorders>
            <w:shd w:val="clear" w:color="auto" w:fill="FADC8C"/>
          </w:tcPr>
          <w:p w:rsidR="00652BC3" w:rsidRPr="004077BE" w:rsidRDefault="00240AC4" w:rsidP="004D6E2F">
            <w:pPr>
              <w:suppressAutoHyphens/>
              <w:overflowPunct w:val="0"/>
              <w:autoSpaceDE w:val="0"/>
              <w:spacing w:before="120" w:after="120"/>
              <w:jc w:val="right"/>
              <w:textAlignment w:val="baseline"/>
              <w:outlineLvl w:val="0"/>
              <w:rPr>
                <w:b/>
                <w:sz w:val="22"/>
                <w:szCs w:val="22"/>
              </w:rPr>
            </w:pPr>
            <w:r>
              <w:rPr>
                <w:b/>
                <w:sz w:val="22"/>
                <w:szCs w:val="22"/>
              </w:rPr>
              <w:t>7.580</w:t>
            </w:r>
            <w:r w:rsidR="00652BC3" w:rsidRPr="004077BE">
              <w:rPr>
                <w:b/>
                <w:sz w:val="22"/>
                <w:szCs w:val="22"/>
              </w:rPr>
              <w:t xml:space="preserve"> m2</w:t>
            </w:r>
          </w:p>
        </w:tc>
      </w:tr>
    </w:tbl>
    <w:p w:rsidR="00652BC3" w:rsidRPr="004077BE" w:rsidRDefault="00652BC3" w:rsidP="00652BC3">
      <w:pPr>
        <w:suppressAutoHyphens/>
        <w:rPr>
          <w:bCs/>
          <w:sz w:val="22"/>
          <w:szCs w:val="22"/>
          <w:lang w:val="en-GB"/>
        </w:rPr>
      </w:pPr>
    </w:p>
    <w:p w:rsidR="00652BC3" w:rsidRPr="00D87017" w:rsidRDefault="00652BC3" w:rsidP="00652BC3">
      <w:pPr>
        <w:suppressAutoHyphens/>
        <w:rPr>
          <w:rFonts w:ascii="Verdana" w:hAnsi="Verdana"/>
          <w:bCs/>
          <w:sz w:val="20"/>
          <w:szCs w:val="22"/>
          <w:lang w:val="en-GB"/>
        </w:rPr>
      </w:pPr>
    </w:p>
    <w:p w:rsidR="00652BC3" w:rsidRDefault="00652BC3"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652BC3" w:rsidRPr="00240AC4" w:rsidRDefault="00240AC4" w:rsidP="00240AC4">
      <w:pPr>
        <w:suppressAutoHyphens/>
        <w:rPr>
          <w:bCs/>
          <w:sz w:val="22"/>
          <w:szCs w:val="22"/>
          <w:lang w:val="en-GB"/>
        </w:rPr>
      </w:pPr>
      <w:proofErr w:type="spellStart"/>
      <w:r w:rsidRPr="00240AC4">
        <w:rPr>
          <w:b/>
          <w:bCs/>
          <w:sz w:val="22"/>
          <w:szCs w:val="22"/>
          <w:lang w:val="en-GB"/>
        </w:rPr>
        <w:lastRenderedPageBreak/>
        <w:t>Opis</w:t>
      </w:r>
      <w:proofErr w:type="spellEnd"/>
      <w:r w:rsidRPr="00240AC4">
        <w:rPr>
          <w:b/>
          <w:bCs/>
          <w:sz w:val="22"/>
          <w:szCs w:val="22"/>
          <w:lang w:val="en-GB"/>
        </w:rPr>
        <w:t xml:space="preserve"> in </w:t>
      </w:r>
      <w:proofErr w:type="spellStart"/>
      <w:r w:rsidRPr="00240AC4">
        <w:rPr>
          <w:b/>
          <w:bCs/>
          <w:sz w:val="22"/>
          <w:szCs w:val="22"/>
          <w:lang w:val="en-GB"/>
        </w:rPr>
        <w:t>frekvenca</w:t>
      </w:r>
      <w:proofErr w:type="spellEnd"/>
      <w:r w:rsidRPr="00240AC4">
        <w:rPr>
          <w:b/>
          <w:bCs/>
          <w:sz w:val="22"/>
          <w:szCs w:val="22"/>
          <w:lang w:val="en-GB"/>
        </w:rPr>
        <w:t xml:space="preserve"> </w:t>
      </w:r>
      <w:proofErr w:type="spellStart"/>
      <w:r w:rsidRPr="00240AC4">
        <w:rPr>
          <w:b/>
          <w:bCs/>
          <w:sz w:val="22"/>
          <w:szCs w:val="22"/>
          <w:lang w:val="en-GB"/>
        </w:rPr>
        <w:t>storitev</w:t>
      </w:r>
      <w:proofErr w:type="spellEnd"/>
      <w:r w:rsidRPr="00240AC4">
        <w:rPr>
          <w:b/>
          <w:bCs/>
          <w:sz w:val="22"/>
          <w:szCs w:val="22"/>
          <w:lang w:val="en-GB"/>
        </w:rPr>
        <w:t xml:space="preserve"> </w:t>
      </w:r>
      <w:proofErr w:type="spellStart"/>
      <w:r w:rsidRPr="00240AC4">
        <w:rPr>
          <w:b/>
          <w:bCs/>
          <w:sz w:val="22"/>
          <w:szCs w:val="22"/>
          <w:lang w:val="en-GB"/>
        </w:rPr>
        <w:t>čiščenja</w:t>
      </w:r>
      <w:proofErr w:type="spellEnd"/>
      <w:r w:rsidRPr="00240AC4">
        <w:rPr>
          <w:b/>
          <w:bCs/>
          <w:sz w:val="22"/>
          <w:szCs w:val="22"/>
          <w:lang w:val="en-GB"/>
        </w:rPr>
        <w:t xml:space="preserve"> </w:t>
      </w:r>
      <w:proofErr w:type="spellStart"/>
      <w:r w:rsidRPr="00240AC4">
        <w:rPr>
          <w:b/>
          <w:bCs/>
          <w:sz w:val="22"/>
          <w:szCs w:val="22"/>
          <w:lang w:val="en-GB"/>
        </w:rPr>
        <w:t>po</w:t>
      </w:r>
      <w:proofErr w:type="spellEnd"/>
      <w:r w:rsidRPr="00240AC4">
        <w:rPr>
          <w:b/>
          <w:bCs/>
          <w:sz w:val="22"/>
          <w:szCs w:val="22"/>
          <w:lang w:val="en-GB"/>
        </w:rPr>
        <w:t xml:space="preserve"> </w:t>
      </w:r>
      <w:proofErr w:type="spellStart"/>
      <w:r w:rsidRPr="00240AC4">
        <w:rPr>
          <w:b/>
          <w:bCs/>
          <w:sz w:val="22"/>
          <w:szCs w:val="22"/>
          <w:lang w:val="en-GB"/>
        </w:rPr>
        <w:t>vrstah</w:t>
      </w:r>
      <w:proofErr w:type="spellEnd"/>
      <w:r w:rsidRPr="00240AC4">
        <w:rPr>
          <w:b/>
          <w:bCs/>
          <w:sz w:val="22"/>
          <w:szCs w:val="22"/>
          <w:lang w:val="en-GB"/>
        </w:rPr>
        <w:t xml:space="preserve"> </w:t>
      </w:r>
      <w:proofErr w:type="spellStart"/>
      <w:r w:rsidRPr="00240AC4">
        <w:rPr>
          <w:b/>
          <w:bCs/>
          <w:sz w:val="22"/>
          <w:szCs w:val="22"/>
          <w:lang w:val="en-GB"/>
        </w:rPr>
        <w:t>prostorov</w:t>
      </w:r>
      <w:proofErr w:type="spellEnd"/>
      <w:r w:rsidRPr="00240AC4">
        <w:rPr>
          <w:b/>
          <w:bCs/>
          <w:sz w:val="22"/>
          <w:szCs w:val="22"/>
          <w:lang w:val="en-GB"/>
        </w:rPr>
        <w:t xml:space="preserve">: </w:t>
      </w:r>
    </w:p>
    <w:p w:rsidR="00652BC3" w:rsidRPr="00240AC4" w:rsidRDefault="00652BC3" w:rsidP="00652BC3">
      <w:pPr>
        <w:suppressAutoHyphens/>
        <w:rPr>
          <w:bCs/>
          <w:sz w:val="22"/>
          <w:szCs w:val="22"/>
          <w:lang w:val="en-GB"/>
        </w:rPr>
      </w:pPr>
    </w:p>
    <w:p w:rsidR="00652BC3" w:rsidRPr="00240AC4" w:rsidRDefault="00652BC3" w:rsidP="00652BC3">
      <w:pPr>
        <w:suppressAutoHyphens/>
        <w:rPr>
          <w:bCs/>
          <w:sz w:val="22"/>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240AC4"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240AC4" w:rsidRDefault="00652BC3" w:rsidP="00652BC3">
            <w:pPr>
              <w:suppressAutoHyphens/>
              <w:overflowPunct w:val="0"/>
              <w:autoSpaceDE w:val="0"/>
              <w:spacing w:before="120" w:after="120"/>
              <w:textAlignment w:val="baseline"/>
              <w:outlineLvl w:val="0"/>
              <w:rPr>
                <w:b/>
                <w:sz w:val="22"/>
                <w:szCs w:val="22"/>
              </w:rPr>
            </w:pPr>
            <w:r w:rsidRPr="00240AC4">
              <w:rPr>
                <w:b/>
                <w:sz w:val="22"/>
                <w:szCs w:val="22"/>
              </w:rPr>
              <w:t>Pisarne</w:t>
            </w:r>
          </w:p>
        </w:tc>
      </w:tr>
      <w:tr w:rsidR="00652BC3" w:rsidRPr="00240AC4"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240AC4" w:rsidRDefault="00652BC3" w:rsidP="00652BC3">
            <w:pPr>
              <w:suppressAutoHyphens/>
              <w:overflowPunct w:val="0"/>
              <w:autoSpaceDE w:val="0"/>
              <w:spacing w:before="120" w:after="120"/>
              <w:textAlignment w:val="baseline"/>
              <w:outlineLvl w:val="0"/>
              <w:rPr>
                <w:b/>
                <w:sz w:val="22"/>
                <w:szCs w:val="22"/>
              </w:rPr>
            </w:pPr>
            <w:r w:rsidRPr="00240AC4">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240AC4" w:rsidRDefault="00652BC3" w:rsidP="00652BC3">
            <w:pPr>
              <w:suppressAutoHyphens/>
              <w:overflowPunct w:val="0"/>
              <w:autoSpaceDE w:val="0"/>
              <w:spacing w:before="120" w:after="120"/>
              <w:jc w:val="center"/>
              <w:textAlignment w:val="baseline"/>
              <w:outlineLvl w:val="0"/>
              <w:rPr>
                <w:b/>
                <w:sz w:val="22"/>
                <w:szCs w:val="22"/>
              </w:rPr>
            </w:pPr>
            <w:r w:rsidRPr="00240AC4">
              <w:rPr>
                <w:b/>
                <w:sz w:val="22"/>
                <w:szCs w:val="22"/>
              </w:rPr>
              <w:t>Frekvenca storitve</w:t>
            </w:r>
          </w:p>
          <w:p w:rsidR="00652BC3" w:rsidRPr="00240AC4" w:rsidRDefault="00652BC3" w:rsidP="00652BC3">
            <w:pPr>
              <w:suppressAutoHyphens/>
              <w:overflowPunct w:val="0"/>
              <w:autoSpaceDE w:val="0"/>
              <w:spacing w:before="120" w:after="120"/>
              <w:jc w:val="center"/>
              <w:textAlignment w:val="baseline"/>
              <w:outlineLvl w:val="0"/>
              <w:rPr>
                <w:b/>
                <w:sz w:val="22"/>
                <w:szCs w:val="22"/>
              </w:rPr>
            </w:pPr>
            <w:r w:rsidRPr="00240AC4">
              <w:rPr>
                <w:b/>
                <w:sz w:val="22"/>
                <w:szCs w:val="22"/>
              </w:rPr>
              <w:t>(pon-pet)</w:t>
            </w:r>
          </w:p>
        </w:tc>
      </w:tr>
      <w:tr w:rsidR="00652BC3" w:rsidRPr="00240AC4"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240AC4"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240AC4" w:rsidRDefault="00652BC3" w:rsidP="00652BC3">
            <w:pPr>
              <w:suppressAutoHyphens/>
              <w:jc w:val="center"/>
              <w:rPr>
                <w:b/>
                <w:bCs/>
                <w:sz w:val="22"/>
                <w:szCs w:val="22"/>
                <w:lang w:val="en-GB"/>
              </w:rPr>
            </w:pPr>
            <w:r w:rsidRPr="00240AC4">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240AC4" w:rsidRDefault="00652BC3" w:rsidP="00652BC3">
            <w:pPr>
              <w:suppressAutoHyphens/>
              <w:overflowPunct w:val="0"/>
              <w:autoSpaceDE w:val="0"/>
              <w:spacing w:before="120" w:after="120"/>
              <w:jc w:val="center"/>
              <w:textAlignment w:val="baseline"/>
              <w:outlineLvl w:val="0"/>
              <w:rPr>
                <w:b/>
                <w:sz w:val="22"/>
                <w:szCs w:val="22"/>
              </w:rPr>
            </w:pPr>
            <w:r w:rsidRPr="00240AC4">
              <w:rPr>
                <w:b/>
                <w:sz w:val="22"/>
                <w:szCs w:val="22"/>
              </w:rPr>
              <w:t>občasna</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overflowPunct w:val="0"/>
              <w:autoSpaceDE w:val="0"/>
              <w:spacing w:before="120" w:after="120"/>
              <w:textAlignment w:val="baseline"/>
              <w:outlineLvl w:val="0"/>
              <w:rPr>
                <w:b/>
                <w:sz w:val="22"/>
                <w:szCs w:val="22"/>
              </w:rPr>
            </w:pPr>
            <w:r w:rsidRPr="00240AC4">
              <w:rPr>
                <w:b/>
                <w:sz w:val="22"/>
                <w:szCs w:val="22"/>
              </w:rPr>
              <w:t>Praznjenje košev, odstranjevanje smeti in odnos v smetnjak</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1×dnevno</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overflowPunct w:val="0"/>
              <w:autoSpaceDE w:val="0"/>
              <w:spacing w:before="120" w:after="120"/>
              <w:textAlignment w:val="baseline"/>
              <w:outlineLvl w:val="0"/>
              <w:rPr>
                <w:b/>
                <w:sz w:val="22"/>
                <w:szCs w:val="22"/>
              </w:rPr>
            </w:pPr>
            <w:r w:rsidRPr="00240AC4">
              <w:rPr>
                <w:b/>
                <w:sz w:val="22"/>
                <w:szCs w:val="22"/>
              </w:rPr>
              <w:t>Čiščenje košev</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1xtedensko</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Odstranjevanje pajčevine</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1×dnevno</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Brisanje drobnega inventarja, telefoni, svetilke, zgornjih površin računalniške opreme</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1×dnevno</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Čiščenje zunanjosti pohištva</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1xtedensko</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Brisanje prostih delovnih površin, miz, polic, okenskih polic in zgornjih površin radiatorjev, kljuk na vratih</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1×dnevno</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Čiščenje vrat, vtičnic</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1xtedensko</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Odstranjevanje madežev in prstnih odtisov s pohištva, vrat, kljuk in stikal</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1×dnevno</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Čiščenje radiatorjev</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1xtedensko</w:t>
            </w:r>
          </w:p>
        </w:tc>
      </w:tr>
      <w:tr w:rsidR="00652BC3" w:rsidRPr="00240AC4" w:rsidTr="00652BC3">
        <w:trPr>
          <w:cantSplit/>
          <w:trHeight w:val="336"/>
        </w:trPr>
        <w:tc>
          <w:tcPr>
            <w:tcW w:w="10440" w:type="dxa"/>
            <w:tcBorders>
              <w:left w:val="single" w:sz="8" w:space="0" w:color="auto"/>
            </w:tcBorders>
            <w:shd w:val="clear" w:color="auto" w:fill="FADC8C"/>
            <w:vAlign w:val="center"/>
          </w:tcPr>
          <w:p w:rsidR="00652BC3" w:rsidRPr="00240AC4" w:rsidRDefault="00652BC3" w:rsidP="00652BC3">
            <w:pPr>
              <w:suppressAutoHyphens/>
              <w:rPr>
                <w:b/>
                <w:bCs/>
                <w:sz w:val="22"/>
                <w:szCs w:val="22"/>
              </w:rPr>
            </w:pPr>
            <w:r w:rsidRPr="00240AC4">
              <w:rPr>
                <w:b/>
                <w:bCs/>
                <w:sz w:val="22"/>
                <w:szCs w:val="22"/>
              </w:rPr>
              <w:t>Sesanje, pometanje, vlažno brisanje</w:t>
            </w:r>
          </w:p>
        </w:tc>
        <w:tc>
          <w:tcPr>
            <w:tcW w:w="180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1×dnevno</w:t>
            </w:r>
          </w:p>
        </w:tc>
        <w:tc>
          <w:tcPr>
            <w:tcW w:w="1980" w:type="dxa"/>
            <w:tcBorders>
              <w:right w:val="single" w:sz="8" w:space="0" w:color="auto"/>
            </w:tcBorders>
            <w:shd w:val="clear" w:color="auto" w:fill="FADC8C"/>
            <w:vAlign w:val="center"/>
          </w:tcPr>
          <w:p w:rsidR="00652BC3" w:rsidRPr="00240AC4" w:rsidRDefault="00652BC3" w:rsidP="00652BC3">
            <w:pPr>
              <w:suppressAutoHyphens/>
              <w:jc w:val="center"/>
              <w:rPr>
                <w:bCs/>
                <w:iCs/>
                <w:sz w:val="22"/>
                <w:szCs w:val="22"/>
                <w:lang w:val="en-GB"/>
              </w:rPr>
            </w:pPr>
            <w:r w:rsidRPr="00240AC4">
              <w:rPr>
                <w:bCs/>
                <w:iCs/>
                <w:sz w:val="22"/>
                <w:szCs w:val="22"/>
                <w:lang w:val="en-GB"/>
              </w:rPr>
              <w:t>---</w:t>
            </w:r>
          </w:p>
        </w:tc>
      </w:tr>
    </w:tbl>
    <w:p w:rsidR="00652BC3" w:rsidRPr="00240AC4" w:rsidRDefault="00652BC3" w:rsidP="00652BC3">
      <w:pPr>
        <w:suppressAutoHyphens/>
        <w:rPr>
          <w:bCs/>
          <w:sz w:val="22"/>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Default="00240AC4" w:rsidP="00652BC3">
      <w:pPr>
        <w:suppressAutoHyphens/>
        <w:rPr>
          <w:rFonts w:ascii="Verdana" w:hAnsi="Verdana"/>
          <w:bCs/>
          <w:sz w:val="20"/>
          <w:szCs w:val="22"/>
          <w:lang w:val="en-GB"/>
        </w:rPr>
      </w:pPr>
    </w:p>
    <w:p w:rsidR="00240AC4" w:rsidRPr="00D87017" w:rsidRDefault="00240AC4" w:rsidP="00652BC3">
      <w:pPr>
        <w:suppressAutoHyphens/>
        <w:rPr>
          <w:rFonts w:ascii="Verdana" w:hAnsi="Verdana"/>
          <w:bCs/>
          <w:sz w:val="20"/>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D87017"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lastRenderedPageBreak/>
              <w:t>Hodniki, stopnišča</w:t>
            </w:r>
          </w:p>
        </w:tc>
      </w:tr>
      <w:tr w:rsidR="00652BC3" w:rsidRPr="00D87017"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Frekvenca storitve</w:t>
            </w:r>
          </w:p>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(pon-pet)</w:t>
            </w:r>
          </w:p>
        </w:tc>
      </w:tr>
      <w:tr w:rsidR="00652BC3" w:rsidRPr="00D87017"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jc w:val="center"/>
              <w:rPr>
                <w:b/>
                <w:bCs/>
                <w:sz w:val="22"/>
                <w:szCs w:val="22"/>
                <w:lang w:val="en-GB"/>
              </w:rPr>
            </w:pPr>
            <w:r w:rsidRPr="00C56131">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občasna</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Praznjenje košev, pepelnikov, odstranjevanje smeti in odnos v smetnjak</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košev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pajčevine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steklenih vhodnih in vmesnih vrat</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vrat, vtičnic</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držal ograje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napisnih tabel in ograj</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madežev in prstnih odtisov z vrat, kljuk in stikal</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radiatorjev, gasilnih aparatov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1×mesečno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Sesanje, pometanje,  vlažno brisanje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Strojno čiščenje talnih površin hodnikov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2×dnevno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bl>
    <w:p w:rsidR="00652BC3" w:rsidRPr="00D87017" w:rsidRDefault="00652BC3" w:rsidP="00652BC3">
      <w:pPr>
        <w:suppressAutoHyphens/>
        <w:rPr>
          <w:rFonts w:ascii="Verdana" w:hAnsi="Verdana"/>
          <w:bCs/>
          <w:sz w:val="20"/>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C56131"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Sanitarni prostori</w:t>
            </w:r>
          </w:p>
        </w:tc>
      </w:tr>
      <w:tr w:rsidR="00652BC3" w:rsidRPr="00C56131" w:rsidTr="00C56131">
        <w:trPr>
          <w:cantSplit/>
          <w:trHeight w:val="590"/>
        </w:trPr>
        <w:tc>
          <w:tcPr>
            <w:tcW w:w="10440" w:type="dxa"/>
            <w:vMerge w:val="restart"/>
            <w:tcBorders>
              <w:top w:val="single" w:sz="8" w:space="0" w:color="auto"/>
              <w:lef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Frekvenca storitve</w:t>
            </w:r>
          </w:p>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(pon-pet)</w:t>
            </w:r>
          </w:p>
        </w:tc>
      </w:tr>
      <w:tr w:rsidR="00652BC3" w:rsidRPr="00C56131" w:rsidTr="00C56131">
        <w:trPr>
          <w:cantSplit/>
          <w:trHeight w:val="287"/>
        </w:trPr>
        <w:tc>
          <w:tcPr>
            <w:tcW w:w="10440" w:type="dxa"/>
            <w:vMerge/>
            <w:tcBorders>
              <w:left w:val="single" w:sz="8" w:space="0" w:color="auto"/>
              <w:bottom w:val="single" w:sz="4"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jc w:val="center"/>
              <w:rPr>
                <w:b/>
                <w:bCs/>
                <w:sz w:val="22"/>
                <w:szCs w:val="22"/>
              </w:rPr>
            </w:pPr>
            <w:r w:rsidRPr="00C56131">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občasna</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Praznjenje  košev, odstranjevanje smeti in odnos v smetnjak</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košev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pajčevine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lastRenderedPageBreak/>
              <w:t>Brisanje okenskih polic, zgornjih površin radiatorjev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radiatorjev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1×mesečno</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straniščnih školjk, pisoarjev in keramičnih ploščic v neposredni bližini</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 xml:space="preserve">1× do večkrat dnevno </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stenskih ploščic</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umivalnikov, tuš kabin, armatur in keramičnih ploščic v neposredni bližini</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 do večkrat 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ogledal, polic in luči nad ogledalom</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 xml:space="preserve">Čiščenje sanitarne opreme, podajalnikov, </w:t>
            </w:r>
            <w:proofErr w:type="spellStart"/>
            <w:r w:rsidRPr="00C56131">
              <w:rPr>
                <w:b/>
                <w:bCs/>
                <w:sz w:val="22"/>
                <w:szCs w:val="22"/>
              </w:rPr>
              <w:t>milnikov</w:t>
            </w:r>
            <w:proofErr w:type="spellEnd"/>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 do večkrat 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madežev, prstnih odtisov s pohištva, vrat, kljuk in stikal</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vrat, vtičnic</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zračnikov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Nameščanje toaletne galanterije (da na razpolago naročnik)</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 do večkrat 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C56131"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Pometanje in vlažno brisanje talnih površin</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4xdnevno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bl>
    <w:p w:rsidR="00652BC3" w:rsidRPr="00C56131" w:rsidRDefault="00652BC3" w:rsidP="00652BC3">
      <w:pPr>
        <w:suppressAutoHyphens/>
        <w:rPr>
          <w:bCs/>
          <w:sz w:val="22"/>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D87017"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Garderobe, umivalnice</w:t>
            </w:r>
          </w:p>
        </w:tc>
      </w:tr>
      <w:tr w:rsidR="00652BC3" w:rsidRPr="00D87017"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Frekvenca storitve</w:t>
            </w:r>
          </w:p>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(pon-pet)</w:t>
            </w:r>
          </w:p>
        </w:tc>
      </w:tr>
      <w:tr w:rsidR="00652BC3" w:rsidRPr="00D87017"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jc w:val="center"/>
              <w:rPr>
                <w:b/>
                <w:bCs/>
                <w:sz w:val="22"/>
                <w:szCs w:val="22"/>
              </w:rPr>
            </w:pPr>
            <w:r w:rsidRPr="00C56131">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občasna</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Praznjenje košev, odstranjevanje smeti in odnos v smetnjak</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pajčevine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okenskih polic in zgornjih površin radiatorjev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radiatorjev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1×mesečno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prostih površin, stolov, klopi in obešalnikov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lastRenderedPageBreak/>
              <w:t>Odstranjevanje madežev in prstnih odtisov z garderobnih omaric, vrat, kljuk in stikal</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garderobnih omaric</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vrat, vtičnic</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sanitarnih prostorov, umivalnic po seznamu storitev sanitarni prostori</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Sesanje, pometanje, vlažno brisanje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2xdnevno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lang w:val="en-GB"/>
              </w:rPr>
            </w:pPr>
            <w:r w:rsidRPr="00C56131">
              <w:rPr>
                <w:bCs/>
                <w:iCs/>
                <w:sz w:val="22"/>
                <w:szCs w:val="22"/>
                <w:lang w:val="en-GB"/>
              </w:rPr>
              <w:t>---</w:t>
            </w:r>
          </w:p>
        </w:tc>
      </w:tr>
    </w:tbl>
    <w:p w:rsidR="00652BC3" w:rsidRPr="00D87017" w:rsidRDefault="00652BC3" w:rsidP="00652BC3">
      <w:pPr>
        <w:suppressAutoHyphens/>
        <w:rPr>
          <w:rFonts w:ascii="Verdana" w:hAnsi="Verdana"/>
          <w:bCs/>
          <w:sz w:val="20"/>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D87017"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Predavalnice, sejne sobe</w:t>
            </w:r>
          </w:p>
        </w:tc>
      </w:tr>
      <w:tr w:rsidR="00652BC3" w:rsidRPr="00D87017"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Frekvenca storitve</w:t>
            </w:r>
          </w:p>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(pon-pet)</w:t>
            </w:r>
          </w:p>
        </w:tc>
      </w:tr>
      <w:tr w:rsidR="00652BC3" w:rsidRPr="00D87017"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jc w:val="center"/>
              <w:rPr>
                <w:b/>
                <w:bCs/>
                <w:sz w:val="22"/>
                <w:szCs w:val="22"/>
              </w:rPr>
            </w:pPr>
            <w:r w:rsidRPr="00C56131">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občasna</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Praznjenje košev, odstranjevanje smeti in odnos v smetnjak</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 do večkrat 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košev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pajčevine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 xml:space="preserve">Brisanje šolskih tabel, </w:t>
            </w:r>
            <w:proofErr w:type="spellStart"/>
            <w:r w:rsidRPr="00C56131">
              <w:rPr>
                <w:b/>
                <w:bCs/>
                <w:sz w:val="22"/>
                <w:szCs w:val="22"/>
              </w:rPr>
              <w:t>audiovizualnih</w:t>
            </w:r>
            <w:proofErr w:type="spellEnd"/>
            <w:r w:rsidRPr="00C56131">
              <w:rPr>
                <w:b/>
                <w:bCs/>
                <w:sz w:val="22"/>
                <w:szCs w:val="22"/>
              </w:rPr>
              <w:t xml:space="preserve"> sredstev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drobnega inventarja, telefoni, svetilke, zgornjih površin računalniške opreme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zunanjosti pohištva</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prostih delovnih površin, miz, okenskih polic, zgornjih površin radiatorjev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radiatorjev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1×mesečno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madežev in prstnih odtisov s pohištva, vrat, kljuk in stikal</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vrat, vtičnic</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1xtedensko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Sesanje, pometanje, vlažno brisanje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bl>
    <w:p w:rsidR="00652BC3" w:rsidRDefault="00652BC3" w:rsidP="00652BC3">
      <w:pPr>
        <w:suppressAutoHyphens/>
        <w:rPr>
          <w:rFonts w:ascii="Verdana" w:hAnsi="Verdana"/>
          <w:bCs/>
          <w:sz w:val="20"/>
          <w:szCs w:val="22"/>
          <w:lang w:val="en-GB"/>
        </w:rPr>
      </w:pPr>
    </w:p>
    <w:p w:rsidR="00C56131" w:rsidRDefault="00C56131" w:rsidP="00652BC3">
      <w:pPr>
        <w:suppressAutoHyphens/>
        <w:rPr>
          <w:rFonts w:ascii="Verdana" w:hAnsi="Verdana"/>
          <w:bCs/>
          <w:sz w:val="20"/>
          <w:szCs w:val="22"/>
          <w:lang w:val="en-GB"/>
        </w:rPr>
      </w:pPr>
    </w:p>
    <w:p w:rsidR="00C56131" w:rsidRPr="00D87017" w:rsidRDefault="00C56131" w:rsidP="00652BC3">
      <w:pPr>
        <w:suppressAutoHyphens/>
        <w:rPr>
          <w:rFonts w:ascii="Verdana" w:hAnsi="Verdana"/>
          <w:bCs/>
          <w:sz w:val="20"/>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D87017"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lastRenderedPageBreak/>
              <w:t>Laboratorij</w:t>
            </w:r>
            <w:r w:rsidR="00C56131" w:rsidRPr="00C56131">
              <w:rPr>
                <w:b/>
                <w:sz w:val="22"/>
                <w:szCs w:val="22"/>
              </w:rPr>
              <w:t>i</w:t>
            </w:r>
          </w:p>
        </w:tc>
      </w:tr>
      <w:tr w:rsidR="00652BC3" w:rsidRPr="00D87017"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r w:rsidRPr="00C56131">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Frekvenca storitve</w:t>
            </w:r>
          </w:p>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(pon-pet)</w:t>
            </w:r>
          </w:p>
        </w:tc>
      </w:tr>
      <w:tr w:rsidR="00652BC3" w:rsidRPr="00D87017"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C56131"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jc w:val="center"/>
              <w:rPr>
                <w:b/>
                <w:bCs/>
                <w:sz w:val="22"/>
                <w:szCs w:val="22"/>
              </w:rPr>
            </w:pPr>
            <w:r w:rsidRPr="00C56131">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C56131" w:rsidRDefault="00652BC3" w:rsidP="00652BC3">
            <w:pPr>
              <w:suppressAutoHyphens/>
              <w:overflowPunct w:val="0"/>
              <w:autoSpaceDE w:val="0"/>
              <w:spacing w:before="120" w:after="120"/>
              <w:jc w:val="center"/>
              <w:textAlignment w:val="baseline"/>
              <w:outlineLvl w:val="0"/>
              <w:rPr>
                <w:b/>
                <w:sz w:val="22"/>
                <w:szCs w:val="22"/>
              </w:rPr>
            </w:pPr>
            <w:r w:rsidRPr="00C56131">
              <w:rPr>
                <w:b/>
                <w:sz w:val="22"/>
                <w:szCs w:val="22"/>
              </w:rPr>
              <w:t>občasna</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Praznjenje košev, pobiranje smeti in transport do kontejnerjev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pajčevine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prostih delovnih površin, miz, stolov in opreme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Brisanje okenskih polic, zgornjih površin radiatorjev</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 xml:space="preserve">Brisanje inventarja, telefon, svetilke, </w:t>
            </w:r>
            <w:proofErr w:type="spellStart"/>
            <w:r w:rsidRPr="00C56131">
              <w:rPr>
                <w:b/>
                <w:bCs/>
                <w:sz w:val="22"/>
                <w:szCs w:val="22"/>
              </w:rPr>
              <w:t>nevitalne</w:t>
            </w:r>
            <w:proofErr w:type="spellEnd"/>
            <w:r w:rsidRPr="00C56131">
              <w:rPr>
                <w:b/>
                <w:bCs/>
                <w:sz w:val="22"/>
                <w:szCs w:val="22"/>
              </w:rPr>
              <w:t xml:space="preserve"> dele računalniške opreme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 xml:space="preserve">Čiščenje korit za izliv </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 xml:space="preserve">Čiščenje umivalnika, podajalnika brisač, </w:t>
            </w:r>
            <w:proofErr w:type="spellStart"/>
            <w:r w:rsidRPr="00C56131">
              <w:rPr>
                <w:b/>
                <w:bCs/>
                <w:sz w:val="22"/>
                <w:szCs w:val="22"/>
              </w:rPr>
              <w:t>milnika</w:t>
            </w:r>
            <w:proofErr w:type="spellEnd"/>
            <w:r w:rsidRPr="00C56131">
              <w:rPr>
                <w:b/>
                <w:bCs/>
                <w:sz w:val="22"/>
                <w:szCs w:val="22"/>
              </w:rPr>
              <w:t>, keramičnih ploščic</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Odstranjevanje prstnih odtisov z vrat, kljuk in stikal</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Čiščenje zunanjosti pohištva in vrat</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c>
          <w:tcPr>
            <w:tcW w:w="1980" w:type="dxa"/>
            <w:tcBorders>
              <w:right w:val="single" w:sz="8" w:space="0" w:color="auto"/>
            </w:tcBorders>
            <w:shd w:val="clear" w:color="auto" w:fill="FADC8C"/>
            <w:vAlign w:val="center"/>
          </w:tcPr>
          <w:p w:rsidR="00652BC3" w:rsidRPr="00C56131" w:rsidRDefault="00747FF4" w:rsidP="00652BC3">
            <w:pPr>
              <w:suppressAutoHyphens/>
              <w:jc w:val="center"/>
              <w:rPr>
                <w:bCs/>
                <w:iCs/>
                <w:sz w:val="22"/>
                <w:szCs w:val="22"/>
              </w:rPr>
            </w:pPr>
            <w:r w:rsidRPr="00747FF4">
              <w:rPr>
                <w:bCs/>
                <w:iCs/>
                <w:sz w:val="22"/>
                <w:szCs w:val="22"/>
              </w:rPr>
              <w:t>1×tedensko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C56131" w:rsidRDefault="00652BC3" w:rsidP="00652BC3">
            <w:pPr>
              <w:suppressAutoHyphens/>
              <w:rPr>
                <w:b/>
                <w:bCs/>
                <w:sz w:val="22"/>
                <w:szCs w:val="22"/>
              </w:rPr>
            </w:pPr>
            <w:r w:rsidRPr="00C56131">
              <w:rPr>
                <w:b/>
                <w:bCs/>
                <w:sz w:val="22"/>
                <w:szCs w:val="22"/>
              </w:rPr>
              <w:t>Sesanje, pometanje, vlažno brisanje</w:t>
            </w:r>
          </w:p>
        </w:tc>
        <w:tc>
          <w:tcPr>
            <w:tcW w:w="180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1×dnevno</w:t>
            </w:r>
          </w:p>
        </w:tc>
        <w:tc>
          <w:tcPr>
            <w:tcW w:w="1980" w:type="dxa"/>
            <w:tcBorders>
              <w:right w:val="single" w:sz="8" w:space="0" w:color="auto"/>
            </w:tcBorders>
            <w:shd w:val="clear" w:color="auto" w:fill="FADC8C"/>
            <w:vAlign w:val="center"/>
          </w:tcPr>
          <w:p w:rsidR="00652BC3" w:rsidRPr="00C56131" w:rsidRDefault="00652BC3" w:rsidP="00652BC3">
            <w:pPr>
              <w:suppressAutoHyphens/>
              <w:jc w:val="center"/>
              <w:rPr>
                <w:bCs/>
                <w:iCs/>
                <w:sz w:val="22"/>
                <w:szCs w:val="22"/>
              </w:rPr>
            </w:pPr>
            <w:r w:rsidRPr="00C56131">
              <w:rPr>
                <w:bCs/>
                <w:iCs/>
                <w:sz w:val="22"/>
                <w:szCs w:val="22"/>
              </w:rPr>
              <w:t>---</w:t>
            </w:r>
          </w:p>
        </w:tc>
      </w:tr>
    </w:tbl>
    <w:p w:rsidR="00652BC3" w:rsidRPr="00D87017" w:rsidRDefault="00652BC3" w:rsidP="00652BC3">
      <w:pPr>
        <w:suppressAutoHyphens/>
        <w:rPr>
          <w:rFonts w:ascii="Verdana" w:hAnsi="Verdana"/>
          <w:bCs/>
          <w:sz w:val="20"/>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D87017"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747FF4" w:rsidRPr="00747FF4" w:rsidRDefault="00652BC3" w:rsidP="00747FF4">
            <w:pPr>
              <w:suppressAutoHyphens/>
              <w:overflowPunct w:val="0"/>
              <w:autoSpaceDE w:val="0"/>
              <w:spacing w:before="120" w:after="120"/>
              <w:textAlignment w:val="baseline"/>
              <w:outlineLvl w:val="0"/>
              <w:rPr>
                <w:b/>
                <w:sz w:val="22"/>
                <w:szCs w:val="22"/>
              </w:rPr>
            </w:pPr>
            <w:r w:rsidRPr="00747FF4">
              <w:rPr>
                <w:b/>
                <w:sz w:val="22"/>
                <w:szCs w:val="22"/>
              </w:rPr>
              <w:t>Knjižnica</w:t>
            </w:r>
          </w:p>
        </w:tc>
      </w:tr>
      <w:tr w:rsidR="00652BC3" w:rsidRPr="00D87017"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r w:rsidRPr="00747FF4">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Frekvenca storitve</w:t>
            </w:r>
          </w:p>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(pon-pet)</w:t>
            </w:r>
          </w:p>
        </w:tc>
      </w:tr>
      <w:tr w:rsidR="00652BC3" w:rsidRPr="00D87017"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jc w:val="center"/>
              <w:rPr>
                <w:b/>
                <w:bCs/>
                <w:sz w:val="22"/>
                <w:szCs w:val="22"/>
              </w:rPr>
            </w:pPr>
            <w:r w:rsidRPr="00747FF4">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občasna</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Praznjenje košev, odstranjevanje smeti in odnos v smetnjak</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1×dnevno</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Odstranjevanje pajčevine</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1×dnevno</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 xml:space="preserve">Brisanje drobnega inventarja, telefoni, svetilke, </w:t>
            </w:r>
            <w:proofErr w:type="spellStart"/>
            <w:r w:rsidRPr="00747FF4">
              <w:rPr>
                <w:b/>
                <w:bCs/>
                <w:sz w:val="22"/>
                <w:szCs w:val="22"/>
              </w:rPr>
              <w:t>nevitalne</w:t>
            </w:r>
            <w:proofErr w:type="spellEnd"/>
            <w:r w:rsidRPr="00747FF4">
              <w:rPr>
                <w:b/>
                <w:bCs/>
                <w:sz w:val="22"/>
                <w:szCs w:val="22"/>
              </w:rPr>
              <w:t xml:space="preserve"> dele računalniške opreme</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1×dnevno</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Brisanje prostih delovnih površin, miz, okenskih polic, zgornjih površin radiatorjev</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1×dnevno</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lastRenderedPageBreak/>
              <w:t>Odstranjevanje madežev in prstnih odtisov s pohištva, vrat, kljuk in stikal</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1×dnevno</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Brisanje obrez knjig</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w:t>
            </w:r>
            <w:r w:rsidR="00747FF4" w:rsidRPr="00747FF4">
              <w:rPr>
                <w:bCs/>
                <w:iCs/>
                <w:sz w:val="22"/>
                <w:szCs w:val="22"/>
              </w:rPr>
              <w:t>×</w:t>
            </w:r>
            <w:r w:rsidRPr="00747FF4">
              <w:rPr>
                <w:bCs/>
                <w:iCs/>
                <w:sz w:val="22"/>
                <w:szCs w:val="22"/>
              </w:rPr>
              <w:t>tedensko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Sesanje, pometanje, vlažno brisanje</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1×dnevno</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Čiščenje zunanjosti pohištva</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1×mesečno</w:t>
            </w:r>
          </w:p>
        </w:tc>
      </w:tr>
    </w:tbl>
    <w:p w:rsidR="00652BC3" w:rsidRPr="00D87017" w:rsidRDefault="00652BC3" w:rsidP="00652BC3">
      <w:pPr>
        <w:suppressAutoHyphens/>
        <w:rPr>
          <w:rFonts w:ascii="Verdana" w:hAnsi="Verdana"/>
          <w:bCs/>
          <w:sz w:val="20"/>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747FF4"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747FF4" w:rsidRDefault="00652BC3" w:rsidP="00652BC3">
            <w:pPr>
              <w:suppressAutoHyphens/>
              <w:overflowPunct w:val="0"/>
              <w:autoSpaceDE w:val="0"/>
              <w:spacing w:before="120" w:after="120"/>
              <w:textAlignment w:val="baseline"/>
              <w:outlineLvl w:val="0"/>
              <w:rPr>
                <w:b/>
                <w:sz w:val="22"/>
                <w:szCs w:val="22"/>
              </w:rPr>
            </w:pPr>
            <w:r w:rsidRPr="00747FF4">
              <w:rPr>
                <w:b/>
                <w:sz w:val="22"/>
                <w:szCs w:val="22"/>
              </w:rPr>
              <w:t>Arhiv, kletni prostori</w:t>
            </w:r>
          </w:p>
        </w:tc>
      </w:tr>
      <w:tr w:rsidR="00652BC3" w:rsidRPr="00747FF4"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r w:rsidRPr="00747FF4">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Frekvenca storitve</w:t>
            </w:r>
          </w:p>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(pon-pet)</w:t>
            </w:r>
          </w:p>
        </w:tc>
      </w:tr>
      <w:tr w:rsidR="00652BC3" w:rsidRPr="00747FF4"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jc w:val="center"/>
              <w:rPr>
                <w:b/>
                <w:bCs/>
                <w:sz w:val="22"/>
                <w:szCs w:val="22"/>
              </w:rPr>
            </w:pPr>
            <w:r w:rsidRPr="00747FF4">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občasna</w:t>
            </w:r>
          </w:p>
        </w:tc>
      </w:tr>
      <w:tr w:rsidR="00652BC3" w:rsidRPr="00747FF4"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Čiščenje arhiva in kletnih prostorov</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747FF4" w:rsidP="00652BC3">
            <w:pPr>
              <w:suppressAutoHyphens/>
              <w:jc w:val="center"/>
              <w:rPr>
                <w:bCs/>
                <w:iCs/>
                <w:sz w:val="22"/>
                <w:szCs w:val="22"/>
              </w:rPr>
            </w:pPr>
            <w:r w:rsidRPr="00747FF4">
              <w:rPr>
                <w:bCs/>
                <w:iCs/>
                <w:sz w:val="22"/>
                <w:szCs w:val="22"/>
              </w:rPr>
              <w:t>1×mesečno</w:t>
            </w:r>
          </w:p>
        </w:tc>
      </w:tr>
    </w:tbl>
    <w:p w:rsidR="00652BC3" w:rsidRPr="00747FF4" w:rsidRDefault="00652BC3" w:rsidP="00652BC3">
      <w:pPr>
        <w:suppressAutoHyphens/>
        <w:rPr>
          <w:bCs/>
          <w:sz w:val="22"/>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747FF4"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747FF4" w:rsidRDefault="00652BC3" w:rsidP="00652BC3">
            <w:pPr>
              <w:suppressAutoHyphens/>
              <w:overflowPunct w:val="0"/>
              <w:autoSpaceDE w:val="0"/>
              <w:spacing w:before="120" w:after="120"/>
              <w:textAlignment w:val="baseline"/>
              <w:outlineLvl w:val="0"/>
              <w:rPr>
                <w:b/>
                <w:sz w:val="22"/>
                <w:szCs w:val="22"/>
              </w:rPr>
            </w:pPr>
            <w:r w:rsidRPr="00747FF4">
              <w:rPr>
                <w:b/>
                <w:sz w:val="22"/>
                <w:szCs w:val="22"/>
              </w:rPr>
              <w:t>Funkcionalna okolica poslovne stavbe</w:t>
            </w:r>
          </w:p>
        </w:tc>
      </w:tr>
      <w:tr w:rsidR="00652BC3" w:rsidRPr="00747FF4"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r w:rsidRPr="00747FF4">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Frekvenca storitve</w:t>
            </w:r>
          </w:p>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(pon-pet)</w:t>
            </w:r>
          </w:p>
        </w:tc>
      </w:tr>
      <w:tr w:rsidR="00652BC3" w:rsidRPr="00747FF4"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jc w:val="center"/>
              <w:rPr>
                <w:b/>
                <w:bCs/>
                <w:sz w:val="22"/>
                <w:szCs w:val="22"/>
              </w:rPr>
            </w:pPr>
            <w:r w:rsidRPr="00747FF4">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občasna</w:t>
            </w:r>
          </w:p>
        </w:tc>
      </w:tr>
      <w:tr w:rsidR="00652BC3" w:rsidRPr="00747FF4"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Čiščenje, pometanje, pobiranje in odstranjevanje odpadkov pred vhodi, na požarnih stopniščih, okenskih policah ter na funkcionalnem zemljišču stavbe</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747FF4" w:rsidP="00652BC3">
            <w:pPr>
              <w:suppressAutoHyphens/>
              <w:jc w:val="center"/>
              <w:rPr>
                <w:bCs/>
                <w:iCs/>
                <w:sz w:val="22"/>
                <w:szCs w:val="22"/>
                <w:highlight w:val="yellow"/>
              </w:rPr>
            </w:pPr>
            <w:r>
              <w:rPr>
                <w:bCs/>
                <w:iCs/>
                <w:sz w:val="22"/>
                <w:szCs w:val="22"/>
              </w:rPr>
              <w:t>2</w:t>
            </w:r>
            <w:r w:rsidRPr="00747FF4">
              <w:rPr>
                <w:bCs/>
                <w:iCs/>
                <w:sz w:val="22"/>
                <w:szCs w:val="22"/>
              </w:rPr>
              <w:t>×tedensko</w:t>
            </w:r>
          </w:p>
        </w:tc>
      </w:tr>
      <w:tr w:rsidR="00652BC3" w:rsidRPr="00747FF4"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Pometanje in pobiranje smeti na funkcionalni površini poslovne stavbe</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1×dnevno</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highlight w:val="yellow"/>
              </w:rPr>
            </w:pPr>
            <w:r w:rsidRPr="00747FF4">
              <w:rPr>
                <w:bCs/>
                <w:iCs/>
                <w:sz w:val="22"/>
                <w:szCs w:val="22"/>
              </w:rPr>
              <w:t>---</w:t>
            </w:r>
          </w:p>
        </w:tc>
      </w:tr>
      <w:tr w:rsidR="00652BC3" w:rsidRPr="00747FF4" w:rsidTr="00652BC3">
        <w:trPr>
          <w:cantSplit/>
          <w:trHeight w:val="336"/>
        </w:trPr>
        <w:tc>
          <w:tcPr>
            <w:tcW w:w="10440" w:type="dxa"/>
            <w:tcBorders>
              <w:left w:val="single" w:sz="8" w:space="0" w:color="auto"/>
            </w:tcBorders>
            <w:shd w:val="clear" w:color="auto" w:fill="FADC8C"/>
            <w:vAlign w:val="center"/>
          </w:tcPr>
          <w:p w:rsidR="00652BC3" w:rsidRPr="00747FF4" w:rsidRDefault="00652BC3" w:rsidP="00652BC3">
            <w:pPr>
              <w:suppressAutoHyphens/>
              <w:rPr>
                <w:b/>
                <w:bCs/>
                <w:sz w:val="22"/>
                <w:szCs w:val="22"/>
              </w:rPr>
            </w:pPr>
            <w:r w:rsidRPr="00747FF4">
              <w:rPr>
                <w:b/>
                <w:bCs/>
                <w:sz w:val="22"/>
                <w:szCs w:val="22"/>
              </w:rPr>
              <w:t>Zalivanje okrasnih rastlin in brisanje korit za rože</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do 2</w:t>
            </w:r>
            <w:r w:rsidR="00747FF4" w:rsidRPr="00747FF4">
              <w:rPr>
                <w:bCs/>
                <w:iCs/>
                <w:sz w:val="22"/>
                <w:szCs w:val="22"/>
              </w:rPr>
              <w:t>×</w:t>
            </w:r>
            <w:r w:rsidRPr="00747FF4">
              <w:rPr>
                <w:bCs/>
                <w:iCs/>
                <w:sz w:val="22"/>
                <w:szCs w:val="22"/>
              </w:rPr>
              <w:t>tedensko oz. po dogovoru</w:t>
            </w:r>
          </w:p>
        </w:tc>
      </w:tr>
    </w:tbl>
    <w:p w:rsidR="00652BC3" w:rsidRDefault="00652BC3" w:rsidP="00652BC3">
      <w:pPr>
        <w:suppressAutoHyphens/>
        <w:rPr>
          <w:bCs/>
          <w:sz w:val="22"/>
          <w:szCs w:val="22"/>
          <w:lang w:val="en-GB"/>
        </w:rPr>
      </w:pPr>
    </w:p>
    <w:p w:rsidR="00747FF4" w:rsidRDefault="00747FF4" w:rsidP="00652BC3">
      <w:pPr>
        <w:suppressAutoHyphens/>
        <w:rPr>
          <w:bCs/>
          <w:sz w:val="22"/>
          <w:szCs w:val="22"/>
          <w:lang w:val="en-GB"/>
        </w:rPr>
      </w:pPr>
    </w:p>
    <w:p w:rsidR="00747FF4" w:rsidRDefault="00747FF4" w:rsidP="00652BC3">
      <w:pPr>
        <w:suppressAutoHyphens/>
        <w:rPr>
          <w:bCs/>
          <w:sz w:val="22"/>
          <w:szCs w:val="22"/>
          <w:lang w:val="en-GB"/>
        </w:rPr>
      </w:pPr>
    </w:p>
    <w:p w:rsidR="00747FF4" w:rsidRDefault="00747FF4" w:rsidP="00652BC3">
      <w:pPr>
        <w:suppressAutoHyphens/>
        <w:rPr>
          <w:bCs/>
          <w:sz w:val="22"/>
          <w:szCs w:val="22"/>
          <w:lang w:val="en-GB"/>
        </w:rPr>
      </w:pPr>
    </w:p>
    <w:p w:rsidR="00747FF4" w:rsidRPr="00747FF4" w:rsidRDefault="00747FF4" w:rsidP="00652BC3">
      <w:pPr>
        <w:suppressAutoHyphens/>
        <w:rPr>
          <w:bCs/>
          <w:sz w:val="22"/>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gridCol w:w="1800"/>
        <w:gridCol w:w="1980"/>
      </w:tblGrid>
      <w:tr w:rsidR="00652BC3" w:rsidRPr="00747FF4" w:rsidTr="00652BC3">
        <w:trPr>
          <w:cantSplit/>
          <w:trHeight w:val="433"/>
        </w:trPr>
        <w:tc>
          <w:tcPr>
            <w:tcW w:w="14220" w:type="dxa"/>
            <w:gridSpan w:val="3"/>
            <w:tcBorders>
              <w:top w:val="single" w:sz="8" w:space="0" w:color="auto"/>
              <w:left w:val="single" w:sz="8" w:space="0" w:color="auto"/>
              <w:bottom w:val="single" w:sz="8" w:space="0" w:color="auto"/>
              <w:right w:val="single" w:sz="8" w:space="0" w:color="auto"/>
            </w:tcBorders>
            <w:shd w:val="clear" w:color="auto" w:fill="FAAA5A"/>
          </w:tcPr>
          <w:p w:rsidR="00652BC3" w:rsidRPr="00747FF4" w:rsidRDefault="00652BC3" w:rsidP="00652BC3">
            <w:pPr>
              <w:suppressAutoHyphens/>
              <w:overflowPunct w:val="0"/>
              <w:autoSpaceDE w:val="0"/>
              <w:spacing w:before="120" w:after="120"/>
              <w:textAlignment w:val="baseline"/>
              <w:outlineLvl w:val="0"/>
              <w:rPr>
                <w:b/>
                <w:sz w:val="22"/>
                <w:szCs w:val="22"/>
              </w:rPr>
            </w:pPr>
            <w:r w:rsidRPr="00747FF4">
              <w:rPr>
                <w:b/>
                <w:sz w:val="22"/>
                <w:szCs w:val="22"/>
              </w:rPr>
              <w:lastRenderedPageBreak/>
              <w:t>Periodična dela</w:t>
            </w:r>
          </w:p>
        </w:tc>
      </w:tr>
      <w:tr w:rsidR="00652BC3" w:rsidRPr="00747FF4" w:rsidTr="00652BC3">
        <w:trPr>
          <w:cantSplit/>
          <w:trHeight w:val="270"/>
        </w:trPr>
        <w:tc>
          <w:tcPr>
            <w:tcW w:w="10440" w:type="dxa"/>
            <w:vMerge w:val="restart"/>
            <w:tcBorders>
              <w:top w:val="single" w:sz="8" w:space="0" w:color="auto"/>
              <w:lef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r w:rsidRPr="00747FF4">
              <w:rPr>
                <w:b/>
                <w:sz w:val="22"/>
                <w:szCs w:val="22"/>
              </w:rPr>
              <w:t>OPIS STORITVE</w:t>
            </w:r>
          </w:p>
        </w:tc>
        <w:tc>
          <w:tcPr>
            <w:tcW w:w="3780" w:type="dxa"/>
            <w:gridSpan w:val="2"/>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Frekvenca storitve</w:t>
            </w:r>
          </w:p>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(pon-pet)</w:t>
            </w:r>
          </w:p>
        </w:tc>
      </w:tr>
      <w:tr w:rsidR="00652BC3" w:rsidRPr="00D87017" w:rsidTr="00652BC3">
        <w:trPr>
          <w:cantSplit/>
          <w:trHeight w:val="450"/>
        </w:trPr>
        <w:tc>
          <w:tcPr>
            <w:tcW w:w="10440" w:type="dxa"/>
            <w:vMerge/>
            <w:tcBorders>
              <w:left w:val="single" w:sz="8" w:space="0" w:color="auto"/>
              <w:bottom w:val="single" w:sz="4" w:space="0" w:color="auto"/>
            </w:tcBorders>
            <w:shd w:val="clear" w:color="auto" w:fill="FAAA5A"/>
            <w:vAlign w:val="center"/>
          </w:tcPr>
          <w:p w:rsidR="00652BC3" w:rsidRPr="00747FF4" w:rsidRDefault="00652BC3" w:rsidP="00652BC3">
            <w:pPr>
              <w:suppressAutoHyphens/>
              <w:overflowPunct w:val="0"/>
              <w:autoSpaceDE w:val="0"/>
              <w:spacing w:before="120" w:after="120"/>
              <w:textAlignment w:val="baseline"/>
              <w:outlineLvl w:val="0"/>
              <w:rPr>
                <w:b/>
                <w:sz w:val="22"/>
                <w:szCs w:val="22"/>
              </w:rPr>
            </w:pPr>
          </w:p>
        </w:tc>
        <w:tc>
          <w:tcPr>
            <w:tcW w:w="180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jc w:val="center"/>
              <w:rPr>
                <w:b/>
                <w:bCs/>
                <w:sz w:val="22"/>
                <w:szCs w:val="22"/>
              </w:rPr>
            </w:pPr>
            <w:r w:rsidRPr="00747FF4">
              <w:rPr>
                <w:b/>
                <w:bCs/>
                <w:sz w:val="22"/>
                <w:szCs w:val="22"/>
              </w:rPr>
              <w:t>dnevna</w:t>
            </w:r>
          </w:p>
        </w:tc>
        <w:tc>
          <w:tcPr>
            <w:tcW w:w="1980" w:type="dxa"/>
            <w:tcBorders>
              <w:top w:val="single" w:sz="4" w:space="0" w:color="auto"/>
              <w:bottom w:val="single" w:sz="4" w:space="0" w:color="auto"/>
              <w:right w:val="single" w:sz="8" w:space="0" w:color="auto"/>
            </w:tcBorders>
            <w:shd w:val="clear" w:color="auto" w:fill="FAAA5A"/>
            <w:vAlign w:val="center"/>
          </w:tcPr>
          <w:p w:rsidR="00652BC3" w:rsidRPr="00747FF4" w:rsidRDefault="00652BC3" w:rsidP="00652BC3">
            <w:pPr>
              <w:suppressAutoHyphens/>
              <w:overflowPunct w:val="0"/>
              <w:autoSpaceDE w:val="0"/>
              <w:spacing w:before="120" w:after="120"/>
              <w:jc w:val="center"/>
              <w:textAlignment w:val="baseline"/>
              <w:outlineLvl w:val="0"/>
              <w:rPr>
                <w:b/>
                <w:sz w:val="22"/>
                <w:szCs w:val="22"/>
              </w:rPr>
            </w:pPr>
            <w:r w:rsidRPr="00747FF4">
              <w:rPr>
                <w:b/>
                <w:sz w:val="22"/>
                <w:szCs w:val="22"/>
              </w:rPr>
              <w:t>Občasna</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D92F75" w:rsidRDefault="00652BC3" w:rsidP="00652BC3">
            <w:pPr>
              <w:suppressAutoHyphens/>
              <w:rPr>
                <w:b/>
                <w:bCs/>
                <w:sz w:val="22"/>
                <w:szCs w:val="22"/>
              </w:rPr>
            </w:pPr>
            <w:r w:rsidRPr="00D92F75">
              <w:rPr>
                <w:b/>
                <w:bCs/>
                <w:sz w:val="22"/>
                <w:szCs w:val="22"/>
              </w:rPr>
              <w:t xml:space="preserve">Strojno čiščenje PVC talnih oblog in nanos novih namazov </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2</w:t>
            </w:r>
            <w:r w:rsidR="00747FF4">
              <w:rPr>
                <w:bCs/>
                <w:iCs/>
                <w:sz w:val="22"/>
                <w:szCs w:val="22"/>
              </w:rPr>
              <w:t xml:space="preserve"> </w:t>
            </w:r>
            <w:r w:rsidRPr="00747FF4">
              <w:rPr>
                <w:bCs/>
                <w:iCs/>
                <w:sz w:val="22"/>
                <w:szCs w:val="22"/>
              </w:rPr>
              <w:t>x</w:t>
            </w:r>
            <w:r w:rsidR="00747FF4">
              <w:rPr>
                <w:bCs/>
                <w:iCs/>
                <w:sz w:val="22"/>
                <w:szCs w:val="22"/>
              </w:rPr>
              <w:t xml:space="preserve"> </w:t>
            </w:r>
            <w:r w:rsidRPr="00747FF4">
              <w:rPr>
                <w:bCs/>
                <w:iCs/>
                <w:sz w:val="22"/>
                <w:szCs w:val="22"/>
              </w:rPr>
              <w:t>letno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D92F75" w:rsidRDefault="00652BC3" w:rsidP="00652BC3">
            <w:pPr>
              <w:suppressAutoHyphens/>
              <w:rPr>
                <w:b/>
                <w:bCs/>
                <w:sz w:val="22"/>
                <w:szCs w:val="22"/>
              </w:rPr>
            </w:pPr>
            <w:r w:rsidRPr="00D92F75">
              <w:rPr>
                <w:b/>
                <w:bCs/>
                <w:sz w:val="22"/>
                <w:szCs w:val="22"/>
              </w:rPr>
              <w:t>Čiščenje dostopnih površin oken</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4</w:t>
            </w:r>
            <w:r w:rsidR="00747FF4">
              <w:rPr>
                <w:bCs/>
                <w:iCs/>
                <w:sz w:val="22"/>
                <w:szCs w:val="22"/>
              </w:rPr>
              <w:t xml:space="preserve"> </w:t>
            </w:r>
            <w:r w:rsidRPr="00747FF4">
              <w:rPr>
                <w:bCs/>
                <w:iCs/>
                <w:sz w:val="22"/>
                <w:szCs w:val="22"/>
              </w:rPr>
              <w:t>x</w:t>
            </w:r>
            <w:r w:rsidR="00747FF4">
              <w:rPr>
                <w:bCs/>
                <w:iCs/>
                <w:sz w:val="22"/>
                <w:szCs w:val="22"/>
              </w:rPr>
              <w:t xml:space="preserve"> </w:t>
            </w:r>
            <w:r w:rsidRPr="00747FF4">
              <w:rPr>
                <w:bCs/>
                <w:iCs/>
                <w:sz w:val="22"/>
                <w:szCs w:val="22"/>
              </w:rPr>
              <w:t>letno</w:t>
            </w:r>
          </w:p>
        </w:tc>
      </w:tr>
      <w:tr w:rsidR="00747FF4" w:rsidRPr="00D87017" w:rsidTr="00652BC3">
        <w:trPr>
          <w:cantSplit/>
          <w:trHeight w:val="336"/>
        </w:trPr>
        <w:tc>
          <w:tcPr>
            <w:tcW w:w="10440" w:type="dxa"/>
            <w:tcBorders>
              <w:left w:val="single" w:sz="8" w:space="0" w:color="auto"/>
            </w:tcBorders>
            <w:shd w:val="clear" w:color="auto" w:fill="FADC8C"/>
            <w:vAlign w:val="center"/>
          </w:tcPr>
          <w:p w:rsidR="00747FF4" w:rsidRPr="00D92F75" w:rsidRDefault="00747FF4" w:rsidP="00652BC3">
            <w:pPr>
              <w:suppressAutoHyphens/>
              <w:rPr>
                <w:b/>
                <w:bCs/>
                <w:sz w:val="22"/>
                <w:szCs w:val="22"/>
              </w:rPr>
            </w:pPr>
            <w:r w:rsidRPr="00D92F75">
              <w:rPr>
                <w:b/>
                <w:bCs/>
                <w:sz w:val="22"/>
                <w:szCs w:val="22"/>
              </w:rPr>
              <w:t>Obojestransko čiščenje vseh steklenih površin z okvirji</w:t>
            </w:r>
          </w:p>
        </w:tc>
        <w:tc>
          <w:tcPr>
            <w:tcW w:w="1800" w:type="dxa"/>
            <w:tcBorders>
              <w:right w:val="single" w:sz="8" w:space="0" w:color="auto"/>
            </w:tcBorders>
            <w:shd w:val="clear" w:color="auto" w:fill="FADC8C"/>
            <w:vAlign w:val="center"/>
          </w:tcPr>
          <w:p w:rsidR="00747FF4" w:rsidRPr="00747FF4" w:rsidRDefault="00747FF4" w:rsidP="00652BC3">
            <w:pPr>
              <w:suppressAutoHyphens/>
              <w:jc w:val="center"/>
              <w:rPr>
                <w:bCs/>
                <w:iCs/>
                <w:sz w:val="22"/>
                <w:szCs w:val="22"/>
              </w:rPr>
            </w:pPr>
            <w:r>
              <w:rPr>
                <w:bCs/>
                <w:iCs/>
                <w:sz w:val="22"/>
                <w:szCs w:val="22"/>
              </w:rPr>
              <w:t>---</w:t>
            </w:r>
          </w:p>
        </w:tc>
        <w:tc>
          <w:tcPr>
            <w:tcW w:w="1980" w:type="dxa"/>
            <w:tcBorders>
              <w:right w:val="single" w:sz="8" w:space="0" w:color="auto"/>
            </w:tcBorders>
            <w:shd w:val="clear" w:color="auto" w:fill="FADC8C"/>
            <w:vAlign w:val="center"/>
          </w:tcPr>
          <w:p w:rsidR="00747FF4" w:rsidRPr="00747FF4" w:rsidRDefault="00747FF4" w:rsidP="00652BC3">
            <w:pPr>
              <w:suppressAutoHyphens/>
              <w:jc w:val="center"/>
              <w:rPr>
                <w:bCs/>
                <w:iCs/>
                <w:sz w:val="22"/>
                <w:szCs w:val="22"/>
              </w:rPr>
            </w:pPr>
            <w:r>
              <w:rPr>
                <w:bCs/>
                <w:iCs/>
                <w:sz w:val="22"/>
                <w:szCs w:val="22"/>
              </w:rPr>
              <w:t>1 x letno</w:t>
            </w:r>
          </w:p>
        </w:tc>
      </w:tr>
      <w:tr w:rsidR="00747FF4" w:rsidRPr="00D87017" w:rsidTr="00652BC3">
        <w:trPr>
          <w:cantSplit/>
          <w:trHeight w:val="336"/>
        </w:trPr>
        <w:tc>
          <w:tcPr>
            <w:tcW w:w="10440" w:type="dxa"/>
            <w:tcBorders>
              <w:left w:val="single" w:sz="8" w:space="0" w:color="auto"/>
            </w:tcBorders>
            <w:shd w:val="clear" w:color="auto" w:fill="FADC8C"/>
            <w:vAlign w:val="center"/>
          </w:tcPr>
          <w:p w:rsidR="00747FF4" w:rsidRPr="00D92F75" w:rsidRDefault="00747FF4" w:rsidP="00652BC3">
            <w:pPr>
              <w:suppressAutoHyphens/>
              <w:rPr>
                <w:b/>
                <w:bCs/>
                <w:sz w:val="22"/>
                <w:szCs w:val="22"/>
              </w:rPr>
            </w:pPr>
            <w:r w:rsidRPr="00D92F75">
              <w:rPr>
                <w:b/>
                <w:bCs/>
                <w:sz w:val="22"/>
                <w:szCs w:val="22"/>
              </w:rPr>
              <w:t>Obojestransko čiščenje steklenih površin ob Aškerčevi cesti (pritlična linija)</w:t>
            </w:r>
          </w:p>
        </w:tc>
        <w:tc>
          <w:tcPr>
            <w:tcW w:w="1800" w:type="dxa"/>
            <w:tcBorders>
              <w:right w:val="single" w:sz="8" w:space="0" w:color="auto"/>
            </w:tcBorders>
            <w:shd w:val="clear" w:color="auto" w:fill="FADC8C"/>
            <w:vAlign w:val="center"/>
          </w:tcPr>
          <w:p w:rsidR="00747FF4" w:rsidRDefault="00747FF4" w:rsidP="00652BC3">
            <w:pPr>
              <w:suppressAutoHyphens/>
              <w:jc w:val="center"/>
              <w:rPr>
                <w:bCs/>
                <w:iCs/>
                <w:sz w:val="22"/>
                <w:szCs w:val="22"/>
              </w:rPr>
            </w:pPr>
            <w:r>
              <w:rPr>
                <w:bCs/>
                <w:iCs/>
                <w:sz w:val="22"/>
                <w:szCs w:val="22"/>
              </w:rPr>
              <w:t>---</w:t>
            </w:r>
          </w:p>
        </w:tc>
        <w:tc>
          <w:tcPr>
            <w:tcW w:w="1980" w:type="dxa"/>
            <w:tcBorders>
              <w:right w:val="single" w:sz="8" w:space="0" w:color="auto"/>
            </w:tcBorders>
            <w:shd w:val="clear" w:color="auto" w:fill="FADC8C"/>
            <w:vAlign w:val="center"/>
          </w:tcPr>
          <w:p w:rsidR="00747FF4" w:rsidRDefault="00747FF4" w:rsidP="00652BC3">
            <w:pPr>
              <w:suppressAutoHyphens/>
              <w:jc w:val="center"/>
              <w:rPr>
                <w:bCs/>
                <w:iCs/>
                <w:sz w:val="22"/>
                <w:szCs w:val="22"/>
              </w:rPr>
            </w:pPr>
            <w:r>
              <w:rPr>
                <w:bCs/>
                <w:iCs/>
                <w:sz w:val="22"/>
                <w:szCs w:val="22"/>
              </w:rPr>
              <w:t>Dodatno 1 x letno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D92F75" w:rsidRDefault="00652BC3" w:rsidP="00652BC3">
            <w:pPr>
              <w:suppressAutoHyphens/>
              <w:rPr>
                <w:b/>
                <w:bCs/>
                <w:sz w:val="22"/>
                <w:szCs w:val="22"/>
              </w:rPr>
            </w:pPr>
            <w:r w:rsidRPr="00D92F75">
              <w:rPr>
                <w:b/>
                <w:bCs/>
                <w:sz w:val="22"/>
                <w:szCs w:val="22"/>
              </w:rPr>
              <w:t>Pranje zaves (s snemanjem in obešanjem)</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w:t>
            </w:r>
            <w:r w:rsidR="008E0DCB">
              <w:rPr>
                <w:bCs/>
                <w:iCs/>
                <w:sz w:val="22"/>
                <w:szCs w:val="22"/>
              </w:rPr>
              <w:t xml:space="preserve"> </w:t>
            </w:r>
            <w:r w:rsidRPr="00747FF4">
              <w:rPr>
                <w:bCs/>
                <w:iCs/>
                <w:sz w:val="22"/>
                <w:szCs w:val="22"/>
              </w:rPr>
              <w:t>x</w:t>
            </w:r>
            <w:r w:rsidR="008E0DCB">
              <w:rPr>
                <w:bCs/>
                <w:iCs/>
                <w:sz w:val="22"/>
                <w:szCs w:val="22"/>
              </w:rPr>
              <w:t xml:space="preserve"> </w:t>
            </w:r>
            <w:r w:rsidRPr="00747FF4">
              <w:rPr>
                <w:bCs/>
                <w:iCs/>
                <w:sz w:val="22"/>
                <w:szCs w:val="22"/>
              </w:rPr>
              <w:t>letno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D92F75" w:rsidRDefault="00652BC3" w:rsidP="00652BC3">
            <w:pPr>
              <w:suppressAutoHyphens/>
              <w:rPr>
                <w:b/>
                <w:bCs/>
                <w:sz w:val="22"/>
                <w:szCs w:val="22"/>
              </w:rPr>
            </w:pPr>
            <w:proofErr w:type="spellStart"/>
            <w:r w:rsidRPr="00D92F75">
              <w:rPr>
                <w:b/>
                <w:bCs/>
                <w:sz w:val="22"/>
                <w:szCs w:val="22"/>
              </w:rPr>
              <w:t>Ekstrahiranje</w:t>
            </w:r>
            <w:proofErr w:type="spellEnd"/>
            <w:r w:rsidRPr="00D92F75">
              <w:rPr>
                <w:b/>
                <w:bCs/>
                <w:sz w:val="22"/>
                <w:szCs w:val="22"/>
              </w:rPr>
              <w:t xml:space="preserve"> tekstilnih talnih oblog</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4</w:t>
            </w:r>
            <w:r w:rsidR="008E0DCB">
              <w:rPr>
                <w:bCs/>
                <w:iCs/>
                <w:sz w:val="22"/>
                <w:szCs w:val="22"/>
              </w:rPr>
              <w:t xml:space="preserve"> </w:t>
            </w:r>
            <w:r w:rsidRPr="00747FF4">
              <w:rPr>
                <w:bCs/>
                <w:iCs/>
                <w:sz w:val="22"/>
                <w:szCs w:val="22"/>
              </w:rPr>
              <w:t>x</w:t>
            </w:r>
            <w:r w:rsidR="008E0DCB">
              <w:rPr>
                <w:bCs/>
                <w:iCs/>
                <w:sz w:val="22"/>
                <w:szCs w:val="22"/>
              </w:rPr>
              <w:t xml:space="preserve"> </w:t>
            </w:r>
            <w:r w:rsidRPr="00747FF4">
              <w:rPr>
                <w:bCs/>
                <w:iCs/>
                <w:sz w:val="22"/>
                <w:szCs w:val="22"/>
              </w:rPr>
              <w:t>letno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D92F75" w:rsidRDefault="00652BC3" w:rsidP="00652BC3">
            <w:pPr>
              <w:suppressAutoHyphens/>
              <w:rPr>
                <w:b/>
                <w:bCs/>
                <w:sz w:val="22"/>
                <w:szCs w:val="22"/>
              </w:rPr>
            </w:pPr>
            <w:r w:rsidRPr="00D92F75">
              <w:rPr>
                <w:b/>
                <w:bCs/>
                <w:sz w:val="22"/>
                <w:szCs w:val="22"/>
              </w:rPr>
              <w:t xml:space="preserve">Strojno čiščenje talnih površin hodnikov in stopnišč (z </w:t>
            </w:r>
            <w:proofErr w:type="spellStart"/>
            <w:r w:rsidRPr="00D92F75">
              <w:rPr>
                <w:b/>
                <w:bCs/>
                <w:sz w:val="22"/>
                <w:szCs w:val="22"/>
              </w:rPr>
              <w:t>ribalnim</w:t>
            </w:r>
            <w:proofErr w:type="spellEnd"/>
            <w:r w:rsidRPr="00D92F75">
              <w:rPr>
                <w:b/>
                <w:bCs/>
                <w:sz w:val="22"/>
                <w:szCs w:val="22"/>
              </w:rPr>
              <w:t xml:space="preserve"> strojem)</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1</w:t>
            </w:r>
            <w:r w:rsidR="008E0DCB">
              <w:rPr>
                <w:bCs/>
                <w:iCs/>
                <w:sz w:val="22"/>
                <w:szCs w:val="22"/>
              </w:rPr>
              <w:t xml:space="preserve"> </w:t>
            </w:r>
            <w:r w:rsidRPr="00747FF4">
              <w:rPr>
                <w:bCs/>
                <w:iCs/>
                <w:sz w:val="22"/>
                <w:szCs w:val="22"/>
              </w:rPr>
              <w:t>x</w:t>
            </w:r>
            <w:r w:rsidR="008E0DCB">
              <w:rPr>
                <w:bCs/>
                <w:iCs/>
                <w:sz w:val="22"/>
                <w:szCs w:val="22"/>
              </w:rPr>
              <w:t xml:space="preserve"> </w:t>
            </w:r>
            <w:r w:rsidRPr="00747FF4">
              <w:rPr>
                <w:bCs/>
                <w:iCs/>
                <w:sz w:val="22"/>
                <w:szCs w:val="22"/>
              </w:rPr>
              <w:t>mesečno</w:t>
            </w:r>
          </w:p>
        </w:tc>
      </w:tr>
      <w:tr w:rsidR="00652BC3" w:rsidRPr="00D87017" w:rsidTr="00652BC3">
        <w:trPr>
          <w:cantSplit/>
          <w:trHeight w:val="336"/>
        </w:trPr>
        <w:tc>
          <w:tcPr>
            <w:tcW w:w="10440" w:type="dxa"/>
            <w:tcBorders>
              <w:left w:val="single" w:sz="8" w:space="0" w:color="auto"/>
            </w:tcBorders>
            <w:shd w:val="clear" w:color="auto" w:fill="FADC8C"/>
            <w:vAlign w:val="center"/>
          </w:tcPr>
          <w:p w:rsidR="00652BC3" w:rsidRPr="00D92F75" w:rsidRDefault="00652BC3" w:rsidP="00652BC3">
            <w:pPr>
              <w:suppressAutoHyphens/>
              <w:rPr>
                <w:b/>
                <w:bCs/>
                <w:sz w:val="22"/>
                <w:szCs w:val="22"/>
              </w:rPr>
            </w:pPr>
            <w:r w:rsidRPr="00D92F75">
              <w:rPr>
                <w:b/>
                <w:bCs/>
                <w:sz w:val="22"/>
                <w:szCs w:val="22"/>
              </w:rPr>
              <w:t>Poliranje talnih površin</w:t>
            </w:r>
          </w:p>
        </w:tc>
        <w:tc>
          <w:tcPr>
            <w:tcW w:w="180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w:t>
            </w:r>
          </w:p>
        </w:tc>
        <w:tc>
          <w:tcPr>
            <w:tcW w:w="1980" w:type="dxa"/>
            <w:tcBorders>
              <w:right w:val="single" w:sz="8" w:space="0" w:color="auto"/>
            </w:tcBorders>
            <w:shd w:val="clear" w:color="auto" w:fill="FADC8C"/>
            <w:vAlign w:val="center"/>
          </w:tcPr>
          <w:p w:rsidR="00652BC3" w:rsidRPr="00747FF4" w:rsidRDefault="00652BC3" w:rsidP="00652BC3">
            <w:pPr>
              <w:suppressAutoHyphens/>
              <w:jc w:val="center"/>
              <w:rPr>
                <w:bCs/>
                <w:iCs/>
                <w:sz w:val="22"/>
                <w:szCs w:val="22"/>
              </w:rPr>
            </w:pPr>
            <w:r w:rsidRPr="00747FF4">
              <w:rPr>
                <w:bCs/>
                <w:iCs/>
                <w:sz w:val="22"/>
                <w:szCs w:val="22"/>
              </w:rPr>
              <w:t>2</w:t>
            </w:r>
            <w:r w:rsidR="008E0DCB">
              <w:rPr>
                <w:bCs/>
                <w:iCs/>
                <w:sz w:val="22"/>
                <w:szCs w:val="22"/>
              </w:rPr>
              <w:t xml:space="preserve"> </w:t>
            </w:r>
            <w:r w:rsidRPr="00747FF4">
              <w:rPr>
                <w:bCs/>
                <w:iCs/>
                <w:sz w:val="22"/>
                <w:szCs w:val="22"/>
              </w:rPr>
              <w:t>x</w:t>
            </w:r>
            <w:r w:rsidR="008E0DCB">
              <w:rPr>
                <w:bCs/>
                <w:iCs/>
                <w:sz w:val="22"/>
                <w:szCs w:val="22"/>
              </w:rPr>
              <w:t xml:space="preserve"> </w:t>
            </w:r>
            <w:r w:rsidRPr="00747FF4">
              <w:rPr>
                <w:bCs/>
                <w:iCs/>
                <w:sz w:val="22"/>
                <w:szCs w:val="22"/>
              </w:rPr>
              <w:t>letno</w:t>
            </w:r>
          </w:p>
        </w:tc>
      </w:tr>
    </w:tbl>
    <w:p w:rsidR="00652BC3" w:rsidRPr="00D87017" w:rsidRDefault="00652BC3" w:rsidP="00652BC3">
      <w:pPr>
        <w:suppressAutoHyphens/>
        <w:rPr>
          <w:rFonts w:ascii="Verdana" w:hAnsi="Verdana"/>
          <w:bCs/>
          <w:sz w:val="20"/>
          <w:szCs w:val="22"/>
          <w:lang w:val="en-GB"/>
        </w:rPr>
      </w:pPr>
    </w:p>
    <w:p w:rsidR="00652BC3" w:rsidRDefault="00652BC3"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Default="008E0DCB" w:rsidP="00652BC3">
      <w:pPr>
        <w:suppressAutoHyphens/>
        <w:rPr>
          <w:rFonts w:ascii="Verdana" w:hAnsi="Verdana"/>
          <w:bCs/>
          <w:sz w:val="20"/>
          <w:szCs w:val="22"/>
          <w:lang w:val="en-GB"/>
        </w:rPr>
      </w:pPr>
    </w:p>
    <w:p w:rsidR="008E0DCB" w:rsidRPr="00D87017" w:rsidRDefault="008E0DCB" w:rsidP="00652BC3">
      <w:pPr>
        <w:suppressAutoHyphens/>
        <w:rPr>
          <w:rFonts w:ascii="Verdana" w:hAnsi="Verdana"/>
          <w:bCs/>
          <w:sz w:val="20"/>
          <w:szCs w:val="22"/>
          <w:lang w:val="en-GB"/>
        </w:rPr>
      </w:pPr>
    </w:p>
    <w:tbl>
      <w:tblPr>
        <w:tblW w:w="142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20"/>
      </w:tblGrid>
      <w:tr w:rsidR="00652BC3" w:rsidRPr="008E0DCB" w:rsidTr="00652BC3">
        <w:trPr>
          <w:trHeight w:val="435"/>
        </w:trPr>
        <w:tc>
          <w:tcPr>
            <w:tcW w:w="14220" w:type="dxa"/>
            <w:tcBorders>
              <w:left w:val="single" w:sz="8" w:space="0" w:color="auto"/>
              <w:bottom w:val="single" w:sz="8" w:space="0" w:color="auto"/>
              <w:right w:val="single" w:sz="8" w:space="0" w:color="auto"/>
            </w:tcBorders>
            <w:shd w:val="clear" w:color="auto" w:fill="FADC8C"/>
            <w:vAlign w:val="center"/>
          </w:tcPr>
          <w:p w:rsidR="00652BC3" w:rsidRPr="008E0DCB" w:rsidRDefault="00652BC3" w:rsidP="00652BC3">
            <w:pPr>
              <w:suppressAutoHyphens/>
              <w:overflowPunct w:val="0"/>
              <w:autoSpaceDE w:val="0"/>
              <w:spacing w:before="120" w:after="120" w:line="360" w:lineRule="auto"/>
              <w:textAlignment w:val="baseline"/>
              <w:outlineLvl w:val="0"/>
              <w:rPr>
                <w:b/>
                <w:sz w:val="22"/>
                <w:szCs w:val="22"/>
              </w:rPr>
            </w:pPr>
            <w:r w:rsidRPr="008E0DCB">
              <w:rPr>
                <w:b/>
                <w:sz w:val="22"/>
                <w:szCs w:val="22"/>
              </w:rPr>
              <w:lastRenderedPageBreak/>
              <w:t>OPOMBE:</w:t>
            </w:r>
          </w:p>
          <w:tbl>
            <w:tblPr>
              <w:tblW w:w="0" w:type="auto"/>
              <w:tblBorders>
                <w:top w:val="nil"/>
                <w:left w:val="nil"/>
                <w:bottom w:val="nil"/>
                <w:right w:val="nil"/>
              </w:tblBorders>
              <w:tblLayout w:type="fixed"/>
              <w:tblLook w:val="0000" w:firstRow="0" w:lastRow="0" w:firstColumn="0" w:lastColumn="0" w:noHBand="0" w:noVBand="0"/>
            </w:tblPr>
            <w:tblGrid>
              <w:gridCol w:w="13361"/>
            </w:tblGrid>
            <w:tr w:rsidR="008E0DCB" w:rsidRPr="008E0DCB">
              <w:trPr>
                <w:trHeight w:val="1190"/>
              </w:trPr>
              <w:tc>
                <w:tcPr>
                  <w:tcW w:w="13361" w:type="dxa"/>
                </w:tcPr>
                <w:p w:rsidR="008E0DCB" w:rsidRPr="00D92F75" w:rsidRDefault="008E0DCB" w:rsidP="008E0DCB">
                  <w:pPr>
                    <w:autoSpaceDE w:val="0"/>
                    <w:autoSpaceDN w:val="0"/>
                    <w:adjustRightInd w:val="0"/>
                    <w:rPr>
                      <w:color w:val="000000"/>
                      <w:sz w:val="22"/>
                      <w:szCs w:val="22"/>
                    </w:rPr>
                  </w:pPr>
                  <w:r w:rsidRPr="00D92F75">
                    <w:rPr>
                      <w:color w:val="000000"/>
                      <w:sz w:val="22"/>
                      <w:szCs w:val="22"/>
                    </w:rPr>
                    <w:t xml:space="preserve">Za vsakodnevno strojno čiščenje talnih površin hodnikov mora izvajalec zagotoviti stalno prisotnost stroja za čiščenje talnih površin. </w:t>
                  </w:r>
                </w:p>
                <w:p w:rsidR="008E0DCB" w:rsidRPr="00D92F75" w:rsidRDefault="008E0DCB" w:rsidP="008E0DCB">
                  <w:pPr>
                    <w:autoSpaceDE w:val="0"/>
                    <w:autoSpaceDN w:val="0"/>
                    <w:adjustRightInd w:val="0"/>
                    <w:rPr>
                      <w:color w:val="000000"/>
                      <w:sz w:val="22"/>
                      <w:szCs w:val="22"/>
                    </w:rPr>
                  </w:pPr>
                </w:p>
                <w:p w:rsidR="008E0DCB" w:rsidRPr="00D92F75" w:rsidRDefault="008E0DCB" w:rsidP="008E0DCB">
                  <w:pPr>
                    <w:autoSpaceDE w:val="0"/>
                    <w:autoSpaceDN w:val="0"/>
                    <w:adjustRightInd w:val="0"/>
                    <w:rPr>
                      <w:color w:val="000000"/>
                      <w:sz w:val="22"/>
                      <w:szCs w:val="22"/>
                    </w:rPr>
                  </w:pPr>
                  <w:r w:rsidRPr="00D92F75">
                    <w:rPr>
                      <w:color w:val="000000"/>
                      <w:sz w:val="22"/>
                      <w:szCs w:val="22"/>
                    </w:rPr>
                    <w:t xml:space="preserve">Za čiščenje mora izvajalec zagotoviti najmanj tri čistilne vozičke z ločenimi vedri in tri sesalce. </w:t>
                  </w:r>
                </w:p>
                <w:p w:rsidR="008E0DCB" w:rsidRPr="00D92F75" w:rsidRDefault="008E0DCB" w:rsidP="008E0DCB">
                  <w:pPr>
                    <w:autoSpaceDE w:val="0"/>
                    <w:autoSpaceDN w:val="0"/>
                    <w:adjustRightInd w:val="0"/>
                    <w:rPr>
                      <w:color w:val="000000"/>
                      <w:sz w:val="22"/>
                      <w:szCs w:val="22"/>
                    </w:rPr>
                  </w:pPr>
                </w:p>
                <w:p w:rsidR="008E0DCB" w:rsidRPr="00D92F75" w:rsidRDefault="008E0DCB" w:rsidP="008E0DCB">
                  <w:pPr>
                    <w:autoSpaceDE w:val="0"/>
                    <w:autoSpaceDN w:val="0"/>
                    <w:adjustRightInd w:val="0"/>
                    <w:rPr>
                      <w:color w:val="000000"/>
                      <w:sz w:val="22"/>
                      <w:szCs w:val="22"/>
                    </w:rPr>
                  </w:pPr>
                  <w:r w:rsidRPr="00D92F75">
                    <w:rPr>
                      <w:color w:val="000000"/>
                      <w:sz w:val="22"/>
                      <w:szCs w:val="22"/>
                    </w:rPr>
                    <w:t xml:space="preserve">Izvajalec mora zagotoviti dnevno pranje krp za brisanje talnih in zgornjih površin. </w:t>
                  </w:r>
                </w:p>
                <w:p w:rsidR="008E0DCB" w:rsidRPr="00D92F75" w:rsidRDefault="008E0DCB" w:rsidP="008E0DCB">
                  <w:pPr>
                    <w:autoSpaceDE w:val="0"/>
                    <w:autoSpaceDN w:val="0"/>
                    <w:adjustRightInd w:val="0"/>
                    <w:rPr>
                      <w:color w:val="000000"/>
                      <w:sz w:val="22"/>
                      <w:szCs w:val="22"/>
                    </w:rPr>
                  </w:pPr>
                </w:p>
                <w:p w:rsidR="008E0DCB" w:rsidRPr="00D92F75" w:rsidRDefault="008E0DCB" w:rsidP="008E0DCB">
                  <w:pPr>
                    <w:autoSpaceDE w:val="0"/>
                    <w:autoSpaceDN w:val="0"/>
                    <w:adjustRightInd w:val="0"/>
                    <w:rPr>
                      <w:color w:val="000000"/>
                      <w:sz w:val="22"/>
                      <w:szCs w:val="22"/>
                    </w:rPr>
                  </w:pPr>
                  <w:r w:rsidRPr="00D92F75">
                    <w:rPr>
                      <w:color w:val="000000"/>
                      <w:sz w:val="22"/>
                      <w:szCs w:val="22"/>
                    </w:rPr>
                    <w:t xml:space="preserve">Izvajalec mora zagotoviti stalno ekipo delavcev za izvajanje storitev čiščenja. </w:t>
                  </w:r>
                </w:p>
                <w:p w:rsidR="008E0DCB" w:rsidRPr="00D92F75" w:rsidRDefault="008E0DCB" w:rsidP="008E0DCB">
                  <w:pPr>
                    <w:autoSpaceDE w:val="0"/>
                    <w:autoSpaceDN w:val="0"/>
                    <w:adjustRightInd w:val="0"/>
                    <w:rPr>
                      <w:color w:val="000000"/>
                      <w:sz w:val="22"/>
                      <w:szCs w:val="22"/>
                    </w:rPr>
                  </w:pPr>
                </w:p>
                <w:p w:rsidR="008E0DCB" w:rsidRPr="00D92F75" w:rsidRDefault="008E0DCB" w:rsidP="008E0DCB">
                  <w:pPr>
                    <w:autoSpaceDE w:val="0"/>
                    <w:autoSpaceDN w:val="0"/>
                    <w:adjustRightInd w:val="0"/>
                    <w:rPr>
                      <w:color w:val="000000"/>
                      <w:sz w:val="22"/>
                      <w:szCs w:val="22"/>
                    </w:rPr>
                  </w:pPr>
                  <w:r w:rsidRPr="00D92F75">
                    <w:rPr>
                      <w:color w:val="000000"/>
                      <w:sz w:val="22"/>
                      <w:szCs w:val="22"/>
                    </w:rPr>
                    <w:t>Izvajalec mora zagotoviti dnevno prisotnost</w:t>
                  </w:r>
                  <w:r w:rsidR="00627659" w:rsidRPr="00D92F75">
                    <w:rPr>
                      <w:color w:val="000000"/>
                      <w:sz w:val="22"/>
                      <w:szCs w:val="22"/>
                    </w:rPr>
                    <w:t xml:space="preserve"> najmanj petih</w:t>
                  </w:r>
                  <w:r w:rsidR="00D92F75" w:rsidRPr="00D92F75">
                    <w:rPr>
                      <w:color w:val="000000"/>
                      <w:sz w:val="22"/>
                      <w:szCs w:val="22"/>
                    </w:rPr>
                    <w:t xml:space="preserve"> in pol</w:t>
                  </w:r>
                  <w:r w:rsidR="00627659" w:rsidRPr="00D92F75">
                    <w:rPr>
                      <w:color w:val="000000"/>
                      <w:sz w:val="22"/>
                      <w:szCs w:val="22"/>
                    </w:rPr>
                    <w:t xml:space="preserve"> (5</w:t>
                  </w:r>
                  <w:r w:rsidR="00D92F75" w:rsidRPr="00D92F75">
                    <w:rPr>
                      <w:color w:val="000000"/>
                      <w:sz w:val="22"/>
                      <w:szCs w:val="22"/>
                    </w:rPr>
                    <w:t>,5</w:t>
                  </w:r>
                  <w:r w:rsidR="00627659" w:rsidRPr="00D92F75">
                    <w:rPr>
                      <w:color w:val="000000"/>
                      <w:sz w:val="22"/>
                      <w:szCs w:val="22"/>
                    </w:rPr>
                    <w:t>)</w:t>
                  </w:r>
                  <w:r w:rsidRPr="00D92F75">
                    <w:rPr>
                      <w:color w:val="000000"/>
                      <w:sz w:val="22"/>
                      <w:szCs w:val="22"/>
                    </w:rPr>
                    <w:t xml:space="preserve"> delavcev </w:t>
                  </w:r>
                  <w:r w:rsidR="00703704" w:rsidRPr="00D92F75">
                    <w:rPr>
                      <w:color w:val="000000"/>
                      <w:sz w:val="22"/>
                      <w:szCs w:val="22"/>
                    </w:rPr>
                    <w:t>za</w:t>
                  </w:r>
                  <w:r w:rsidR="00627659" w:rsidRPr="00D92F75">
                    <w:rPr>
                      <w:color w:val="000000"/>
                      <w:sz w:val="22"/>
                      <w:szCs w:val="22"/>
                    </w:rPr>
                    <w:t xml:space="preserve"> polni delovni čas, to je</w:t>
                  </w:r>
                  <w:r w:rsidR="00703704" w:rsidRPr="00D92F75">
                    <w:rPr>
                      <w:color w:val="000000"/>
                      <w:sz w:val="22"/>
                      <w:szCs w:val="22"/>
                    </w:rPr>
                    <w:t xml:space="preserve"> 40 ur tedensko </w:t>
                  </w:r>
                  <w:r w:rsidRPr="00D92F75">
                    <w:rPr>
                      <w:color w:val="000000"/>
                      <w:sz w:val="22"/>
                      <w:szCs w:val="22"/>
                    </w:rPr>
                    <w:t xml:space="preserve"> </w:t>
                  </w:r>
                  <w:r w:rsidR="00703704" w:rsidRPr="00D92F75">
                    <w:rPr>
                      <w:color w:val="000000"/>
                      <w:sz w:val="22"/>
                      <w:szCs w:val="22"/>
                    </w:rPr>
                    <w:t xml:space="preserve">s </w:t>
                  </w:r>
                  <w:r w:rsidRPr="00D92F75">
                    <w:rPr>
                      <w:color w:val="000000"/>
                      <w:sz w:val="22"/>
                      <w:szCs w:val="22"/>
                    </w:rPr>
                    <w:t xml:space="preserve">časom od ponedeljka do </w:t>
                  </w:r>
                  <w:r w:rsidR="00703704" w:rsidRPr="00D92F75">
                    <w:rPr>
                      <w:color w:val="000000"/>
                      <w:sz w:val="22"/>
                      <w:szCs w:val="22"/>
                    </w:rPr>
                    <w:t xml:space="preserve">petka, po potrebi pa tudi ob </w:t>
                  </w:r>
                  <w:r w:rsidRPr="00D92F75">
                    <w:rPr>
                      <w:color w:val="000000"/>
                      <w:sz w:val="22"/>
                      <w:szCs w:val="22"/>
                    </w:rPr>
                    <w:t>sobot</w:t>
                  </w:r>
                  <w:r w:rsidR="00703704" w:rsidRPr="00D92F75">
                    <w:rPr>
                      <w:color w:val="000000"/>
                      <w:sz w:val="22"/>
                      <w:szCs w:val="22"/>
                    </w:rPr>
                    <w:t>ah</w:t>
                  </w:r>
                  <w:r w:rsidRPr="00D92F75">
                    <w:rPr>
                      <w:color w:val="000000"/>
                      <w:sz w:val="22"/>
                      <w:szCs w:val="22"/>
                    </w:rPr>
                    <w:t xml:space="preserve">. </w:t>
                  </w:r>
                </w:p>
                <w:p w:rsidR="008E0DCB" w:rsidRPr="00D92F75" w:rsidRDefault="008E0DCB" w:rsidP="008E0DCB">
                  <w:pPr>
                    <w:autoSpaceDE w:val="0"/>
                    <w:autoSpaceDN w:val="0"/>
                    <w:adjustRightInd w:val="0"/>
                    <w:rPr>
                      <w:color w:val="000000"/>
                      <w:sz w:val="22"/>
                      <w:szCs w:val="22"/>
                    </w:rPr>
                  </w:pPr>
                </w:p>
                <w:p w:rsidR="008E0DCB" w:rsidRPr="00D92F75" w:rsidRDefault="008E0DCB" w:rsidP="008E0DCB">
                  <w:pPr>
                    <w:autoSpaceDE w:val="0"/>
                    <w:autoSpaceDN w:val="0"/>
                    <w:adjustRightInd w:val="0"/>
                    <w:rPr>
                      <w:color w:val="000000"/>
                      <w:sz w:val="22"/>
                      <w:szCs w:val="22"/>
                    </w:rPr>
                  </w:pPr>
                  <w:r w:rsidRPr="00D92F75">
                    <w:rPr>
                      <w:color w:val="000000"/>
                      <w:sz w:val="22"/>
                      <w:szCs w:val="22"/>
                    </w:rPr>
                    <w:t xml:space="preserve">Prisotnost delavcev naročnik nadzoruje. </w:t>
                  </w:r>
                </w:p>
                <w:p w:rsidR="008E0DCB" w:rsidRPr="00D92F75" w:rsidRDefault="008E0DCB" w:rsidP="008E0DCB">
                  <w:pPr>
                    <w:autoSpaceDE w:val="0"/>
                    <w:autoSpaceDN w:val="0"/>
                    <w:adjustRightInd w:val="0"/>
                    <w:rPr>
                      <w:color w:val="000000"/>
                      <w:sz w:val="22"/>
                      <w:szCs w:val="22"/>
                    </w:rPr>
                  </w:pPr>
                </w:p>
                <w:p w:rsidR="008E0DCB" w:rsidRPr="00D92F75" w:rsidRDefault="008E0DCB" w:rsidP="008E0DCB">
                  <w:pPr>
                    <w:autoSpaceDE w:val="0"/>
                    <w:autoSpaceDN w:val="0"/>
                    <w:adjustRightInd w:val="0"/>
                    <w:rPr>
                      <w:color w:val="000000"/>
                      <w:sz w:val="22"/>
                      <w:szCs w:val="22"/>
                    </w:rPr>
                  </w:pPr>
                  <w:r w:rsidRPr="00D92F75">
                    <w:rPr>
                      <w:color w:val="000000"/>
                      <w:sz w:val="22"/>
                      <w:szCs w:val="22"/>
                    </w:rPr>
                    <w:t xml:space="preserve">Predviden obseg dela pri postavki »Čiščenje laboratorijskega inventarja in opreme« v Laboratoriju v obsegu 12 človek ur dnevno. </w:t>
                  </w:r>
                </w:p>
                <w:p w:rsidR="00627659" w:rsidRPr="00D92F75" w:rsidRDefault="00627659" w:rsidP="008E0DCB">
                  <w:pPr>
                    <w:autoSpaceDE w:val="0"/>
                    <w:autoSpaceDN w:val="0"/>
                    <w:adjustRightInd w:val="0"/>
                    <w:rPr>
                      <w:color w:val="000000"/>
                      <w:sz w:val="22"/>
                      <w:szCs w:val="22"/>
                    </w:rPr>
                  </w:pPr>
                </w:p>
                <w:p w:rsidR="00627659" w:rsidRPr="00D92F75" w:rsidRDefault="00627659" w:rsidP="008E0DCB">
                  <w:pPr>
                    <w:autoSpaceDE w:val="0"/>
                    <w:autoSpaceDN w:val="0"/>
                    <w:adjustRightInd w:val="0"/>
                    <w:rPr>
                      <w:color w:val="000000"/>
                      <w:sz w:val="22"/>
                      <w:szCs w:val="22"/>
                    </w:rPr>
                  </w:pPr>
                  <w:r w:rsidRPr="00D92F75">
                    <w:rPr>
                      <w:color w:val="000000"/>
                      <w:sz w:val="22"/>
                      <w:szCs w:val="22"/>
                    </w:rPr>
                    <w:t>Temeljito generalno čiščenje, ki se izvaja 1 X letno zajema čiščenje vseh prostorov in površin vključno z okni in steklenimi površinami.</w:t>
                  </w:r>
                </w:p>
                <w:p w:rsidR="00627659" w:rsidRPr="00D92F75" w:rsidRDefault="00627659" w:rsidP="008E0DCB">
                  <w:pPr>
                    <w:autoSpaceDE w:val="0"/>
                    <w:autoSpaceDN w:val="0"/>
                    <w:adjustRightInd w:val="0"/>
                    <w:rPr>
                      <w:color w:val="000000"/>
                      <w:sz w:val="22"/>
                      <w:szCs w:val="22"/>
                    </w:rPr>
                  </w:pPr>
                </w:p>
                <w:p w:rsidR="00627659" w:rsidRDefault="00627659" w:rsidP="008E0DCB">
                  <w:pPr>
                    <w:autoSpaceDE w:val="0"/>
                    <w:autoSpaceDN w:val="0"/>
                    <w:adjustRightInd w:val="0"/>
                    <w:rPr>
                      <w:color w:val="000000"/>
                      <w:sz w:val="22"/>
                      <w:szCs w:val="22"/>
                    </w:rPr>
                  </w:pPr>
                  <w:r w:rsidRPr="00D92F75">
                    <w:rPr>
                      <w:color w:val="000000"/>
                      <w:sz w:val="22"/>
                      <w:szCs w:val="22"/>
                    </w:rPr>
                    <w:t xml:space="preserve">Ponudnik mora dodatno  1 X letno izvesti  </w:t>
                  </w:r>
                  <w:r w:rsidR="00B61553" w:rsidRPr="00D92F75">
                    <w:rPr>
                      <w:color w:val="000000"/>
                      <w:sz w:val="22"/>
                      <w:szCs w:val="22"/>
                    </w:rPr>
                    <w:t>o</w:t>
                  </w:r>
                  <w:r w:rsidR="00B61553" w:rsidRPr="00D92F75">
                    <w:rPr>
                      <w:bCs/>
                      <w:sz w:val="22"/>
                      <w:szCs w:val="22"/>
                    </w:rPr>
                    <w:t>bojestransko čiščenje steklenih površin ob Aškerčevi cesti.</w:t>
                  </w:r>
                  <w:r w:rsidR="00B61553">
                    <w:rPr>
                      <w:b/>
                      <w:bCs/>
                      <w:sz w:val="22"/>
                      <w:szCs w:val="22"/>
                    </w:rPr>
                    <w:t xml:space="preserve"> </w:t>
                  </w:r>
                </w:p>
                <w:p w:rsidR="008E0DCB" w:rsidRPr="008E0DCB" w:rsidRDefault="008E0DCB" w:rsidP="008E0DCB">
                  <w:pPr>
                    <w:autoSpaceDE w:val="0"/>
                    <w:autoSpaceDN w:val="0"/>
                    <w:adjustRightInd w:val="0"/>
                    <w:rPr>
                      <w:color w:val="000000"/>
                      <w:sz w:val="22"/>
                      <w:szCs w:val="22"/>
                    </w:rPr>
                  </w:pPr>
                </w:p>
              </w:tc>
            </w:tr>
          </w:tbl>
          <w:p w:rsidR="00652BC3" w:rsidRPr="008E0DCB" w:rsidRDefault="00652BC3" w:rsidP="00652BC3">
            <w:pPr>
              <w:suppressAutoHyphens/>
              <w:spacing w:line="360" w:lineRule="auto"/>
              <w:rPr>
                <w:bCs/>
                <w:sz w:val="22"/>
                <w:szCs w:val="22"/>
              </w:rPr>
            </w:pPr>
          </w:p>
        </w:tc>
      </w:tr>
    </w:tbl>
    <w:p w:rsidR="00652BC3" w:rsidRPr="008E0DCB" w:rsidRDefault="00652BC3" w:rsidP="00652BC3">
      <w:pPr>
        <w:keepNext/>
        <w:keepLines/>
        <w:suppressAutoHyphens/>
        <w:rPr>
          <w:b/>
          <w:bCs/>
          <w:sz w:val="22"/>
          <w:szCs w:val="22"/>
        </w:rPr>
      </w:pPr>
    </w:p>
    <w:p w:rsidR="00652BC3" w:rsidRPr="008E0DCB" w:rsidRDefault="00652BC3" w:rsidP="00652BC3">
      <w:pPr>
        <w:keepNext/>
        <w:keepLines/>
        <w:suppressAutoHyphens/>
        <w:rPr>
          <w:b/>
          <w:bCs/>
          <w:sz w:val="22"/>
          <w:szCs w:val="22"/>
        </w:rPr>
      </w:pPr>
    </w:p>
    <w:p w:rsidR="00652BC3" w:rsidRPr="008E0DCB" w:rsidRDefault="00652BC3" w:rsidP="00652BC3">
      <w:pPr>
        <w:keepNext/>
        <w:keepLines/>
        <w:suppressAutoHyphens/>
        <w:rPr>
          <w:b/>
          <w:bCs/>
          <w:sz w:val="22"/>
          <w:szCs w:val="22"/>
        </w:rPr>
      </w:pPr>
    </w:p>
    <w:p w:rsidR="00652BC3" w:rsidRPr="008E0DCB" w:rsidRDefault="00652BC3" w:rsidP="00652BC3">
      <w:pPr>
        <w:keepNext/>
        <w:keepLines/>
        <w:widowControl w:val="0"/>
        <w:suppressAutoHyphens/>
        <w:rPr>
          <w:bCs/>
          <w:sz w:val="22"/>
          <w:szCs w:val="22"/>
        </w:rPr>
      </w:pPr>
      <w:r w:rsidRPr="008E0DCB">
        <w:rPr>
          <w:bCs/>
          <w:sz w:val="22"/>
          <w:szCs w:val="22"/>
        </w:rPr>
        <w:t>Spodaj podpisani pooblaščeni predstavnik ponudnika izjavljam, da bodo vsa opravljena dela opravljena v rokih in bodo v celoti ustrezala zgoraj navedenim opisom.</w:t>
      </w:r>
    </w:p>
    <w:p w:rsidR="00652BC3" w:rsidRPr="008E0DCB" w:rsidRDefault="00652BC3" w:rsidP="00652BC3">
      <w:pPr>
        <w:keepNext/>
        <w:keepLines/>
        <w:widowControl w:val="0"/>
        <w:suppressAutoHyphens/>
        <w:rPr>
          <w:bCs/>
          <w:sz w:val="22"/>
          <w:szCs w:val="22"/>
        </w:rPr>
      </w:pPr>
    </w:p>
    <w:p w:rsidR="00652BC3" w:rsidRPr="008E0DCB" w:rsidRDefault="00652BC3" w:rsidP="00652BC3">
      <w:pPr>
        <w:keepNext/>
        <w:keepLines/>
        <w:widowControl w:val="0"/>
        <w:suppressAutoHyphens/>
        <w:rPr>
          <w:bCs/>
          <w:sz w:val="22"/>
          <w:szCs w:val="22"/>
        </w:rPr>
      </w:pPr>
    </w:p>
    <w:p w:rsidR="00652BC3" w:rsidRPr="008E0DCB" w:rsidRDefault="00652BC3" w:rsidP="00652BC3">
      <w:pPr>
        <w:keepNext/>
        <w:keepLines/>
        <w:widowControl w:val="0"/>
        <w:suppressAutoHyphens/>
        <w:rPr>
          <w:bCs/>
          <w:sz w:val="22"/>
          <w:szCs w:val="22"/>
        </w:rPr>
      </w:pP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t>V______</w:t>
      </w:r>
      <w:r w:rsidR="008E0DCB">
        <w:rPr>
          <w:bCs/>
          <w:sz w:val="22"/>
          <w:szCs w:val="22"/>
        </w:rPr>
        <w:t>__</w:t>
      </w:r>
      <w:r w:rsidRPr="008E0DCB">
        <w:rPr>
          <w:bCs/>
          <w:sz w:val="22"/>
          <w:szCs w:val="22"/>
        </w:rPr>
        <w:t>_________, dne _____________</w:t>
      </w:r>
    </w:p>
    <w:p w:rsidR="00652BC3" w:rsidRPr="008E0DCB" w:rsidRDefault="00652BC3" w:rsidP="00652BC3">
      <w:pPr>
        <w:keepNext/>
        <w:keepLines/>
        <w:widowControl w:val="0"/>
        <w:suppressAutoHyphens/>
        <w:rPr>
          <w:bCs/>
          <w:sz w:val="22"/>
          <w:szCs w:val="22"/>
        </w:rPr>
      </w:pPr>
    </w:p>
    <w:p w:rsidR="00652BC3" w:rsidRPr="008E0DCB" w:rsidRDefault="00652BC3" w:rsidP="00652BC3">
      <w:pPr>
        <w:keepNext/>
        <w:keepLines/>
        <w:widowControl w:val="0"/>
        <w:suppressAutoHyphens/>
        <w:rPr>
          <w:bCs/>
          <w:sz w:val="22"/>
          <w:szCs w:val="22"/>
        </w:rPr>
      </w:pP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t xml:space="preserve">Ime in priimek: </w:t>
      </w:r>
    </w:p>
    <w:p w:rsidR="00652BC3" w:rsidRPr="008E0DCB" w:rsidRDefault="00652BC3" w:rsidP="00652BC3">
      <w:pPr>
        <w:keepNext/>
        <w:keepLines/>
        <w:widowControl w:val="0"/>
        <w:suppressAutoHyphens/>
        <w:rPr>
          <w:bCs/>
          <w:sz w:val="22"/>
          <w:szCs w:val="22"/>
        </w:rPr>
      </w:pP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r w:rsidRPr="008E0DCB">
        <w:rPr>
          <w:bCs/>
          <w:sz w:val="22"/>
          <w:szCs w:val="22"/>
        </w:rPr>
        <w:tab/>
      </w:r>
    </w:p>
    <w:p w:rsidR="00652BC3" w:rsidRPr="008E0DCB" w:rsidRDefault="00652BC3" w:rsidP="00652BC3">
      <w:pPr>
        <w:keepNext/>
        <w:keepLines/>
        <w:widowControl w:val="0"/>
        <w:suppressAutoHyphens/>
        <w:ind w:left="8640" w:firstLine="720"/>
        <w:rPr>
          <w:bCs/>
          <w:sz w:val="22"/>
          <w:szCs w:val="22"/>
        </w:rPr>
      </w:pPr>
      <w:r w:rsidRPr="008E0DCB">
        <w:rPr>
          <w:bCs/>
          <w:sz w:val="22"/>
          <w:szCs w:val="22"/>
        </w:rPr>
        <w:t>Žig in podpis:</w:t>
      </w:r>
    </w:p>
    <w:p w:rsidR="00652BC3" w:rsidRPr="008E0DCB" w:rsidRDefault="00652BC3" w:rsidP="00652BC3">
      <w:pPr>
        <w:keepNext/>
        <w:keepLines/>
        <w:widowControl w:val="0"/>
        <w:suppressAutoHyphens/>
        <w:rPr>
          <w:bCs/>
          <w:sz w:val="22"/>
          <w:szCs w:val="22"/>
        </w:rPr>
      </w:pPr>
    </w:p>
    <w:p w:rsidR="00652BC3" w:rsidRDefault="00652BC3" w:rsidP="00652BC3">
      <w:pPr>
        <w:jc w:val="center"/>
        <w:rPr>
          <w:rFonts w:eastAsia="Arial Unicode MS"/>
          <w:b/>
          <w:bCs/>
          <w:color w:val="000000"/>
          <w:kern w:val="1"/>
          <w:sz w:val="20"/>
        </w:rPr>
        <w:sectPr w:rsidR="00652BC3" w:rsidSect="00652BC3">
          <w:footerReference w:type="default" r:id="rId24"/>
          <w:pgSz w:w="16838" w:h="11906" w:orient="landscape"/>
          <w:pgMar w:top="1418" w:right="1418" w:bottom="1418" w:left="1259" w:header="709" w:footer="709" w:gutter="0"/>
          <w:cols w:space="708"/>
          <w:docGrid w:linePitch="360"/>
        </w:sectPr>
      </w:pPr>
    </w:p>
    <w:p w:rsidR="00652BC3" w:rsidRDefault="00652BC3" w:rsidP="00652BC3">
      <w:pPr>
        <w:jc w:val="center"/>
        <w:rPr>
          <w:rFonts w:eastAsia="Arial Unicode MS"/>
          <w:b/>
          <w:bCs/>
          <w:color w:val="000000"/>
          <w:kern w:val="1"/>
          <w:sz w:val="20"/>
        </w:rPr>
      </w:pPr>
    </w:p>
    <w:p w:rsidR="00652BC3" w:rsidRDefault="00652BC3" w:rsidP="00652BC3">
      <w:pPr>
        <w:jc w:val="center"/>
        <w:rPr>
          <w:rFonts w:eastAsia="Arial Unicode MS"/>
          <w:b/>
          <w:bCs/>
          <w:color w:val="000000"/>
          <w:kern w:val="1"/>
          <w:sz w:val="20"/>
        </w:rPr>
      </w:pPr>
    </w:p>
    <w:p w:rsidR="00652BC3" w:rsidRDefault="00652BC3" w:rsidP="00652BC3">
      <w:pPr>
        <w:jc w:val="center"/>
        <w:rPr>
          <w:rFonts w:eastAsia="Arial Unicode MS"/>
          <w:b/>
          <w:bCs/>
          <w:color w:val="000000"/>
          <w:kern w:val="1"/>
          <w:sz w:val="20"/>
        </w:rPr>
      </w:pPr>
    </w:p>
    <w:p w:rsidR="00652BC3" w:rsidRDefault="00652BC3" w:rsidP="00652BC3">
      <w:pPr>
        <w:jc w:val="center"/>
        <w:rPr>
          <w:rFonts w:eastAsia="Arial Unicode MS"/>
          <w:b/>
          <w:bCs/>
          <w:color w:val="000000"/>
          <w:kern w:val="1"/>
          <w:sz w:val="20"/>
        </w:rPr>
      </w:pPr>
    </w:p>
    <w:p w:rsidR="00652BC3" w:rsidRDefault="00652BC3" w:rsidP="00652BC3">
      <w:pPr>
        <w:pStyle w:val="Header"/>
        <w:tabs>
          <w:tab w:val="clear" w:pos="4536"/>
          <w:tab w:val="clear" w:pos="9072"/>
        </w:tabs>
        <w:spacing w:line="24" w:lineRule="atLeast"/>
      </w:pPr>
    </w:p>
    <w:p w:rsidR="00652BC3" w:rsidRDefault="00652BC3" w:rsidP="00652BC3">
      <w:pPr>
        <w:rPr>
          <w:b/>
        </w:rPr>
      </w:pPr>
    </w:p>
    <w:p w:rsidR="00652BC3" w:rsidRDefault="00652BC3" w:rsidP="00652BC3">
      <w:pPr>
        <w:jc w:val="center"/>
        <w:rPr>
          <w:b/>
          <w:sz w:val="28"/>
          <w:szCs w:val="28"/>
        </w:rPr>
      </w:pPr>
    </w:p>
    <w:p w:rsidR="00652BC3" w:rsidRDefault="00652BC3" w:rsidP="00652BC3">
      <w:pPr>
        <w:jc w:val="center"/>
        <w:rPr>
          <w:b/>
          <w:sz w:val="28"/>
          <w:szCs w:val="28"/>
        </w:rPr>
      </w:pPr>
    </w:p>
    <w:p w:rsidR="00652BC3" w:rsidRDefault="00652BC3" w:rsidP="00652BC3">
      <w:pPr>
        <w:jc w:val="center"/>
        <w:rPr>
          <w:b/>
          <w:sz w:val="28"/>
          <w:szCs w:val="28"/>
        </w:rPr>
      </w:pPr>
    </w:p>
    <w:p w:rsidR="00652BC3" w:rsidRDefault="00652BC3" w:rsidP="00652BC3">
      <w:pPr>
        <w:jc w:val="center"/>
        <w:rPr>
          <w:b/>
          <w:sz w:val="28"/>
          <w:szCs w:val="28"/>
        </w:rPr>
      </w:pPr>
    </w:p>
    <w:p w:rsidR="00652BC3" w:rsidRDefault="00652BC3" w:rsidP="00652BC3">
      <w:pPr>
        <w:jc w:val="center"/>
        <w:rPr>
          <w:b/>
          <w:sz w:val="28"/>
          <w:szCs w:val="28"/>
        </w:rPr>
      </w:pPr>
    </w:p>
    <w:p w:rsidR="00652BC3" w:rsidRDefault="00652BC3" w:rsidP="00652BC3">
      <w:pPr>
        <w:jc w:val="center"/>
        <w:rPr>
          <w:b/>
          <w:sz w:val="28"/>
          <w:szCs w:val="28"/>
        </w:rPr>
      </w:pPr>
    </w:p>
    <w:p w:rsidR="00652BC3" w:rsidRDefault="00652BC3" w:rsidP="00652BC3">
      <w:pPr>
        <w:jc w:val="center"/>
        <w:rPr>
          <w:b/>
          <w:sz w:val="28"/>
          <w:szCs w:val="28"/>
        </w:rPr>
      </w:pPr>
    </w:p>
    <w:p w:rsidR="00652BC3" w:rsidRDefault="00652BC3" w:rsidP="00652BC3">
      <w:pPr>
        <w:jc w:val="center"/>
        <w:rPr>
          <w:b/>
          <w:sz w:val="28"/>
          <w:szCs w:val="28"/>
        </w:rPr>
      </w:pPr>
    </w:p>
    <w:p w:rsidR="00652BC3" w:rsidRDefault="00652BC3" w:rsidP="00652BC3">
      <w:pPr>
        <w:jc w:val="center"/>
        <w:rPr>
          <w:b/>
          <w:sz w:val="28"/>
          <w:szCs w:val="28"/>
        </w:rPr>
      </w:pPr>
    </w:p>
    <w:p w:rsidR="00652BC3" w:rsidRPr="008B0A40" w:rsidRDefault="00652BC3" w:rsidP="00652BC3">
      <w:pPr>
        <w:jc w:val="center"/>
        <w:rPr>
          <w:b/>
          <w:sz w:val="28"/>
          <w:szCs w:val="28"/>
        </w:rPr>
      </w:pPr>
      <w:r w:rsidRPr="008B0A40">
        <w:rPr>
          <w:b/>
          <w:sz w:val="28"/>
          <w:szCs w:val="28"/>
        </w:rPr>
        <w:t>POTRDILO O UDELEŽBI NA OGLEDU</w:t>
      </w:r>
      <w:r w:rsidR="00381821" w:rsidRPr="008B0A40">
        <w:rPr>
          <w:b/>
          <w:sz w:val="28"/>
          <w:szCs w:val="28"/>
        </w:rPr>
        <w:t>*</w:t>
      </w:r>
    </w:p>
    <w:p w:rsidR="00652BC3" w:rsidRPr="008B0A40" w:rsidRDefault="00652BC3" w:rsidP="00652BC3">
      <w:pPr>
        <w:jc w:val="center"/>
        <w:rPr>
          <w:b/>
          <w:sz w:val="28"/>
          <w:szCs w:val="28"/>
        </w:rPr>
      </w:pPr>
    </w:p>
    <w:p w:rsidR="00652BC3" w:rsidRPr="008B0A40" w:rsidRDefault="00652BC3" w:rsidP="00652BC3">
      <w:pPr>
        <w:rPr>
          <w:b/>
          <w:sz w:val="28"/>
          <w:szCs w:val="28"/>
        </w:rPr>
      </w:pPr>
    </w:p>
    <w:p w:rsidR="00652BC3" w:rsidRPr="008B0A40" w:rsidRDefault="00652BC3" w:rsidP="00652BC3">
      <w:pPr>
        <w:jc w:val="both"/>
      </w:pPr>
      <w:r w:rsidRPr="008B0A40">
        <w:t xml:space="preserve">Potrjujemo ogled prostorov Fakultete za farmacijo, Univerze v Ljubljani na lokaciji, Aškerčeva c. 7, </w:t>
      </w:r>
      <w:r w:rsidR="004077BE" w:rsidRPr="008B0A40">
        <w:t xml:space="preserve">Aškerčeva c. 9 </w:t>
      </w:r>
      <w:r w:rsidRPr="008B0A40">
        <w:t xml:space="preserve">in Tržaška 32, 1000 Ljubljana, ki je skladno z razpisno dokumentacijo za javno naročilo storitev čiščenja prostorov fakultete obvezen. </w:t>
      </w:r>
    </w:p>
    <w:p w:rsidR="00652BC3" w:rsidRPr="008B0A40" w:rsidRDefault="00652BC3" w:rsidP="00652BC3">
      <w:r w:rsidRPr="008B0A40">
        <w:t>Prisotni predstavniki ponudnika (naziv in naslov ponudnika) __________________________</w:t>
      </w:r>
    </w:p>
    <w:p w:rsidR="00652BC3" w:rsidRPr="008B0A40" w:rsidRDefault="00652BC3" w:rsidP="00652BC3">
      <w:r w:rsidRPr="008B0A40">
        <w:t xml:space="preserve">___________________________________________________________________________ </w:t>
      </w:r>
    </w:p>
    <w:p w:rsidR="00652BC3" w:rsidRPr="008B0A40" w:rsidRDefault="00652BC3" w:rsidP="00652B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0"/>
      </w:tblGrid>
      <w:tr w:rsidR="00652BC3" w:rsidRPr="008B0A40" w:rsidTr="00652BC3">
        <w:tc>
          <w:tcPr>
            <w:tcW w:w="9180" w:type="dxa"/>
            <w:shd w:val="clear" w:color="auto" w:fill="auto"/>
          </w:tcPr>
          <w:p w:rsidR="00652BC3" w:rsidRPr="008B0A40" w:rsidRDefault="00652BC3" w:rsidP="00652BC3">
            <w:pPr>
              <w:rPr>
                <w:b/>
              </w:rPr>
            </w:pPr>
            <w:r w:rsidRPr="008B0A40">
              <w:rPr>
                <w:b/>
              </w:rPr>
              <w:t xml:space="preserve">Ime, priimek in funkcija </w:t>
            </w:r>
          </w:p>
        </w:tc>
      </w:tr>
      <w:tr w:rsidR="00652BC3" w:rsidRPr="008B0A40" w:rsidTr="00652BC3">
        <w:tc>
          <w:tcPr>
            <w:tcW w:w="9180" w:type="dxa"/>
            <w:shd w:val="clear" w:color="auto" w:fill="auto"/>
          </w:tcPr>
          <w:p w:rsidR="00652BC3" w:rsidRPr="008B0A40" w:rsidRDefault="00652BC3" w:rsidP="00652BC3"/>
          <w:p w:rsidR="00652BC3" w:rsidRPr="008B0A40" w:rsidRDefault="00652BC3" w:rsidP="00652BC3"/>
        </w:tc>
      </w:tr>
      <w:tr w:rsidR="00652BC3" w:rsidRPr="008B0A40" w:rsidTr="00652BC3">
        <w:tc>
          <w:tcPr>
            <w:tcW w:w="9180" w:type="dxa"/>
            <w:shd w:val="clear" w:color="auto" w:fill="auto"/>
          </w:tcPr>
          <w:p w:rsidR="00652BC3" w:rsidRPr="008B0A40" w:rsidRDefault="00652BC3" w:rsidP="00652BC3"/>
          <w:p w:rsidR="00652BC3" w:rsidRPr="008B0A40" w:rsidRDefault="00652BC3" w:rsidP="00652BC3"/>
        </w:tc>
      </w:tr>
      <w:tr w:rsidR="00652BC3" w:rsidRPr="008B0A40" w:rsidTr="00652BC3">
        <w:tc>
          <w:tcPr>
            <w:tcW w:w="9180" w:type="dxa"/>
            <w:shd w:val="clear" w:color="auto" w:fill="auto"/>
          </w:tcPr>
          <w:p w:rsidR="00652BC3" w:rsidRPr="008B0A40" w:rsidRDefault="00652BC3" w:rsidP="00652BC3"/>
          <w:p w:rsidR="00652BC3" w:rsidRPr="008B0A40" w:rsidRDefault="00652BC3" w:rsidP="00652BC3"/>
        </w:tc>
      </w:tr>
    </w:tbl>
    <w:p w:rsidR="00652BC3" w:rsidRPr="008B0A40" w:rsidRDefault="00652BC3" w:rsidP="00652BC3">
      <w:r w:rsidRPr="008B0A40">
        <w:t xml:space="preserve"> </w:t>
      </w:r>
    </w:p>
    <w:p w:rsidR="00652BC3" w:rsidRPr="008B0A40" w:rsidRDefault="00652BC3" w:rsidP="00652BC3"/>
    <w:p w:rsidR="00652BC3" w:rsidRPr="008B0A40" w:rsidRDefault="00652BC3" w:rsidP="00652BC3"/>
    <w:p w:rsidR="00652BC3" w:rsidRPr="008B0A40" w:rsidRDefault="00652BC3" w:rsidP="00652BC3">
      <w:r w:rsidRPr="008B0A40">
        <w:t>Pooblaščena oseba naročnika za ogled</w:t>
      </w:r>
      <w:r w:rsidRPr="008B0A40">
        <w:tab/>
      </w:r>
      <w:r w:rsidRPr="008B0A40">
        <w:tab/>
        <w:t xml:space="preserve">       Predstavnik kandidata za ponudnika</w:t>
      </w:r>
    </w:p>
    <w:p w:rsidR="00652BC3" w:rsidRPr="008B0A40" w:rsidRDefault="00652BC3" w:rsidP="00652BC3"/>
    <w:p w:rsidR="00652BC3" w:rsidRPr="008B0A40" w:rsidRDefault="00652BC3" w:rsidP="00652BC3"/>
    <w:p w:rsidR="00652BC3" w:rsidRPr="008B0A40" w:rsidRDefault="00652BC3" w:rsidP="00652BC3"/>
    <w:p w:rsidR="00652BC3" w:rsidRPr="008B0A40" w:rsidRDefault="00652BC3" w:rsidP="00652BC3">
      <w:pPr>
        <w:pStyle w:val="Header"/>
        <w:tabs>
          <w:tab w:val="clear" w:pos="4536"/>
          <w:tab w:val="clear" w:pos="9072"/>
        </w:tabs>
        <w:spacing w:line="24" w:lineRule="atLeast"/>
      </w:pPr>
    </w:p>
    <w:p w:rsidR="00652BC3" w:rsidRPr="008B0A40" w:rsidRDefault="00652BC3" w:rsidP="00652BC3">
      <w:pPr>
        <w:jc w:val="center"/>
        <w:rPr>
          <w:rFonts w:eastAsia="Arial Unicode MS"/>
          <w:b/>
          <w:bCs/>
          <w:color w:val="000000"/>
          <w:kern w:val="1"/>
          <w:sz w:val="20"/>
        </w:rPr>
      </w:pPr>
    </w:p>
    <w:p w:rsidR="00652BC3" w:rsidRPr="008B0A40" w:rsidRDefault="00652BC3" w:rsidP="00652BC3">
      <w:pPr>
        <w:jc w:val="center"/>
        <w:rPr>
          <w:rFonts w:eastAsia="Arial Unicode MS"/>
          <w:b/>
          <w:bCs/>
          <w:color w:val="000000"/>
          <w:kern w:val="1"/>
          <w:sz w:val="20"/>
        </w:rPr>
      </w:pPr>
    </w:p>
    <w:p w:rsidR="00652BC3" w:rsidRPr="008B0A40" w:rsidRDefault="00652BC3" w:rsidP="00652BC3">
      <w:pPr>
        <w:jc w:val="center"/>
        <w:rPr>
          <w:rFonts w:eastAsia="Arial Unicode MS"/>
          <w:b/>
          <w:bCs/>
          <w:color w:val="000000"/>
          <w:kern w:val="1"/>
          <w:sz w:val="20"/>
        </w:rPr>
      </w:pPr>
    </w:p>
    <w:p w:rsidR="00652BC3" w:rsidRPr="008B0A40" w:rsidRDefault="00652BC3" w:rsidP="00652BC3">
      <w:pPr>
        <w:jc w:val="center"/>
        <w:rPr>
          <w:rFonts w:eastAsia="Arial Unicode MS"/>
          <w:b/>
          <w:bCs/>
          <w:color w:val="000000"/>
          <w:kern w:val="1"/>
          <w:sz w:val="20"/>
        </w:rPr>
      </w:pPr>
    </w:p>
    <w:p w:rsidR="00652BC3" w:rsidRPr="008B0A40" w:rsidRDefault="00652BC3" w:rsidP="00652BC3">
      <w:pPr>
        <w:jc w:val="center"/>
        <w:rPr>
          <w:rFonts w:eastAsia="Arial Unicode MS"/>
          <w:b/>
          <w:bCs/>
          <w:color w:val="000000"/>
          <w:kern w:val="1"/>
          <w:sz w:val="20"/>
        </w:rPr>
      </w:pPr>
    </w:p>
    <w:p w:rsidR="008B0A40" w:rsidRPr="008B0A40" w:rsidRDefault="008B0A40" w:rsidP="00652BC3">
      <w:pPr>
        <w:jc w:val="center"/>
        <w:rPr>
          <w:rFonts w:eastAsia="Arial Unicode MS"/>
          <w:b/>
          <w:bCs/>
          <w:color w:val="000000"/>
          <w:kern w:val="1"/>
          <w:sz w:val="20"/>
        </w:rPr>
      </w:pPr>
    </w:p>
    <w:p w:rsidR="00652BC3" w:rsidRPr="008B0A40" w:rsidRDefault="00652BC3" w:rsidP="00652BC3">
      <w:pPr>
        <w:jc w:val="center"/>
        <w:rPr>
          <w:rFonts w:eastAsia="Arial Unicode MS"/>
          <w:b/>
          <w:bCs/>
          <w:color w:val="000000"/>
          <w:kern w:val="1"/>
          <w:sz w:val="20"/>
        </w:rPr>
      </w:pPr>
    </w:p>
    <w:p w:rsidR="00652BC3" w:rsidRPr="008B0A40" w:rsidRDefault="00381821" w:rsidP="00381821">
      <w:pPr>
        <w:jc w:val="both"/>
        <w:rPr>
          <w:rFonts w:eastAsia="Arial Unicode MS"/>
          <w:bCs/>
          <w:i/>
          <w:color w:val="000000"/>
          <w:kern w:val="1"/>
          <w:sz w:val="20"/>
        </w:rPr>
      </w:pPr>
      <w:r w:rsidRPr="008B0A40">
        <w:rPr>
          <w:rFonts w:eastAsia="Arial Unicode MS"/>
          <w:b/>
          <w:bCs/>
          <w:i/>
          <w:color w:val="000000"/>
          <w:kern w:val="1"/>
          <w:sz w:val="20"/>
        </w:rPr>
        <w:t>*</w:t>
      </w:r>
      <w:r w:rsidRPr="008B0A40">
        <w:rPr>
          <w:rFonts w:eastAsia="Arial Unicode MS"/>
          <w:bCs/>
          <w:i/>
          <w:color w:val="000000"/>
          <w:kern w:val="1"/>
          <w:sz w:val="20"/>
        </w:rPr>
        <w:t xml:space="preserve">Ponudnik navede naziv in naslov ter ime in priimek ter funkcijo oseb, ki se udeležujejo ogleda prostorov naročnika. Ponudniki delno izpolnjen obrazec prinesejo na ogled, kjer ga s podpisom potrdi pooblaščena oseba naročnika za ogled </w:t>
      </w:r>
    </w:p>
    <w:p w:rsidR="00652BC3" w:rsidRPr="005F17EE" w:rsidRDefault="00652BC3" w:rsidP="00381821">
      <w:pPr>
        <w:jc w:val="both"/>
        <w:rPr>
          <w:rFonts w:eastAsia="Arial Unicode MS"/>
          <w:b/>
          <w:bCs/>
          <w:i/>
          <w:color w:val="000000"/>
          <w:kern w:val="1"/>
          <w:sz w:val="20"/>
          <w:highlight w:val="yellow"/>
        </w:rPr>
        <w:sectPr w:rsidR="00652BC3" w:rsidRPr="005F17EE" w:rsidSect="00652BC3">
          <w:headerReference w:type="default" r:id="rId25"/>
          <w:footerReference w:type="default" r:id="rId26"/>
          <w:pgSz w:w="11906" w:h="16838"/>
          <w:pgMar w:top="1418" w:right="1418" w:bottom="1259" w:left="1418" w:header="709" w:footer="709" w:gutter="0"/>
          <w:cols w:space="708"/>
          <w:docGrid w:linePitch="360"/>
        </w:sectPr>
      </w:pPr>
    </w:p>
    <w:p w:rsidR="00652BC3" w:rsidRPr="008B0A40" w:rsidRDefault="00652BC3" w:rsidP="00845E84">
      <w:pPr>
        <w:jc w:val="both"/>
        <w:rPr>
          <w:sz w:val="28"/>
          <w:szCs w:val="28"/>
        </w:rPr>
      </w:pPr>
      <w:r w:rsidRPr="008B0A40">
        <w:rPr>
          <w:b/>
          <w:sz w:val="20"/>
          <w:szCs w:val="20"/>
          <w:bdr w:val="single" w:sz="4" w:space="0" w:color="auto" w:shadow="1"/>
          <w:shd w:val="clear" w:color="auto" w:fill="F3F3F3"/>
        </w:rPr>
        <w:lastRenderedPageBreak/>
        <w:t>Vzorec</w:t>
      </w:r>
      <w:r w:rsidRPr="008B0A40">
        <w:rPr>
          <w:sz w:val="28"/>
          <w:szCs w:val="28"/>
        </w:rPr>
        <w:t xml:space="preserve">        </w:t>
      </w:r>
      <w:r w:rsidR="00A55C43" w:rsidRPr="008B0A40">
        <w:rPr>
          <w:sz w:val="28"/>
          <w:szCs w:val="28"/>
        </w:rPr>
        <w:t xml:space="preserve">       </w:t>
      </w:r>
      <w:r w:rsidRPr="008B0A40">
        <w:rPr>
          <w:sz w:val="28"/>
          <w:szCs w:val="28"/>
        </w:rPr>
        <w:t>GARANCIJA ZA RESNOST PONUDBE</w:t>
      </w:r>
    </w:p>
    <w:p w:rsidR="00A55C43" w:rsidRPr="008B0A40" w:rsidRDefault="00A55C43" w:rsidP="00901C3E">
      <w:pPr>
        <w:rPr>
          <w:sz w:val="22"/>
          <w:szCs w:val="22"/>
        </w:rPr>
      </w:pPr>
    </w:p>
    <w:p w:rsidR="00652BC3" w:rsidRPr="008B0A40" w:rsidRDefault="00652BC3" w:rsidP="00901C3E">
      <w:pPr>
        <w:rPr>
          <w:sz w:val="22"/>
          <w:szCs w:val="22"/>
        </w:rPr>
      </w:pPr>
      <w:r w:rsidRPr="008B0A40">
        <w:rPr>
          <w:sz w:val="22"/>
          <w:szCs w:val="22"/>
        </w:rPr>
        <w:t>Naziv banke</w:t>
      </w:r>
      <w:r w:rsidR="00A55C43" w:rsidRPr="008B0A40">
        <w:rPr>
          <w:sz w:val="22"/>
          <w:szCs w:val="22"/>
        </w:rPr>
        <w:t>/zavarovalnice</w:t>
      </w:r>
      <w:r w:rsidRPr="008B0A40">
        <w:rPr>
          <w:sz w:val="22"/>
          <w:szCs w:val="22"/>
        </w:rPr>
        <w:t>:</w:t>
      </w:r>
    </w:p>
    <w:p w:rsidR="00652BC3" w:rsidRPr="008B0A40" w:rsidRDefault="00652BC3" w:rsidP="00901C3E">
      <w:pPr>
        <w:rPr>
          <w:sz w:val="22"/>
          <w:szCs w:val="22"/>
        </w:rPr>
      </w:pPr>
      <w:r w:rsidRPr="008B0A40">
        <w:rPr>
          <w:sz w:val="22"/>
          <w:szCs w:val="22"/>
        </w:rPr>
        <w:fldChar w:fldCharType="begin">
          <w:ffData>
            <w:name w:val="Text1"/>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p>
    <w:p w:rsidR="00652BC3" w:rsidRPr="008B0A40" w:rsidRDefault="00652BC3" w:rsidP="00901C3E">
      <w:pPr>
        <w:rPr>
          <w:sz w:val="22"/>
          <w:szCs w:val="22"/>
        </w:rPr>
      </w:pPr>
      <w:r w:rsidRPr="008B0A40">
        <w:rPr>
          <w:sz w:val="22"/>
          <w:szCs w:val="22"/>
        </w:rPr>
        <w:t>Kraj in datum:</w:t>
      </w:r>
      <w:bookmarkStart w:id="4" w:name="Text2"/>
      <w:r w:rsidRPr="008B0A40">
        <w:rPr>
          <w:sz w:val="22"/>
          <w:szCs w:val="22"/>
        </w:rPr>
        <w:fldChar w:fldCharType="begin">
          <w:ffData>
            <w:name w:val="Text2"/>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4"/>
    </w:p>
    <w:p w:rsidR="00652BC3" w:rsidRPr="008B0A40" w:rsidRDefault="00652BC3" w:rsidP="00901C3E">
      <w:pPr>
        <w:rPr>
          <w:sz w:val="22"/>
          <w:szCs w:val="22"/>
        </w:rPr>
      </w:pPr>
    </w:p>
    <w:p w:rsidR="00652BC3" w:rsidRPr="008B0A40" w:rsidRDefault="00652BC3" w:rsidP="00901C3E">
      <w:pPr>
        <w:rPr>
          <w:sz w:val="22"/>
          <w:szCs w:val="22"/>
        </w:rPr>
      </w:pPr>
      <w:r w:rsidRPr="008B0A40">
        <w:rPr>
          <w:sz w:val="22"/>
          <w:szCs w:val="22"/>
        </w:rPr>
        <w:t>Upravičenec (naročnik javnega naročila):</w:t>
      </w:r>
    </w:p>
    <w:bookmarkStart w:id="5" w:name="Text3"/>
    <w:p w:rsidR="00652BC3" w:rsidRPr="008B0A40" w:rsidRDefault="00652BC3" w:rsidP="00901C3E">
      <w:pPr>
        <w:rPr>
          <w:sz w:val="22"/>
          <w:szCs w:val="22"/>
        </w:rPr>
      </w:pPr>
      <w:r w:rsidRPr="008B0A40">
        <w:rPr>
          <w:sz w:val="22"/>
          <w:szCs w:val="22"/>
        </w:rPr>
        <w:fldChar w:fldCharType="begin">
          <w:ffData>
            <w:name w:val="Text3"/>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5"/>
    </w:p>
    <w:p w:rsidR="00652BC3" w:rsidRPr="008B0A40" w:rsidRDefault="00652BC3" w:rsidP="00901C3E">
      <w:pPr>
        <w:rPr>
          <w:sz w:val="22"/>
          <w:szCs w:val="22"/>
        </w:rPr>
      </w:pPr>
    </w:p>
    <w:p w:rsidR="00652BC3" w:rsidRPr="008B0A40" w:rsidRDefault="00652BC3" w:rsidP="00901C3E">
      <w:pPr>
        <w:rPr>
          <w:sz w:val="22"/>
          <w:szCs w:val="22"/>
        </w:rPr>
      </w:pPr>
      <w:r w:rsidRPr="008B0A40">
        <w:rPr>
          <w:sz w:val="22"/>
          <w:szCs w:val="22"/>
        </w:rPr>
        <w:t xml:space="preserve">Garancija št. </w:t>
      </w:r>
      <w:bookmarkStart w:id="6" w:name="Text4"/>
      <w:r w:rsidRPr="008B0A40">
        <w:rPr>
          <w:sz w:val="22"/>
          <w:szCs w:val="22"/>
        </w:rPr>
        <w:fldChar w:fldCharType="begin">
          <w:ffData>
            <w:name w:val="Text4"/>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6"/>
    </w:p>
    <w:p w:rsidR="00652BC3" w:rsidRPr="008B0A40" w:rsidRDefault="00652BC3" w:rsidP="00901C3E">
      <w:pPr>
        <w:rPr>
          <w:sz w:val="22"/>
          <w:szCs w:val="22"/>
        </w:rPr>
      </w:pPr>
    </w:p>
    <w:p w:rsidR="00652BC3" w:rsidRPr="008B0A40" w:rsidRDefault="00652BC3" w:rsidP="00901C3E">
      <w:pPr>
        <w:rPr>
          <w:sz w:val="22"/>
          <w:szCs w:val="22"/>
        </w:rPr>
      </w:pPr>
      <w:r w:rsidRPr="008B0A40">
        <w:rPr>
          <w:sz w:val="22"/>
          <w:szCs w:val="22"/>
        </w:rPr>
        <w:t>V skladu z javnim razpisom, številka</w:t>
      </w:r>
      <w:bookmarkStart w:id="7" w:name="Text5"/>
      <w:r w:rsidRPr="008B0A40">
        <w:rPr>
          <w:sz w:val="22"/>
          <w:szCs w:val="22"/>
        </w:rPr>
        <w:t xml:space="preserve"> objave</w:t>
      </w:r>
      <w:r w:rsidRPr="008B0A40">
        <w:rPr>
          <w:sz w:val="22"/>
          <w:szCs w:val="22"/>
        </w:rPr>
        <w:fldChar w:fldCharType="begin">
          <w:ffData>
            <w:name w:val="Text5"/>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7"/>
      <w:r w:rsidRPr="008B0A40">
        <w:rPr>
          <w:sz w:val="22"/>
          <w:szCs w:val="22"/>
        </w:rPr>
        <w:t>, z dne</w:t>
      </w:r>
      <w:bookmarkStart w:id="8" w:name="Text6"/>
      <w:r w:rsidRPr="008B0A40">
        <w:rPr>
          <w:sz w:val="22"/>
          <w:szCs w:val="22"/>
        </w:rPr>
        <w:t xml:space="preserve"> </w:t>
      </w:r>
      <w:r w:rsidRPr="008B0A40">
        <w:rPr>
          <w:sz w:val="22"/>
          <w:szCs w:val="22"/>
        </w:rPr>
        <w:fldChar w:fldCharType="begin">
          <w:ffData>
            <w:name w:val="Text6"/>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8"/>
      <w:r w:rsidRPr="008B0A40">
        <w:rPr>
          <w:sz w:val="22"/>
          <w:szCs w:val="22"/>
        </w:rPr>
        <w:t>, za posel:</w:t>
      </w:r>
    </w:p>
    <w:bookmarkStart w:id="9" w:name="Text11"/>
    <w:p w:rsidR="00652BC3" w:rsidRPr="008B0A40" w:rsidRDefault="00652BC3" w:rsidP="008859EA">
      <w:pPr>
        <w:numPr>
          <w:ilvl w:val="0"/>
          <w:numId w:val="26"/>
        </w:numPr>
        <w:tabs>
          <w:tab w:val="left" w:pos="720"/>
        </w:tabs>
        <w:overflowPunct w:val="0"/>
        <w:autoSpaceDE w:val="0"/>
        <w:autoSpaceDN w:val="0"/>
        <w:adjustRightInd w:val="0"/>
        <w:textAlignment w:val="baseline"/>
        <w:rPr>
          <w:sz w:val="22"/>
          <w:szCs w:val="22"/>
        </w:rPr>
      </w:pPr>
      <w:r w:rsidRPr="008B0A40">
        <w:rPr>
          <w:sz w:val="22"/>
          <w:szCs w:val="22"/>
        </w:rPr>
        <w:fldChar w:fldCharType="begin">
          <w:ffData>
            <w:name w:val="Text11"/>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9"/>
    </w:p>
    <w:p w:rsidR="00652BC3" w:rsidRPr="008B0A40" w:rsidRDefault="00652BC3" w:rsidP="00901C3E">
      <w:pPr>
        <w:rPr>
          <w:sz w:val="22"/>
          <w:szCs w:val="22"/>
        </w:rPr>
      </w:pPr>
      <w:r w:rsidRPr="008B0A40">
        <w:rPr>
          <w:sz w:val="22"/>
          <w:szCs w:val="22"/>
        </w:rPr>
        <w:t xml:space="preserve">za potrebe naročnika (upravičenca iz te garancije) je ponudnik </w:t>
      </w:r>
      <w:bookmarkStart w:id="10" w:name="Text8"/>
      <w:r w:rsidRPr="008B0A40">
        <w:rPr>
          <w:sz w:val="22"/>
          <w:szCs w:val="22"/>
        </w:rPr>
        <w:fldChar w:fldCharType="begin">
          <w:ffData>
            <w:name w:val="Text8"/>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10"/>
      <w:r w:rsidRPr="008B0A40">
        <w:rPr>
          <w:sz w:val="22"/>
          <w:szCs w:val="22"/>
        </w:rPr>
        <w:t xml:space="preserve"> dolžan za resnost svoje ponudbe na javnem razpisu, preskrbeti naročniku bančno garancijo v višini </w:t>
      </w:r>
      <w:r w:rsidR="00D92F75">
        <w:rPr>
          <w:sz w:val="22"/>
          <w:szCs w:val="22"/>
        </w:rPr>
        <w:t>4</w:t>
      </w:r>
      <w:r w:rsidRPr="008B0A40">
        <w:rPr>
          <w:sz w:val="22"/>
          <w:szCs w:val="22"/>
        </w:rPr>
        <w:t>.000,00 EUR.</w:t>
      </w:r>
    </w:p>
    <w:p w:rsidR="00652BC3" w:rsidRPr="008B0A40" w:rsidRDefault="00652BC3" w:rsidP="00901C3E">
      <w:pPr>
        <w:rPr>
          <w:sz w:val="22"/>
          <w:szCs w:val="22"/>
        </w:rPr>
      </w:pPr>
    </w:p>
    <w:p w:rsidR="00652BC3" w:rsidRPr="008B0A40" w:rsidRDefault="00652BC3" w:rsidP="00901C3E">
      <w:pPr>
        <w:rPr>
          <w:sz w:val="22"/>
          <w:szCs w:val="22"/>
        </w:rPr>
      </w:pPr>
      <w:r w:rsidRPr="008B0A40">
        <w:rPr>
          <w:sz w:val="22"/>
          <w:szCs w:val="22"/>
        </w:rPr>
        <w:t>Banka se zavezuje, da bo plačala navedeni znesek v naslednjih primerih:</w:t>
      </w:r>
    </w:p>
    <w:p w:rsidR="00652BC3" w:rsidRPr="008B0A40" w:rsidRDefault="00652BC3" w:rsidP="008859EA">
      <w:pPr>
        <w:pStyle w:val="BodyText21"/>
        <w:numPr>
          <w:ilvl w:val="0"/>
          <w:numId w:val="27"/>
        </w:numPr>
        <w:tabs>
          <w:tab w:val="left" w:pos="720"/>
        </w:tabs>
        <w:rPr>
          <w:rFonts w:ascii="Times New Roman" w:hAnsi="Times New Roman"/>
          <w:sz w:val="22"/>
          <w:szCs w:val="22"/>
        </w:rPr>
      </w:pPr>
      <w:r w:rsidRPr="008B0A40">
        <w:rPr>
          <w:rFonts w:ascii="Times New Roman" w:hAnsi="Times New Roman"/>
          <w:sz w:val="22"/>
          <w:szCs w:val="22"/>
        </w:rPr>
        <w:t>če ponudnik umakne ali spremeni ponudbo v času njene veljavnosti, navedene v ponudbi</w:t>
      </w:r>
    </w:p>
    <w:p w:rsidR="00652BC3" w:rsidRPr="008B0A40" w:rsidRDefault="00652BC3" w:rsidP="00901C3E">
      <w:pPr>
        <w:numPr>
          <w:ilvl w:val="12"/>
          <w:numId w:val="0"/>
        </w:numPr>
        <w:ind w:left="360"/>
        <w:rPr>
          <w:sz w:val="22"/>
          <w:szCs w:val="22"/>
        </w:rPr>
      </w:pPr>
      <w:r w:rsidRPr="008B0A40">
        <w:rPr>
          <w:sz w:val="22"/>
          <w:szCs w:val="22"/>
        </w:rPr>
        <w:t>ali</w:t>
      </w:r>
    </w:p>
    <w:p w:rsidR="00652BC3" w:rsidRPr="008B0A40" w:rsidRDefault="00652BC3" w:rsidP="008859EA">
      <w:pPr>
        <w:numPr>
          <w:ilvl w:val="0"/>
          <w:numId w:val="27"/>
        </w:numPr>
        <w:tabs>
          <w:tab w:val="left" w:pos="720"/>
        </w:tabs>
        <w:overflowPunct w:val="0"/>
        <w:autoSpaceDE w:val="0"/>
        <w:autoSpaceDN w:val="0"/>
        <w:adjustRightInd w:val="0"/>
        <w:jc w:val="both"/>
        <w:textAlignment w:val="baseline"/>
        <w:rPr>
          <w:sz w:val="22"/>
          <w:szCs w:val="22"/>
        </w:rPr>
      </w:pPr>
      <w:r w:rsidRPr="008B0A40">
        <w:rPr>
          <w:sz w:val="22"/>
          <w:szCs w:val="22"/>
        </w:rPr>
        <w:t>če ponudnik, ki ga je naročnik v času veljavnosti ponudbe obvestil o sprejetju njegove ponudbe:</w:t>
      </w:r>
    </w:p>
    <w:p w:rsidR="00652BC3" w:rsidRPr="008B0A40" w:rsidRDefault="00652BC3" w:rsidP="008859EA">
      <w:pPr>
        <w:numPr>
          <w:ilvl w:val="0"/>
          <w:numId w:val="28"/>
        </w:numPr>
        <w:tabs>
          <w:tab w:val="left" w:pos="1080"/>
        </w:tabs>
        <w:overflowPunct w:val="0"/>
        <w:autoSpaceDE w:val="0"/>
        <w:autoSpaceDN w:val="0"/>
        <w:adjustRightInd w:val="0"/>
        <w:jc w:val="both"/>
        <w:textAlignment w:val="baseline"/>
        <w:rPr>
          <w:sz w:val="22"/>
          <w:szCs w:val="22"/>
        </w:rPr>
      </w:pPr>
      <w:r w:rsidRPr="008B0A40">
        <w:rPr>
          <w:sz w:val="22"/>
          <w:szCs w:val="22"/>
        </w:rPr>
        <w:t>zavrne sklenitev pogodbe</w:t>
      </w:r>
      <w:r w:rsidR="008B0A40" w:rsidRPr="008B0A40">
        <w:rPr>
          <w:sz w:val="22"/>
          <w:szCs w:val="22"/>
        </w:rPr>
        <w:t>,</w:t>
      </w:r>
      <w:r w:rsidRPr="008B0A40">
        <w:rPr>
          <w:sz w:val="22"/>
          <w:szCs w:val="22"/>
        </w:rPr>
        <w:t xml:space="preserve">  ne sklene </w:t>
      </w:r>
      <w:r w:rsidR="008B0A40" w:rsidRPr="008B0A40">
        <w:rPr>
          <w:sz w:val="22"/>
          <w:szCs w:val="22"/>
        </w:rPr>
        <w:t xml:space="preserve">ali ne more skleniti </w:t>
      </w:r>
      <w:r w:rsidRPr="008B0A40">
        <w:rPr>
          <w:sz w:val="22"/>
          <w:szCs w:val="22"/>
        </w:rPr>
        <w:t>pogodbe v skladu z določbami navodil ponudnikom</w:t>
      </w:r>
    </w:p>
    <w:p w:rsidR="00962361" w:rsidRPr="008B0A40" w:rsidRDefault="008B0A40" w:rsidP="008B0A40">
      <w:pPr>
        <w:numPr>
          <w:ilvl w:val="12"/>
          <w:numId w:val="0"/>
        </w:numPr>
      </w:pPr>
      <w:r w:rsidRPr="008B0A40">
        <w:t xml:space="preserve">       </w:t>
      </w:r>
      <w:r w:rsidR="00962361" w:rsidRPr="008B0A40">
        <w:t>ali</w:t>
      </w:r>
    </w:p>
    <w:p w:rsidR="00962361" w:rsidRPr="008B0A40" w:rsidRDefault="00962361" w:rsidP="008859EA">
      <w:pPr>
        <w:numPr>
          <w:ilvl w:val="0"/>
          <w:numId w:val="28"/>
        </w:numPr>
        <w:tabs>
          <w:tab w:val="left" w:pos="1080"/>
        </w:tabs>
        <w:overflowPunct w:val="0"/>
        <w:autoSpaceDE w:val="0"/>
        <w:autoSpaceDN w:val="0"/>
        <w:adjustRightInd w:val="0"/>
        <w:jc w:val="both"/>
      </w:pPr>
      <w:r w:rsidRPr="008B0A40">
        <w:t>ne predloži ali zavrne predložitev bančne garancije za dobro izvedbo pogodbenih obveznosti v skladu z določbami navodil ponudnikom.</w:t>
      </w:r>
    </w:p>
    <w:p w:rsidR="00652BC3" w:rsidRPr="008B0A40" w:rsidRDefault="00652BC3" w:rsidP="00901C3E">
      <w:pPr>
        <w:rPr>
          <w:sz w:val="22"/>
          <w:szCs w:val="22"/>
        </w:rPr>
      </w:pPr>
    </w:p>
    <w:p w:rsidR="00652BC3" w:rsidRPr="008B0A40" w:rsidRDefault="00652BC3" w:rsidP="00901C3E">
      <w:pPr>
        <w:rPr>
          <w:sz w:val="22"/>
          <w:szCs w:val="22"/>
        </w:rPr>
      </w:pPr>
      <w:r w:rsidRPr="008B0A40">
        <w:rPr>
          <w:sz w:val="22"/>
          <w:szCs w:val="22"/>
        </w:rPr>
        <w:t>Zavezujemo se, da bomo v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rsidR="00652BC3" w:rsidRPr="008B0A40" w:rsidRDefault="00652BC3" w:rsidP="00901C3E">
      <w:pPr>
        <w:rPr>
          <w:sz w:val="22"/>
          <w:szCs w:val="22"/>
        </w:rPr>
      </w:pPr>
    </w:p>
    <w:p w:rsidR="00652BC3" w:rsidRPr="008B0A40" w:rsidRDefault="00652BC3" w:rsidP="00901C3E">
      <w:pPr>
        <w:rPr>
          <w:sz w:val="22"/>
          <w:szCs w:val="22"/>
        </w:rPr>
      </w:pPr>
      <w:r w:rsidRPr="008B0A40">
        <w:rPr>
          <w:sz w:val="22"/>
          <w:szCs w:val="22"/>
        </w:rPr>
        <w:t xml:space="preserve">Zahtevek za unovčitev garancije mora biti predložen </w:t>
      </w:r>
      <w:r w:rsidR="00962361" w:rsidRPr="008B0A40">
        <w:rPr>
          <w:sz w:val="22"/>
          <w:szCs w:val="22"/>
        </w:rPr>
        <w:t xml:space="preserve">izdajatelju </w:t>
      </w:r>
      <w:r w:rsidRPr="008B0A40">
        <w:rPr>
          <w:sz w:val="22"/>
          <w:szCs w:val="22"/>
        </w:rPr>
        <w:t xml:space="preserve"> in mora vsebovati:</w:t>
      </w:r>
    </w:p>
    <w:p w:rsidR="00652BC3" w:rsidRPr="008B0A40" w:rsidRDefault="00652BC3" w:rsidP="008859EA">
      <w:pPr>
        <w:numPr>
          <w:ilvl w:val="0"/>
          <w:numId w:val="29"/>
        </w:numPr>
        <w:tabs>
          <w:tab w:val="left" w:pos="720"/>
        </w:tabs>
        <w:overflowPunct w:val="0"/>
        <w:autoSpaceDE w:val="0"/>
        <w:autoSpaceDN w:val="0"/>
        <w:adjustRightInd w:val="0"/>
        <w:jc w:val="both"/>
        <w:textAlignment w:val="baseline"/>
        <w:rPr>
          <w:sz w:val="22"/>
          <w:szCs w:val="22"/>
        </w:rPr>
      </w:pPr>
      <w:r w:rsidRPr="008B0A40">
        <w:rPr>
          <w:sz w:val="22"/>
          <w:szCs w:val="22"/>
        </w:rPr>
        <w:t>originalno pismo naročnika za unovčenje garancije v skladu z zgornjim odstavkom in</w:t>
      </w:r>
    </w:p>
    <w:p w:rsidR="00652BC3" w:rsidRPr="008B0A40" w:rsidRDefault="00652BC3" w:rsidP="008859EA">
      <w:pPr>
        <w:numPr>
          <w:ilvl w:val="0"/>
          <w:numId w:val="29"/>
        </w:numPr>
        <w:tabs>
          <w:tab w:val="left" w:pos="720"/>
        </w:tabs>
        <w:overflowPunct w:val="0"/>
        <w:autoSpaceDE w:val="0"/>
        <w:autoSpaceDN w:val="0"/>
        <w:adjustRightInd w:val="0"/>
        <w:jc w:val="both"/>
        <w:textAlignment w:val="baseline"/>
        <w:rPr>
          <w:sz w:val="22"/>
          <w:szCs w:val="22"/>
        </w:rPr>
      </w:pPr>
      <w:r w:rsidRPr="008B0A40">
        <w:rPr>
          <w:sz w:val="22"/>
          <w:szCs w:val="22"/>
        </w:rPr>
        <w:t>predloženo izjavo Uprave RS za javna plačila, da so zahtevek za unovčenje podpisale osebe, ki so pooblaščene za zastopanje in</w:t>
      </w:r>
    </w:p>
    <w:p w:rsidR="00652BC3" w:rsidRPr="008B0A40" w:rsidRDefault="00652BC3" w:rsidP="00901C3E">
      <w:pPr>
        <w:ind w:left="360"/>
        <w:rPr>
          <w:sz w:val="22"/>
          <w:szCs w:val="22"/>
        </w:rPr>
      </w:pPr>
    </w:p>
    <w:p w:rsidR="00652BC3" w:rsidRPr="008B0A40" w:rsidRDefault="00652BC3" w:rsidP="00901C3E">
      <w:pPr>
        <w:rPr>
          <w:sz w:val="22"/>
          <w:szCs w:val="22"/>
        </w:rPr>
      </w:pPr>
      <w:r w:rsidRPr="008B0A40">
        <w:rPr>
          <w:sz w:val="22"/>
          <w:szCs w:val="22"/>
        </w:rPr>
        <w:t>Ta garancija se znižuje za vsak, po tej garanciji unovčeni znesek.</w:t>
      </w:r>
    </w:p>
    <w:p w:rsidR="00652BC3" w:rsidRPr="008B0A40" w:rsidRDefault="00652BC3" w:rsidP="00901C3E">
      <w:pPr>
        <w:rPr>
          <w:sz w:val="22"/>
          <w:szCs w:val="22"/>
        </w:rPr>
      </w:pPr>
      <w:r w:rsidRPr="008B0A40">
        <w:rPr>
          <w:sz w:val="22"/>
          <w:szCs w:val="22"/>
        </w:rPr>
        <w:t>Ta garancija velja vse dotlej, dokler ne bo izbran ponudnik po zgoraj citiranem javnem razpisu in (v primeru, da je celovita ali delna ponudba sprejeta) do trenutka, ko izbrani ponudnik ne sklene pogodbe z naročnikom.</w:t>
      </w:r>
    </w:p>
    <w:p w:rsidR="00652BC3" w:rsidRPr="008B0A40" w:rsidRDefault="00652BC3" w:rsidP="00901C3E">
      <w:pPr>
        <w:rPr>
          <w:sz w:val="22"/>
          <w:szCs w:val="22"/>
        </w:rPr>
      </w:pPr>
    </w:p>
    <w:p w:rsidR="00652BC3" w:rsidRPr="008B0A40" w:rsidRDefault="00652BC3" w:rsidP="00901C3E">
      <w:pPr>
        <w:rPr>
          <w:sz w:val="22"/>
          <w:szCs w:val="22"/>
        </w:rPr>
      </w:pPr>
      <w:r w:rsidRPr="008B0A40">
        <w:rPr>
          <w:sz w:val="22"/>
          <w:szCs w:val="22"/>
        </w:rPr>
        <w:t xml:space="preserve">Če od vas ne prejmemo nikakršnega zahtevka za izplačilo garantiranega zneska do </w:t>
      </w:r>
      <w:bookmarkStart w:id="11" w:name="Text14"/>
      <w:r w:rsidRPr="008B0A40">
        <w:rPr>
          <w:sz w:val="22"/>
          <w:szCs w:val="22"/>
        </w:rPr>
        <w:fldChar w:fldCharType="begin">
          <w:ffData>
            <w:name w:val="Text14"/>
            <w:enabled/>
            <w:calcOnExit w:val="0"/>
            <w:textInput/>
          </w:ffData>
        </w:fldChar>
      </w:r>
      <w:r w:rsidRPr="008B0A40">
        <w:rPr>
          <w:sz w:val="22"/>
          <w:szCs w:val="22"/>
        </w:rPr>
        <w:instrText xml:space="preserve"> FORMTEXT </w:instrText>
      </w:r>
      <w:r w:rsidRPr="008B0A40">
        <w:rPr>
          <w:sz w:val="22"/>
          <w:szCs w:val="22"/>
        </w:rPr>
      </w:r>
      <w:r w:rsidRPr="008B0A40">
        <w:rPr>
          <w:sz w:val="22"/>
          <w:szCs w:val="22"/>
        </w:rPr>
        <w:fldChar w:fldCharType="separate"/>
      </w:r>
      <w:r w:rsidRPr="008B0A40">
        <w:rPr>
          <w:noProof/>
          <w:sz w:val="22"/>
          <w:szCs w:val="22"/>
        </w:rPr>
        <w:t xml:space="preserve">     </w:t>
      </w:r>
      <w:r w:rsidRPr="008B0A40">
        <w:rPr>
          <w:sz w:val="22"/>
          <w:szCs w:val="22"/>
        </w:rPr>
        <w:fldChar w:fldCharType="end"/>
      </w:r>
      <w:bookmarkEnd w:id="11"/>
      <w:r w:rsidRPr="008B0A40">
        <w:rPr>
          <w:sz w:val="22"/>
          <w:szCs w:val="22"/>
        </w:rPr>
        <w:t>, ta garancija preneha veljati ne glede na to, ali nam je vrnjena.</w:t>
      </w:r>
    </w:p>
    <w:p w:rsidR="00652BC3" w:rsidRPr="008B0A40" w:rsidRDefault="00652BC3" w:rsidP="00901C3E">
      <w:pPr>
        <w:rPr>
          <w:sz w:val="22"/>
          <w:szCs w:val="22"/>
        </w:rPr>
      </w:pPr>
      <w:r w:rsidRPr="008B0A40">
        <w:rPr>
          <w:sz w:val="22"/>
          <w:szCs w:val="22"/>
        </w:rPr>
        <w:t>Ta garancija ni prenosljiva.</w:t>
      </w:r>
    </w:p>
    <w:p w:rsidR="00652BC3" w:rsidRPr="008B0A40" w:rsidRDefault="00652BC3" w:rsidP="00901C3E">
      <w:pPr>
        <w:rPr>
          <w:sz w:val="22"/>
          <w:szCs w:val="22"/>
        </w:rPr>
      </w:pPr>
      <w:r w:rsidRPr="008B0A40">
        <w:rPr>
          <w:sz w:val="22"/>
          <w:szCs w:val="22"/>
        </w:rPr>
        <w:t xml:space="preserve">Morebitne spore med upravičencem in </w:t>
      </w:r>
      <w:r w:rsidR="00962361" w:rsidRPr="008B0A40">
        <w:rPr>
          <w:sz w:val="22"/>
          <w:szCs w:val="22"/>
        </w:rPr>
        <w:t>izdajateljem</w:t>
      </w:r>
      <w:r w:rsidRPr="008B0A40">
        <w:rPr>
          <w:sz w:val="22"/>
          <w:szCs w:val="22"/>
        </w:rPr>
        <w:t xml:space="preserve"> rešuje stvarno pristojno sodišče v Ljubljani po slovenskem pravu.</w:t>
      </w:r>
    </w:p>
    <w:p w:rsidR="00652BC3" w:rsidRPr="008B0A40" w:rsidRDefault="00962361" w:rsidP="00901C3E">
      <w:pPr>
        <w:jc w:val="center"/>
        <w:rPr>
          <w:sz w:val="22"/>
          <w:szCs w:val="22"/>
        </w:rPr>
      </w:pPr>
      <w:r w:rsidRPr="008B0A40">
        <w:rPr>
          <w:sz w:val="22"/>
          <w:szCs w:val="22"/>
        </w:rPr>
        <w:t>Izdajatelj</w:t>
      </w:r>
    </w:p>
    <w:p w:rsidR="00652BC3" w:rsidRPr="008B0A40" w:rsidRDefault="00652BC3" w:rsidP="00901C3E">
      <w:pPr>
        <w:jc w:val="center"/>
        <w:rPr>
          <w:sz w:val="22"/>
          <w:szCs w:val="22"/>
        </w:rPr>
      </w:pPr>
      <w:r w:rsidRPr="008B0A40">
        <w:rPr>
          <w:sz w:val="22"/>
          <w:szCs w:val="22"/>
        </w:rPr>
        <w:t>(žig in podpis)</w:t>
      </w:r>
    </w:p>
    <w:p w:rsidR="00652BC3" w:rsidRPr="008B0A40" w:rsidRDefault="00652BC3" w:rsidP="006F035E">
      <w:pPr>
        <w:jc w:val="right"/>
      </w:pPr>
    </w:p>
    <w:p w:rsidR="00652BC3" w:rsidRPr="008B0A40" w:rsidRDefault="00652BC3" w:rsidP="00901C3E">
      <w:pPr>
        <w:rPr>
          <w:i/>
          <w:sz w:val="18"/>
          <w:szCs w:val="18"/>
        </w:rPr>
      </w:pPr>
    </w:p>
    <w:p w:rsidR="00652BC3" w:rsidRPr="008B0A40" w:rsidRDefault="00652BC3" w:rsidP="00901C3E">
      <w:pPr>
        <w:rPr>
          <w:i/>
          <w:sz w:val="18"/>
          <w:szCs w:val="18"/>
        </w:rPr>
      </w:pPr>
    </w:p>
    <w:p w:rsidR="00652BC3" w:rsidRDefault="00652BC3" w:rsidP="00652BC3">
      <w:pPr>
        <w:rPr>
          <w:i/>
          <w:sz w:val="18"/>
          <w:szCs w:val="18"/>
        </w:rPr>
      </w:pPr>
      <w:r w:rsidRPr="008B0A40">
        <w:rPr>
          <w:i/>
          <w:sz w:val="18"/>
          <w:szCs w:val="18"/>
        </w:rPr>
        <w:t xml:space="preserve">* OP Ponudnik predloži </w:t>
      </w:r>
      <w:proofErr w:type="spellStart"/>
      <w:r w:rsidR="004F6097" w:rsidRPr="008B0A40">
        <w:rPr>
          <w:i/>
          <w:sz w:val="18"/>
          <w:szCs w:val="18"/>
        </w:rPr>
        <w:t>scan</w:t>
      </w:r>
      <w:proofErr w:type="spellEnd"/>
      <w:r w:rsidR="004F6097" w:rsidRPr="008B0A40">
        <w:rPr>
          <w:i/>
          <w:sz w:val="18"/>
          <w:szCs w:val="18"/>
        </w:rPr>
        <w:t xml:space="preserve"> originala finančnega zavarovanja ali referenco na javno dostopen dokument</w:t>
      </w:r>
      <w:bookmarkEnd w:id="3"/>
    </w:p>
    <w:p w:rsidR="0010175A" w:rsidRDefault="0010175A" w:rsidP="00652BC3">
      <w:pPr>
        <w:rPr>
          <w:i/>
          <w:sz w:val="18"/>
          <w:szCs w:val="18"/>
        </w:rPr>
      </w:pPr>
    </w:p>
    <w:p w:rsidR="0010175A" w:rsidRPr="008B0A40" w:rsidRDefault="0010175A" w:rsidP="00652BC3">
      <w:pPr>
        <w:rPr>
          <w:i/>
          <w:sz w:val="18"/>
          <w:szCs w:val="18"/>
        </w:rPr>
      </w:pPr>
    </w:p>
    <w:p w:rsidR="00A55C43" w:rsidRPr="008B0A40" w:rsidRDefault="00A55C43" w:rsidP="00652BC3">
      <w:pPr>
        <w:rPr>
          <w:i/>
          <w:sz w:val="18"/>
          <w:szCs w:val="18"/>
        </w:rPr>
      </w:pPr>
    </w:p>
    <w:p w:rsidR="00A55C43" w:rsidRPr="008B0A40" w:rsidRDefault="00A55C43" w:rsidP="00652BC3">
      <w:pPr>
        <w:rPr>
          <w:i/>
          <w:sz w:val="18"/>
          <w:szCs w:val="18"/>
        </w:rPr>
      </w:pPr>
    </w:p>
    <w:p w:rsidR="00A55C43" w:rsidRPr="008E1DD0" w:rsidRDefault="00A55C43" w:rsidP="00A55C43">
      <w:pPr>
        <w:suppressAutoHyphens/>
        <w:jc w:val="both"/>
        <w:rPr>
          <w:szCs w:val="20"/>
          <w:lang w:eastAsia="zh-CN"/>
        </w:rPr>
      </w:pPr>
      <w:r w:rsidRPr="008E1DD0">
        <w:rPr>
          <w:b/>
          <w:sz w:val="20"/>
          <w:szCs w:val="20"/>
          <w:bdr w:val="single" w:sz="4" w:space="0" w:color="auto" w:shadow="1"/>
          <w:shd w:val="clear" w:color="auto" w:fill="F3F3F3"/>
        </w:rPr>
        <w:t>Vzorec</w:t>
      </w:r>
      <w:r w:rsidRPr="008E1DD0">
        <w:rPr>
          <w:sz w:val="28"/>
          <w:szCs w:val="28"/>
        </w:rPr>
        <w:t xml:space="preserve">     </w:t>
      </w:r>
      <w:r w:rsidRPr="008E1DD0">
        <w:rPr>
          <w:b/>
          <w:sz w:val="22"/>
          <w:szCs w:val="22"/>
          <w:lang w:eastAsia="zh-CN"/>
        </w:rPr>
        <w:t>GARANCIJA ZA DOBRO IZVEDBO POGODBENIH OBVEZNOSTI</w:t>
      </w:r>
    </w:p>
    <w:p w:rsidR="00A55C43" w:rsidRPr="008E1DD0" w:rsidRDefault="00A55C43" w:rsidP="00A55C43">
      <w:pPr>
        <w:suppressAutoHyphens/>
        <w:jc w:val="both"/>
        <w:rPr>
          <w:b/>
          <w:sz w:val="22"/>
          <w:szCs w:val="22"/>
          <w:lang w:eastAsia="zh-CN"/>
        </w:rPr>
      </w:pPr>
    </w:p>
    <w:p w:rsidR="0010175A" w:rsidRPr="008E1DD0" w:rsidRDefault="0010175A" w:rsidP="0010175A">
      <w:pPr>
        <w:overflowPunct w:val="0"/>
        <w:autoSpaceDE w:val="0"/>
        <w:autoSpaceDN w:val="0"/>
        <w:adjustRightInd w:val="0"/>
        <w:rPr>
          <w:sz w:val="22"/>
          <w:szCs w:val="22"/>
        </w:rPr>
      </w:pPr>
    </w:p>
    <w:p w:rsidR="0010175A" w:rsidRPr="008E1DD0" w:rsidRDefault="0010175A" w:rsidP="0010175A">
      <w:pPr>
        <w:overflowPunct w:val="0"/>
        <w:autoSpaceDE w:val="0"/>
        <w:autoSpaceDN w:val="0"/>
        <w:adjustRightInd w:val="0"/>
        <w:rPr>
          <w:sz w:val="22"/>
          <w:szCs w:val="22"/>
        </w:rPr>
      </w:pPr>
      <w:r w:rsidRPr="008E1DD0">
        <w:rPr>
          <w:sz w:val="22"/>
          <w:szCs w:val="22"/>
        </w:rPr>
        <w:t>Naziv banke/zavarovalnice:</w:t>
      </w:r>
    </w:p>
    <w:p w:rsidR="0010175A" w:rsidRPr="008E1DD0" w:rsidRDefault="0010175A" w:rsidP="0010175A">
      <w:pPr>
        <w:overflowPunct w:val="0"/>
        <w:autoSpaceDE w:val="0"/>
        <w:autoSpaceDN w:val="0"/>
        <w:adjustRightInd w:val="0"/>
        <w:rPr>
          <w:sz w:val="22"/>
          <w:szCs w:val="22"/>
        </w:rPr>
      </w:pPr>
      <w:r w:rsidRPr="008E1DD0">
        <w:rPr>
          <w:sz w:val="22"/>
          <w:szCs w:val="22"/>
        </w:rPr>
        <w:fldChar w:fldCharType="begin">
          <w:ffData>
            <w:name w:val="Text1"/>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p>
    <w:p w:rsidR="0010175A" w:rsidRPr="008E1DD0" w:rsidRDefault="0010175A" w:rsidP="0010175A">
      <w:pPr>
        <w:overflowPunct w:val="0"/>
        <w:autoSpaceDE w:val="0"/>
        <w:autoSpaceDN w:val="0"/>
        <w:adjustRightInd w:val="0"/>
        <w:rPr>
          <w:sz w:val="22"/>
          <w:szCs w:val="22"/>
        </w:rPr>
      </w:pPr>
      <w:r w:rsidRPr="008E1DD0">
        <w:rPr>
          <w:sz w:val="22"/>
          <w:szCs w:val="22"/>
        </w:rPr>
        <w:t>Kraj in datum:</w:t>
      </w:r>
      <w:r w:rsidRPr="008E1DD0">
        <w:rPr>
          <w:sz w:val="22"/>
          <w:szCs w:val="22"/>
        </w:rPr>
        <w:fldChar w:fldCharType="begin">
          <w:ffData>
            <w:name w:val="Text2"/>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p>
    <w:p w:rsidR="0010175A" w:rsidRPr="008E1DD0" w:rsidRDefault="0010175A" w:rsidP="0010175A">
      <w:pPr>
        <w:overflowPunct w:val="0"/>
        <w:autoSpaceDE w:val="0"/>
        <w:autoSpaceDN w:val="0"/>
        <w:adjustRightInd w:val="0"/>
        <w:rPr>
          <w:sz w:val="22"/>
          <w:szCs w:val="22"/>
        </w:rPr>
      </w:pPr>
    </w:p>
    <w:p w:rsidR="0010175A" w:rsidRPr="008E1DD0" w:rsidRDefault="0010175A" w:rsidP="0010175A">
      <w:pPr>
        <w:overflowPunct w:val="0"/>
        <w:autoSpaceDE w:val="0"/>
        <w:autoSpaceDN w:val="0"/>
        <w:adjustRightInd w:val="0"/>
        <w:rPr>
          <w:sz w:val="22"/>
          <w:szCs w:val="22"/>
        </w:rPr>
      </w:pPr>
      <w:r w:rsidRPr="008E1DD0">
        <w:rPr>
          <w:sz w:val="22"/>
          <w:szCs w:val="22"/>
        </w:rPr>
        <w:t>Upravičenec (naročnik javnega naročila):</w:t>
      </w:r>
    </w:p>
    <w:p w:rsidR="0010175A" w:rsidRPr="008E1DD0" w:rsidRDefault="0010175A" w:rsidP="0010175A">
      <w:pPr>
        <w:overflowPunct w:val="0"/>
        <w:autoSpaceDE w:val="0"/>
        <w:autoSpaceDN w:val="0"/>
        <w:adjustRightInd w:val="0"/>
        <w:rPr>
          <w:sz w:val="22"/>
          <w:szCs w:val="22"/>
        </w:rPr>
      </w:pPr>
      <w:r w:rsidRPr="008E1DD0">
        <w:rPr>
          <w:sz w:val="22"/>
          <w:szCs w:val="22"/>
        </w:rPr>
        <w:fldChar w:fldCharType="begin">
          <w:ffData>
            <w:name w:val="Text3"/>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p>
    <w:p w:rsidR="0010175A" w:rsidRPr="008E1DD0" w:rsidRDefault="0010175A" w:rsidP="0010175A">
      <w:pPr>
        <w:overflowPunct w:val="0"/>
        <w:autoSpaceDE w:val="0"/>
        <w:autoSpaceDN w:val="0"/>
        <w:adjustRightInd w:val="0"/>
        <w:rPr>
          <w:sz w:val="22"/>
          <w:szCs w:val="22"/>
        </w:rPr>
      </w:pPr>
    </w:p>
    <w:p w:rsidR="0010175A" w:rsidRPr="008E1DD0" w:rsidRDefault="0010175A" w:rsidP="0010175A">
      <w:pPr>
        <w:overflowPunct w:val="0"/>
        <w:autoSpaceDE w:val="0"/>
        <w:autoSpaceDN w:val="0"/>
        <w:adjustRightInd w:val="0"/>
        <w:outlineLvl w:val="0"/>
        <w:rPr>
          <w:sz w:val="22"/>
          <w:szCs w:val="22"/>
        </w:rPr>
      </w:pPr>
      <w:r w:rsidRPr="008E1DD0">
        <w:rPr>
          <w:sz w:val="22"/>
          <w:szCs w:val="22"/>
        </w:rPr>
        <w:t xml:space="preserve">Garancija št. </w:t>
      </w:r>
      <w:r w:rsidRPr="008E1DD0">
        <w:rPr>
          <w:sz w:val="22"/>
          <w:szCs w:val="22"/>
        </w:rPr>
        <w:fldChar w:fldCharType="begin">
          <w:ffData>
            <w:name w:val="Text4"/>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p>
    <w:p w:rsidR="0010175A" w:rsidRPr="008E1DD0" w:rsidRDefault="0010175A" w:rsidP="0010175A">
      <w:pPr>
        <w:overflowPunct w:val="0"/>
        <w:autoSpaceDE w:val="0"/>
        <w:autoSpaceDN w:val="0"/>
        <w:adjustRightInd w:val="0"/>
        <w:rPr>
          <w:sz w:val="22"/>
          <w:szCs w:val="22"/>
        </w:rPr>
      </w:pPr>
    </w:p>
    <w:p w:rsidR="0010175A" w:rsidRPr="008E1DD0" w:rsidRDefault="0010175A" w:rsidP="0010175A">
      <w:pPr>
        <w:overflowPunct w:val="0"/>
        <w:autoSpaceDE w:val="0"/>
        <w:autoSpaceDN w:val="0"/>
        <w:adjustRightInd w:val="0"/>
        <w:jc w:val="both"/>
        <w:rPr>
          <w:sz w:val="22"/>
          <w:szCs w:val="22"/>
        </w:rPr>
      </w:pPr>
      <w:r w:rsidRPr="008E1DD0">
        <w:rPr>
          <w:sz w:val="22"/>
          <w:szCs w:val="22"/>
        </w:rPr>
        <w:t xml:space="preserve">V skladu s pogodbo </w:t>
      </w:r>
      <w:bookmarkStart w:id="12" w:name="Text15"/>
      <w:r w:rsidRPr="008E1DD0">
        <w:rPr>
          <w:sz w:val="22"/>
          <w:szCs w:val="22"/>
        </w:rPr>
        <w:fldChar w:fldCharType="begin">
          <w:ffData>
            <w:name w:val="Text15"/>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2"/>
      <w:r w:rsidRPr="008E1DD0">
        <w:rPr>
          <w:sz w:val="22"/>
          <w:szCs w:val="22"/>
        </w:rPr>
        <w:t xml:space="preserve"> (naziv pogodbe, številka pogodbe, datum), sklenjene med upravičencem in </w:t>
      </w:r>
      <w:bookmarkStart w:id="13" w:name="Text16"/>
      <w:r w:rsidRPr="008E1DD0">
        <w:rPr>
          <w:sz w:val="22"/>
          <w:szCs w:val="22"/>
        </w:rPr>
        <w:t>izvajalcem (prodajalcem)</w:t>
      </w:r>
      <w:r w:rsidRPr="008E1DD0">
        <w:rPr>
          <w:sz w:val="22"/>
          <w:szCs w:val="22"/>
        </w:rPr>
        <w:fldChar w:fldCharType="begin">
          <w:ffData>
            <w:name w:val="Text16"/>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3"/>
      <w:r w:rsidRPr="008E1DD0">
        <w:rPr>
          <w:sz w:val="22"/>
          <w:szCs w:val="22"/>
        </w:rPr>
        <w:t xml:space="preserve"> za posel </w:t>
      </w:r>
      <w:bookmarkStart w:id="14" w:name="Text17"/>
      <w:r w:rsidRPr="008E1DD0">
        <w:rPr>
          <w:sz w:val="22"/>
          <w:szCs w:val="22"/>
        </w:rPr>
        <w:fldChar w:fldCharType="begin">
          <w:ffData>
            <w:name w:val="Text17"/>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4"/>
      <w:r w:rsidRPr="008E1DD0">
        <w:rPr>
          <w:sz w:val="22"/>
          <w:szCs w:val="22"/>
        </w:rPr>
        <w:t xml:space="preserve"> v vrednosti </w:t>
      </w:r>
      <w:bookmarkStart w:id="15" w:name="Text18"/>
      <w:r w:rsidRPr="008E1DD0">
        <w:rPr>
          <w:sz w:val="22"/>
          <w:szCs w:val="22"/>
        </w:rPr>
        <w:fldChar w:fldCharType="begin">
          <w:ffData>
            <w:name w:val="Text18"/>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5"/>
      <w:r w:rsidRPr="008E1DD0">
        <w:rPr>
          <w:sz w:val="22"/>
          <w:szCs w:val="22"/>
        </w:rPr>
        <w:t xml:space="preserve"> EUR, je izvajalec (prodajalec) obvezan opraviti:</w:t>
      </w:r>
    </w:p>
    <w:bookmarkStart w:id="16" w:name="Text19"/>
    <w:p w:rsidR="0010175A" w:rsidRPr="008E1DD0" w:rsidRDefault="0010175A" w:rsidP="0010175A">
      <w:pPr>
        <w:numPr>
          <w:ilvl w:val="0"/>
          <w:numId w:val="33"/>
        </w:numPr>
        <w:tabs>
          <w:tab w:val="left" w:pos="720"/>
        </w:tabs>
        <w:overflowPunct w:val="0"/>
        <w:autoSpaceDE w:val="0"/>
        <w:autoSpaceDN w:val="0"/>
        <w:adjustRightInd w:val="0"/>
        <w:jc w:val="both"/>
        <w:rPr>
          <w:sz w:val="22"/>
          <w:szCs w:val="22"/>
        </w:rPr>
      </w:pPr>
      <w:r w:rsidRPr="008E1DD0">
        <w:rPr>
          <w:sz w:val="22"/>
          <w:szCs w:val="22"/>
        </w:rPr>
        <w:fldChar w:fldCharType="begin">
          <w:ffData>
            <w:name w:val="Text19"/>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6"/>
    </w:p>
    <w:p w:rsidR="0010175A" w:rsidRPr="008E1DD0" w:rsidRDefault="0010175A" w:rsidP="0010175A">
      <w:pPr>
        <w:overflowPunct w:val="0"/>
        <w:autoSpaceDE w:val="0"/>
        <w:autoSpaceDN w:val="0"/>
        <w:adjustRightInd w:val="0"/>
        <w:jc w:val="both"/>
        <w:rPr>
          <w:sz w:val="22"/>
          <w:szCs w:val="22"/>
        </w:rPr>
      </w:pPr>
      <w:r w:rsidRPr="008E1DD0">
        <w:rPr>
          <w:sz w:val="22"/>
          <w:szCs w:val="22"/>
        </w:rPr>
        <w:t xml:space="preserve">v skupni vrednosti </w:t>
      </w:r>
      <w:bookmarkStart w:id="17" w:name="Text20"/>
      <w:r w:rsidRPr="008E1DD0">
        <w:rPr>
          <w:sz w:val="22"/>
          <w:szCs w:val="22"/>
        </w:rPr>
        <w:fldChar w:fldCharType="begin">
          <w:ffData>
            <w:name w:val="Text20"/>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7"/>
      <w:r w:rsidRPr="008E1DD0">
        <w:rPr>
          <w:sz w:val="22"/>
          <w:szCs w:val="22"/>
        </w:rPr>
        <w:t xml:space="preserve"> EUR (z besedo </w:t>
      </w:r>
      <w:bookmarkStart w:id="18" w:name="Text21"/>
      <w:r w:rsidRPr="008E1DD0">
        <w:rPr>
          <w:sz w:val="22"/>
          <w:szCs w:val="22"/>
        </w:rPr>
        <w:fldChar w:fldCharType="begin">
          <w:ffData>
            <w:name w:val="Text21"/>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8"/>
      <w:r w:rsidRPr="008E1DD0">
        <w:rPr>
          <w:sz w:val="22"/>
          <w:szCs w:val="22"/>
        </w:rPr>
        <w:t xml:space="preserve">), v roku </w:t>
      </w:r>
      <w:bookmarkStart w:id="19" w:name="Text22"/>
      <w:r w:rsidRPr="008E1DD0">
        <w:rPr>
          <w:sz w:val="22"/>
          <w:szCs w:val="22"/>
        </w:rPr>
        <w:fldChar w:fldCharType="begin">
          <w:ffData>
            <w:name w:val="Text22"/>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19"/>
      <w:r w:rsidRPr="008E1DD0">
        <w:rPr>
          <w:sz w:val="22"/>
          <w:szCs w:val="22"/>
        </w:rPr>
        <w:t xml:space="preserve"> (datum, dni, mesecev) v količini in kakovosti, opredeljeni v navedeni pogodbi.</w:t>
      </w: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rPr>
          <w:sz w:val="22"/>
          <w:szCs w:val="22"/>
        </w:rPr>
      </w:pPr>
      <w:r w:rsidRPr="008E1DD0">
        <w:rPr>
          <w:sz w:val="22"/>
          <w:szCs w:val="22"/>
        </w:rPr>
        <w:t xml:space="preserve">Na zahtevo izvajalca (prodajalca) se s to garancijo nepreklicno in brezpogojno obvezujemo, da bomo v 15 dneh po prejemu vašega prvega pisnega zahtevka ne glede na ugovor izvajalca (prodajalca) plačali </w:t>
      </w:r>
      <w:bookmarkStart w:id="20" w:name="Text23"/>
    </w:p>
    <w:p w:rsidR="0010175A" w:rsidRPr="008E1DD0" w:rsidRDefault="0010175A" w:rsidP="0010175A">
      <w:pPr>
        <w:overflowPunct w:val="0"/>
        <w:autoSpaceDE w:val="0"/>
        <w:autoSpaceDN w:val="0"/>
        <w:adjustRightInd w:val="0"/>
        <w:jc w:val="both"/>
        <w:rPr>
          <w:sz w:val="22"/>
          <w:szCs w:val="22"/>
        </w:rPr>
      </w:pPr>
      <w:r w:rsidRPr="008E1DD0">
        <w:rPr>
          <w:sz w:val="22"/>
          <w:szCs w:val="22"/>
        </w:rPr>
        <w:fldChar w:fldCharType="begin">
          <w:ffData>
            <w:name w:val="Text23"/>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20"/>
      <w:r w:rsidRPr="008E1DD0">
        <w:rPr>
          <w:sz w:val="22"/>
          <w:szCs w:val="22"/>
        </w:rPr>
        <w:t xml:space="preserve"> EUR, če izvajalec (prodajalec) svoje pogodbene obveznosti ne bo izpolnil v dogovorjeni kakovosti, količini in rokih in na način, opredeljen v zgoraj navedeni pogodbi. Naša obveza velja tudi v primeru delne izpolnitve pogodbene obveznosti, če izvajalec tudi delno ne izpolni pogodbenih določb.</w:t>
      </w: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rPr>
          <w:sz w:val="22"/>
          <w:szCs w:val="22"/>
        </w:rPr>
      </w:pPr>
      <w:r w:rsidRPr="008E1DD0">
        <w:rPr>
          <w:sz w:val="22"/>
          <w:szCs w:val="22"/>
        </w:rPr>
        <w:t>Zahtevek za unovčitev garancije mora biti predložen banki in mora vsebovati:</w:t>
      </w:r>
    </w:p>
    <w:p w:rsidR="0010175A" w:rsidRPr="008E1DD0" w:rsidRDefault="0010175A" w:rsidP="0010175A">
      <w:pPr>
        <w:numPr>
          <w:ilvl w:val="0"/>
          <w:numId w:val="34"/>
        </w:numPr>
        <w:tabs>
          <w:tab w:val="left" w:pos="720"/>
        </w:tabs>
        <w:overflowPunct w:val="0"/>
        <w:autoSpaceDE w:val="0"/>
        <w:autoSpaceDN w:val="0"/>
        <w:adjustRightInd w:val="0"/>
        <w:jc w:val="both"/>
        <w:rPr>
          <w:sz w:val="22"/>
          <w:szCs w:val="22"/>
        </w:rPr>
      </w:pPr>
      <w:r w:rsidRPr="008E1DD0">
        <w:rPr>
          <w:sz w:val="22"/>
          <w:szCs w:val="22"/>
        </w:rPr>
        <w:t>originalno pismo naročnika za unovčenje garancije v skladu z zgornjim odstavkom in</w:t>
      </w:r>
    </w:p>
    <w:p w:rsidR="0010175A" w:rsidRPr="008E1DD0" w:rsidRDefault="0010175A" w:rsidP="0010175A">
      <w:pPr>
        <w:numPr>
          <w:ilvl w:val="0"/>
          <w:numId w:val="34"/>
        </w:numPr>
        <w:tabs>
          <w:tab w:val="left" w:pos="720"/>
        </w:tabs>
        <w:overflowPunct w:val="0"/>
        <w:autoSpaceDE w:val="0"/>
        <w:autoSpaceDN w:val="0"/>
        <w:adjustRightInd w:val="0"/>
        <w:jc w:val="both"/>
        <w:rPr>
          <w:sz w:val="22"/>
          <w:szCs w:val="22"/>
        </w:rPr>
      </w:pPr>
      <w:r w:rsidRPr="008E1DD0">
        <w:rPr>
          <w:sz w:val="22"/>
          <w:szCs w:val="22"/>
        </w:rPr>
        <w:t>predloženo izjavo Uprave RS za javna plačila, da so zahtevek za unovčenje podpisale osebe, ki so pooblaščene za zastopanje in</w:t>
      </w:r>
    </w:p>
    <w:p w:rsidR="0010175A" w:rsidRPr="008E1DD0" w:rsidRDefault="0010175A" w:rsidP="0010175A">
      <w:pPr>
        <w:tabs>
          <w:tab w:val="left" w:pos="720"/>
        </w:tabs>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outlineLvl w:val="0"/>
        <w:rPr>
          <w:sz w:val="22"/>
          <w:szCs w:val="22"/>
        </w:rPr>
      </w:pPr>
      <w:r w:rsidRPr="008E1DD0">
        <w:rPr>
          <w:sz w:val="22"/>
          <w:szCs w:val="22"/>
        </w:rPr>
        <w:t>Ta garancija se znižuje za vsak, po tej garanciji unovčeni znesek.</w:t>
      </w: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rPr>
          <w:sz w:val="22"/>
          <w:szCs w:val="22"/>
        </w:rPr>
      </w:pPr>
      <w:r w:rsidRPr="008E1DD0">
        <w:rPr>
          <w:sz w:val="22"/>
          <w:szCs w:val="22"/>
        </w:rPr>
        <w:t xml:space="preserve">Ta garancija velja najkasneje do </w:t>
      </w:r>
      <w:bookmarkStart w:id="21" w:name="Text24"/>
      <w:r w:rsidRPr="008E1DD0">
        <w:rPr>
          <w:sz w:val="22"/>
          <w:szCs w:val="22"/>
        </w:rPr>
        <w:fldChar w:fldCharType="begin">
          <w:ffData>
            <w:name w:val="Text24"/>
            <w:enabled/>
            <w:calcOnExit w:val="0"/>
            <w:textInput/>
          </w:ffData>
        </w:fldChar>
      </w:r>
      <w:r w:rsidRPr="008E1DD0">
        <w:rPr>
          <w:sz w:val="22"/>
          <w:szCs w:val="22"/>
        </w:rPr>
        <w:instrText xml:space="preserve"> FORMTEXT </w:instrText>
      </w:r>
      <w:r w:rsidRPr="008E1DD0">
        <w:rPr>
          <w:sz w:val="22"/>
          <w:szCs w:val="22"/>
        </w:rPr>
      </w:r>
      <w:r w:rsidRPr="008E1DD0">
        <w:rPr>
          <w:sz w:val="22"/>
          <w:szCs w:val="22"/>
        </w:rPr>
        <w:fldChar w:fldCharType="separate"/>
      </w:r>
      <w:r w:rsidRPr="008E1DD0">
        <w:rPr>
          <w:noProof/>
          <w:sz w:val="22"/>
          <w:szCs w:val="22"/>
        </w:rPr>
        <w:t xml:space="preserve">     </w:t>
      </w:r>
      <w:r w:rsidRPr="008E1DD0">
        <w:rPr>
          <w:sz w:val="22"/>
          <w:szCs w:val="22"/>
        </w:rPr>
        <w:fldChar w:fldCharType="end"/>
      </w:r>
      <w:bookmarkEnd w:id="21"/>
      <w:r w:rsidRPr="008E1DD0">
        <w:rPr>
          <w:sz w:val="22"/>
          <w:szCs w:val="22"/>
        </w:rPr>
        <w:t>. Po preteku navedenega roka garancija ne velja več in naša obveznost avtomatično ugasne, ne glede na to, ali je garancija vrnjena.</w:t>
      </w: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rPr>
          <w:sz w:val="22"/>
          <w:szCs w:val="22"/>
        </w:rPr>
      </w:pPr>
      <w:r w:rsidRPr="008E1DD0">
        <w:rPr>
          <w:sz w:val="22"/>
          <w:szCs w:val="22"/>
        </w:rPr>
        <w:t>Če se bo upravičenec kadarkoli v času veljavnosti te garancije strinjal, da se izvajalcu (prodajalcu) podaljša pogodbeni rok ali v primeru, da izvajalec (prodajalec) ni uspel izpolniti pogodbenih obveznosti, se lahko izvajalec (prodajalec) in banka sporazumno dogovorita za podaljšanje garancije.</w:t>
      </w: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outlineLvl w:val="0"/>
        <w:rPr>
          <w:sz w:val="22"/>
          <w:szCs w:val="22"/>
        </w:rPr>
      </w:pPr>
      <w:r w:rsidRPr="008E1DD0">
        <w:rPr>
          <w:sz w:val="22"/>
          <w:szCs w:val="22"/>
        </w:rPr>
        <w:t>Ta garancija ni prenosljiva.</w:t>
      </w: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rPr>
          <w:sz w:val="22"/>
          <w:szCs w:val="22"/>
        </w:rPr>
      </w:pPr>
      <w:r w:rsidRPr="008E1DD0">
        <w:rPr>
          <w:sz w:val="22"/>
          <w:szCs w:val="22"/>
        </w:rPr>
        <w:t>Morebitne spore med upravičencem in banko rešuje stvarno pristojno sodišče v Ljubljani po slovenskem pravu.</w:t>
      </w: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both"/>
        <w:rPr>
          <w:sz w:val="22"/>
          <w:szCs w:val="22"/>
        </w:rPr>
      </w:pPr>
    </w:p>
    <w:p w:rsidR="0010175A" w:rsidRPr="008E1DD0" w:rsidRDefault="0010175A" w:rsidP="0010175A">
      <w:pPr>
        <w:overflowPunct w:val="0"/>
        <w:autoSpaceDE w:val="0"/>
        <w:autoSpaceDN w:val="0"/>
        <w:adjustRightInd w:val="0"/>
        <w:jc w:val="center"/>
        <w:outlineLvl w:val="0"/>
        <w:rPr>
          <w:sz w:val="22"/>
          <w:szCs w:val="22"/>
        </w:rPr>
      </w:pPr>
      <w:r w:rsidRPr="008E1DD0">
        <w:rPr>
          <w:sz w:val="22"/>
          <w:szCs w:val="22"/>
        </w:rPr>
        <w:t>Banka/Zavarovalnica</w:t>
      </w:r>
    </w:p>
    <w:p w:rsidR="0010175A" w:rsidRPr="008E1DD0" w:rsidRDefault="0010175A" w:rsidP="0010175A">
      <w:pPr>
        <w:overflowPunct w:val="0"/>
        <w:autoSpaceDE w:val="0"/>
        <w:autoSpaceDN w:val="0"/>
        <w:adjustRightInd w:val="0"/>
        <w:jc w:val="center"/>
        <w:rPr>
          <w:sz w:val="22"/>
          <w:szCs w:val="22"/>
        </w:rPr>
      </w:pPr>
      <w:r w:rsidRPr="008E1DD0">
        <w:rPr>
          <w:sz w:val="22"/>
          <w:szCs w:val="22"/>
        </w:rPr>
        <w:t>(žig in podpis)</w:t>
      </w:r>
    </w:p>
    <w:p w:rsidR="00A55C43" w:rsidRPr="008E1DD0" w:rsidRDefault="00A55C43" w:rsidP="00A55C43">
      <w:pPr>
        <w:suppressAutoHyphens/>
        <w:jc w:val="both"/>
        <w:rPr>
          <w:sz w:val="22"/>
          <w:szCs w:val="22"/>
          <w:lang w:eastAsia="zh-CN"/>
        </w:rPr>
      </w:pPr>
    </w:p>
    <w:p w:rsidR="0010175A" w:rsidRPr="008E1DD0" w:rsidRDefault="0010175A" w:rsidP="00A55C43">
      <w:pPr>
        <w:suppressAutoHyphens/>
        <w:rPr>
          <w:b/>
          <w:i/>
          <w:sz w:val="22"/>
          <w:szCs w:val="22"/>
          <w:lang w:eastAsia="zh-CN"/>
        </w:rPr>
      </w:pPr>
    </w:p>
    <w:p w:rsidR="0010175A" w:rsidRPr="008E1DD0" w:rsidRDefault="0010175A" w:rsidP="00A55C43">
      <w:pPr>
        <w:suppressAutoHyphens/>
        <w:rPr>
          <w:b/>
          <w:i/>
          <w:sz w:val="20"/>
          <w:szCs w:val="20"/>
          <w:lang w:eastAsia="zh-CN"/>
        </w:rPr>
      </w:pPr>
    </w:p>
    <w:p w:rsidR="00A55C43" w:rsidRPr="008E1DD0" w:rsidRDefault="00A55C43" w:rsidP="00A55C43">
      <w:pPr>
        <w:suppressAutoHyphens/>
        <w:rPr>
          <w:i/>
          <w:sz w:val="20"/>
          <w:szCs w:val="20"/>
          <w:lang w:eastAsia="zh-CN"/>
        </w:rPr>
      </w:pPr>
      <w:r w:rsidRPr="008E1DD0">
        <w:rPr>
          <w:b/>
          <w:i/>
          <w:sz w:val="20"/>
          <w:szCs w:val="20"/>
          <w:lang w:eastAsia="zh-CN"/>
        </w:rPr>
        <w:t>Opomba:</w:t>
      </w:r>
      <w:r w:rsidRPr="008E1DD0">
        <w:rPr>
          <w:i/>
          <w:sz w:val="20"/>
          <w:szCs w:val="20"/>
          <w:lang w:eastAsia="zh-CN"/>
        </w:rPr>
        <w:t xml:space="preserve"> Vzorca bančne garancije ni potrebno prilagati ponudbi</w:t>
      </w:r>
    </w:p>
    <w:p w:rsidR="00AF7725" w:rsidRPr="008E1DD0" w:rsidRDefault="00AF7725" w:rsidP="00A55C43">
      <w:pPr>
        <w:suppressAutoHyphens/>
        <w:rPr>
          <w:i/>
          <w:sz w:val="20"/>
          <w:szCs w:val="20"/>
          <w:lang w:eastAsia="zh-CN"/>
        </w:rPr>
      </w:pPr>
    </w:p>
    <w:sectPr w:rsidR="00AF7725" w:rsidRPr="008E1DD0" w:rsidSect="00652BC3">
      <w:headerReference w:type="default" r:id="rId27"/>
      <w:pgSz w:w="11906" w:h="16838"/>
      <w:pgMar w:top="1418" w:right="1418"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874" w:rsidRDefault="00B67874">
      <w:r>
        <w:separator/>
      </w:r>
    </w:p>
  </w:endnote>
  <w:endnote w:type="continuationSeparator" w:id="0">
    <w:p w:rsidR="00B67874" w:rsidRDefault="00B6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altName w:val="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Default="00B67874" w:rsidP="00D251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67874" w:rsidRDefault="00B67874" w:rsidP="00D251B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Default="00B67874" w:rsidP="00105C2C">
    <w:pPr>
      <w:pStyle w:val="Footer"/>
      <w:rPr>
        <w:rStyle w:val="PageNumber"/>
      </w:rPr>
    </w:pPr>
    <w:r>
      <w:rPr>
        <w:rStyle w:val="PageNumber"/>
        <w:i/>
        <w:sz w:val="18"/>
        <w:szCs w:val="18"/>
        <w:u w:val="single"/>
      </w:rPr>
      <w:t xml:space="preserve">Storitve čiščenja </w:t>
    </w:r>
    <w:r w:rsidRPr="00105C2C">
      <w:rPr>
        <w:rStyle w:val="PageNumber"/>
        <w:i/>
        <w:sz w:val="18"/>
        <w:szCs w:val="18"/>
        <w:u w:val="single"/>
      </w:rPr>
      <w:t xml:space="preserve"> – Razpisna dokumentacija</w:t>
    </w:r>
    <w:r>
      <w:rPr>
        <w:rStyle w:val="PageNumber"/>
      </w:rPr>
      <w:t xml:space="preserve">                         </w:t>
    </w:r>
    <w:r>
      <w:rPr>
        <w:rStyle w:val="PageNumber"/>
      </w:rPr>
      <w:tab/>
    </w:r>
    <w:r>
      <w:rPr>
        <w:rStyle w:val="PageNumber"/>
      </w:rPr>
      <w:fldChar w:fldCharType="begin"/>
    </w:r>
    <w:r>
      <w:rPr>
        <w:rStyle w:val="PageNumber"/>
      </w:rPr>
      <w:instrText xml:space="preserve">PAGE  </w:instrText>
    </w:r>
    <w:r>
      <w:rPr>
        <w:rStyle w:val="PageNumber"/>
      </w:rPr>
      <w:fldChar w:fldCharType="separate"/>
    </w:r>
    <w:r w:rsidR="0049767D">
      <w:rPr>
        <w:rStyle w:val="PageNumber"/>
        <w:noProof/>
      </w:rPr>
      <w:t>13</w:t>
    </w:r>
    <w:r>
      <w:rPr>
        <w:rStyle w:val="PageNumber"/>
      </w:rPr>
      <w:fldChar w:fldCharType="end"/>
    </w:r>
  </w:p>
  <w:p w:rsidR="00B67874" w:rsidRDefault="00B67874" w:rsidP="00105C2C">
    <w:pPr>
      <w:pStyle w:val="Footer"/>
      <w:ind w:right="360"/>
    </w:pPr>
    <w:r>
      <w:rPr>
        <w:rStyle w:val="PageNumber"/>
      </w:rPr>
      <w:t xml:space="preserve">                               </w:t>
    </w:r>
    <w:r>
      <w:rPr>
        <w:rStyle w:val="PageNumbe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Default="00B67874" w:rsidP="00105C2C">
    <w:pPr>
      <w:pStyle w:val="Footer"/>
      <w:rPr>
        <w:rStyle w:val="PageNumber"/>
      </w:rPr>
    </w:pPr>
    <w:r>
      <w:rPr>
        <w:rStyle w:val="PageNumber"/>
        <w:i/>
        <w:sz w:val="18"/>
        <w:szCs w:val="18"/>
        <w:u w:val="single"/>
      </w:rPr>
      <w:t>Storitve čiščenja</w:t>
    </w:r>
    <w:r w:rsidRPr="00105C2C">
      <w:rPr>
        <w:rStyle w:val="PageNumber"/>
        <w:i/>
        <w:sz w:val="18"/>
        <w:szCs w:val="18"/>
        <w:u w:val="single"/>
      </w:rPr>
      <w:t xml:space="preserve"> – </w:t>
    </w:r>
    <w:r>
      <w:rPr>
        <w:rStyle w:val="PageNumber"/>
        <w:i/>
        <w:sz w:val="18"/>
        <w:szCs w:val="18"/>
        <w:u w:val="single"/>
      </w:rPr>
      <w:t>Specifikacije</w:t>
    </w:r>
    <w:r>
      <w:rPr>
        <w:rStyle w:val="PageNumber"/>
      </w:rPr>
      <w:t xml:space="preserve">                        </w:t>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p>
  <w:p w:rsidR="00B67874" w:rsidRDefault="00B67874" w:rsidP="00105C2C">
    <w:pPr>
      <w:pStyle w:val="Footer"/>
      <w:ind w:right="360"/>
    </w:pPr>
    <w:r>
      <w:rPr>
        <w:rStyle w:val="PageNumber"/>
      </w:rPr>
      <w:t xml:space="preserve">                               </w:t>
    </w:r>
    <w:r>
      <w:rPr>
        <w:rStyle w:val="PageNumbe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Default="00B67874" w:rsidP="00105C2C">
    <w:pPr>
      <w:pStyle w:val="Footer"/>
      <w:rPr>
        <w:rStyle w:val="PageNumber"/>
      </w:rPr>
    </w:pPr>
    <w:r>
      <w:rPr>
        <w:rStyle w:val="PageNumber"/>
      </w:rPr>
      <w:t xml:space="preserve">                    </w:t>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p>
  <w:p w:rsidR="00B67874" w:rsidRDefault="00B67874" w:rsidP="00105C2C">
    <w:pPr>
      <w:pStyle w:val="Footer"/>
      <w:ind w:right="360"/>
    </w:pPr>
    <w:r>
      <w:rPr>
        <w:rStyle w:val="PageNumber"/>
      </w:rPr>
      <w:t xml:space="preserve">                               </w:t>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874" w:rsidRDefault="00B67874">
      <w:r>
        <w:separator/>
      </w:r>
    </w:p>
  </w:footnote>
  <w:footnote w:type="continuationSeparator" w:id="0">
    <w:p w:rsidR="00B67874" w:rsidRDefault="00B67874">
      <w:r>
        <w:continuationSeparator/>
      </w:r>
    </w:p>
  </w:footnote>
  <w:footnote w:id="1">
    <w:p w:rsidR="00B67874" w:rsidRDefault="00B67874" w:rsidP="008E0B4E">
      <w:pPr>
        <w:pStyle w:val="FootnoteText"/>
      </w:pPr>
      <w:r>
        <w:rPr>
          <w:rStyle w:val="FootnoteReference"/>
        </w:rPr>
        <w:footnoteRef/>
      </w:r>
      <w:r>
        <w:t xml:space="preserve"> Podpis in žig naročnika referenčnega posla pomenita uspešno izveden posel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Pr="00B74E3F" w:rsidRDefault="00B67874" w:rsidP="009B0D6B">
    <w:pPr>
      <w:pStyle w:val="Header"/>
      <w:rPr>
        <w:sz w:val="20"/>
        <w:szCs w:val="20"/>
      </w:rPr>
    </w:pPr>
    <w:r w:rsidRPr="00B74E3F">
      <w:rPr>
        <w:sz w:val="20"/>
        <w:szCs w:val="20"/>
      </w:rPr>
      <w:t>Univerza v Ljubljani</w:t>
    </w:r>
    <w:r w:rsidRPr="00B74E3F">
      <w:rPr>
        <w:sz w:val="20"/>
        <w:szCs w:val="20"/>
      </w:rPr>
      <w:tab/>
    </w:r>
    <w:r w:rsidRPr="00B74E3F">
      <w:rPr>
        <w:sz w:val="20"/>
        <w:szCs w:val="20"/>
      </w:rPr>
      <w:tab/>
    </w:r>
  </w:p>
  <w:p w:rsidR="00B67874" w:rsidRPr="0067670C" w:rsidRDefault="00B67874" w:rsidP="009B0D6B">
    <w:pPr>
      <w:pStyle w:val="Header"/>
      <w:rPr>
        <w:sz w:val="20"/>
        <w:szCs w:val="20"/>
      </w:rPr>
    </w:pPr>
    <w:r w:rsidRPr="00B74E3F">
      <w:rPr>
        <w:sz w:val="20"/>
        <w:szCs w:val="20"/>
      </w:rPr>
      <w:t>Fakulteta za Farmacijo</w:t>
    </w:r>
    <w:r w:rsidRPr="00B74E3F">
      <w:rPr>
        <w:sz w:val="20"/>
        <w:szCs w:val="20"/>
      </w:rPr>
      <w:tab/>
    </w:r>
    <w:r w:rsidRPr="00B74E3F">
      <w:rPr>
        <w:sz w:val="20"/>
        <w:szCs w:val="20"/>
      </w:rPr>
      <w:tab/>
    </w:r>
    <w:r w:rsidRPr="0067670C">
      <w:rPr>
        <w:sz w:val="20"/>
        <w:szCs w:val="20"/>
      </w:rPr>
      <w:t>Telefon: 01/476 95 00</w:t>
    </w:r>
  </w:p>
  <w:p w:rsidR="00B67874" w:rsidRPr="0067670C" w:rsidRDefault="00B67874" w:rsidP="009B0D6B">
    <w:pPr>
      <w:pStyle w:val="Header"/>
      <w:rPr>
        <w:sz w:val="20"/>
        <w:szCs w:val="20"/>
      </w:rPr>
    </w:pPr>
    <w:r w:rsidRPr="0067670C">
      <w:rPr>
        <w:sz w:val="20"/>
        <w:szCs w:val="20"/>
      </w:rPr>
      <w:t>Aškerčeva cesta 7</w:t>
    </w:r>
    <w:r w:rsidRPr="0067670C">
      <w:rPr>
        <w:sz w:val="20"/>
        <w:szCs w:val="20"/>
      </w:rPr>
      <w:tab/>
    </w:r>
    <w:r w:rsidRPr="0067670C">
      <w:rPr>
        <w:sz w:val="20"/>
        <w:szCs w:val="20"/>
      </w:rPr>
      <w:tab/>
    </w:r>
    <w:proofErr w:type="spellStart"/>
    <w:r w:rsidRPr="0067670C">
      <w:rPr>
        <w:sz w:val="20"/>
        <w:szCs w:val="20"/>
      </w:rPr>
      <w:t>Fax</w:t>
    </w:r>
    <w:proofErr w:type="spellEnd"/>
    <w:r w:rsidRPr="0067670C">
      <w:rPr>
        <w:sz w:val="20"/>
        <w:szCs w:val="20"/>
      </w:rPr>
      <w:t>: 01/476 95 12</w:t>
    </w:r>
  </w:p>
  <w:p w:rsidR="00B67874" w:rsidRPr="009B0D6B" w:rsidRDefault="00B67874" w:rsidP="009B0D6B">
    <w:pPr>
      <w:pStyle w:val="Header"/>
      <w:rPr>
        <w:szCs w:val="20"/>
      </w:rPr>
    </w:pPr>
    <w:r w:rsidRPr="0067670C">
      <w:rPr>
        <w:sz w:val="20"/>
        <w:szCs w:val="20"/>
      </w:rPr>
      <w:t>SI-1000 Ljubljana</w:t>
    </w:r>
    <w:r w:rsidRPr="0067670C">
      <w:rPr>
        <w:sz w:val="20"/>
        <w:szCs w:val="20"/>
      </w:rPr>
      <w:tab/>
    </w:r>
    <w:r w:rsidRPr="0067670C">
      <w:rPr>
        <w:sz w:val="20"/>
        <w:szCs w:val="20"/>
      </w:rPr>
      <w:tab/>
      <w:t>http://www.ffa.uni-lj.si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Default="00B67874" w:rsidP="009B0D6B">
    <w:r>
      <w:rPr>
        <w:noProof/>
      </w:rPr>
      <w:drawing>
        <wp:anchor distT="0" distB="0" distL="114300" distR="114300" simplePos="0" relativeHeight="251657728" behindDoc="0" locked="0" layoutInCell="1" allowOverlap="0" wp14:anchorId="71194E3E" wp14:editId="72DB9662">
          <wp:simplePos x="0" y="0"/>
          <wp:positionH relativeFrom="column">
            <wp:posOffset>1714500</wp:posOffset>
          </wp:positionH>
          <wp:positionV relativeFrom="paragraph">
            <wp:posOffset>-121285</wp:posOffset>
          </wp:positionV>
          <wp:extent cx="2171700" cy="1943100"/>
          <wp:effectExtent l="0" t="0" r="0" b="0"/>
          <wp:wrapSquare wrapText="bothSides"/>
          <wp:docPr id="3" name="Slika 1"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1"/>
                  <pic:cNvPicPr>
                    <a:picLocks noChangeAspect="1" noChangeArrowheads="1"/>
                  </pic:cNvPicPr>
                </pic:nvPicPr>
                <pic:blipFill>
                  <a:blip r:embed="rId1">
                    <a:extLst>
                      <a:ext uri="{28A0092B-C50C-407E-A947-70E740481C1C}">
                        <a14:useLocalDpi xmlns:a14="http://schemas.microsoft.com/office/drawing/2010/main" val="0"/>
                      </a:ext>
                    </a:extLst>
                  </a:blip>
                  <a:srcRect l="-19049" t="-8337" r="42856" b="-8383"/>
                  <a:stretch>
                    <a:fillRect/>
                  </a:stretch>
                </pic:blipFill>
                <pic:spPr bwMode="auto">
                  <a:xfrm>
                    <a:off x="0" y="0"/>
                    <a:ext cx="2171700" cy="19431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B67874" w:rsidRDefault="00B67874" w:rsidP="009B0D6B"/>
  <w:p w:rsidR="00B67874" w:rsidRDefault="00B67874" w:rsidP="009B0D6B"/>
  <w:p w:rsidR="00B67874" w:rsidRDefault="00B67874" w:rsidP="009B0D6B">
    <w:pPr>
      <w:pStyle w:val="Header"/>
      <w:jc w:val="center"/>
    </w:pPr>
  </w:p>
  <w:p w:rsidR="00B67874" w:rsidRDefault="00B67874" w:rsidP="009B0D6B">
    <w:pPr>
      <w:pStyle w:val="Header"/>
      <w:rPr>
        <w:sz w:val="20"/>
        <w:szCs w:val="20"/>
      </w:rPr>
    </w:pPr>
  </w:p>
  <w:p w:rsidR="00B67874" w:rsidRDefault="00B67874" w:rsidP="009B0D6B">
    <w:pPr>
      <w:pStyle w:val="Header"/>
      <w:rPr>
        <w:sz w:val="20"/>
        <w:szCs w:val="20"/>
      </w:rPr>
    </w:pPr>
  </w:p>
  <w:p w:rsidR="00B67874" w:rsidRDefault="00B67874" w:rsidP="009B0D6B">
    <w:pPr>
      <w:pStyle w:val="Header"/>
      <w:rPr>
        <w:sz w:val="20"/>
        <w:szCs w:val="20"/>
      </w:rPr>
    </w:pPr>
  </w:p>
  <w:p w:rsidR="00B67874" w:rsidRPr="00B74E3F" w:rsidRDefault="00B67874" w:rsidP="009B0D6B">
    <w:pPr>
      <w:pStyle w:val="Header"/>
      <w:rPr>
        <w:sz w:val="20"/>
        <w:szCs w:val="20"/>
      </w:rPr>
    </w:pPr>
    <w:r w:rsidRPr="00B74E3F">
      <w:rPr>
        <w:sz w:val="20"/>
        <w:szCs w:val="20"/>
      </w:rPr>
      <w:t>Univerza v Ljubljani</w:t>
    </w:r>
    <w:r w:rsidRPr="00B74E3F">
      <w:rPr>
        <w:sz w:val="20"/>
        <w:szCs w:val="20"/>
      </w:rPr>
      <w:tab/>
    </w:r>
    <w:r w:rsidRPr="00B74E3F">
      <w:rPr>
        <w:sz w:val="20"/>
        <w:szCs w:val="20"/>
      </w:rPr>
      <w:tab/>
    </w:r>
  </w:p>
  <w:p w:rsidR="00B67874" w:rsidRPr="0067670C" w:rsidRDefault="00B67874" w:rsidP="009B0D6B">
    <w:pPr>
      <w:pStyle w:val="Header"/>
      <w:rPr>
        <w:sz w:val="20"/>
        <w:szCs w:val="20"/>
      </w:rPr>
    </w:pPr>
    <w:r w:rsidRPr="00B74E3F">
      <w:rPr>
        <w:sz w:val="20"/>
        <w:szCs w:val="20"/>
      </w:rPr>
      <w:t>Fakulteta za Farmacijo</w:t>
    </w:r>
    <w:r w:rsidRPr="00B74E3F">
      <w:rPr>
        <w:sz w:val="20"/>
        <w:szCs w:val="20"/>
      </w:rPr>
      <w:tab/>
    </w:r>
    <w:r w:rsidRPr="00B74E3F">
      <w:rPr>
        <w:sz w:val="20"/>
        <w:szCs w:val="20"/>
      </w:rPr>
      <w:tab/>
    </w:r>
    <w:r w:rsidRPr="0067670C">
      <w:rPr>
        <w:sz w:val="20"/>
        <w:szCs w:val="20"/>
      </w:rPr>
      <w:t>Telefon: 01/476 95 00</w:t>
    </w:r>
  </w:p>
  <w:p w:rsidR="00B67874" w:rsidRPr="0067670C" w:rsidRDefault="00B67874" w:rsidP="009B0D6B">
    <w:pPr>
      <w:pStyle w:val="Header"/>
      <w:rPr>
        <w:sz w:val="20"/>
        <w:szCs w:val="20"/>
      </w:rPr>
    </w:pPr>
    <w:r w:rsidRPr="0067670C">
      <w:rPr>
        <w:sz w:val="20"/>
        <w:szCs w:val="20"/>
      </w:rPr>
      <w:t>Aškerčeva cesta 7</w:t>
    </w:r>
    <w:r w:rsidRPr="0067670C">
      <w:rPr>
        <w:sz w:val="20"/>
        <w:szCs w:val="20"/>
      </w:rPr>
      <w:tab/>
    </w:r>
    <w:r w:rsidRPr="0067670C">
      <w:rPr>
        <w:sz w:val="20"/>
        <w:szCs w:val="20"/>
      </w:rPr>
      <w:tab/>
    </w:r>
    <w:proofErr w:type="spellStart"/>
    <w:r w:rsidRPr="0067670C">
      <w:rPr>
        <w:sz w:val="20"/>
        <w:szCs w:val="20"/>
      </w:rPr>
      <w:t>Fax</w:t>
    </w:r>
    <w:proofErr w:type="spellEnd"/>
    <w:r w:rsidRPr="0067670C">
      <w:rPr>
        <w:sz w:val="20"/>
        <w:szCs w:val="20"/>
      </w:rPr>
      <w:t>: 01/476 95 12</w:t>
    </w:r>
  </w:p>
  <w:p w:rsidR="00B67874" w:rsidRDefault="00B67874">
    <w:pPr>
      <w:pStyle w:val="Header"/>
    </w:pPr>
    <w:r w:rsidRPr="0067670C">
      <w:rPr>
        <w:sz w:val="20"/>
        <w:szCs w:val="20"/>
      </w:rPr>
      <w:t>SI-1000 Ljubljana</w:t>
    </w:r>
    <w:r w:rsidRPr="0067670C">
      <w:rPr>
        <w:sz w:val="20"/>
        <w:szCs w:val="20"/>
      </w:rPr>
      <w:tab/>
    </w:r>
    <w:r w:rsidRPr="0067670C">
      <w:rPr>
        <w:sz w:val="20"/>
        <w:szCs w:val="20"/>
      </w:rPr>
      <w:tab/>
      <w:t>http://www.ffa.uni-lj.si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Pr="00FB673E" w:rsidRDefault="00B67874" w:rsidP="00FB673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Default="0049767D" w:rsidP="00354C95">
    <w:pPr>
      <w:pStyle w:val="Header"/>
      <w:tabs>
        <w:tab w:val="left" w:pos="5529"/>
      </w:tabs>
    </w:pPr>
    <w:r>
      <w:rPr>
        <w:noProof/>
      </w:rPr>
      <w:pict>
        <v:shapetype id="_x0000_t202" coordsize="21600,21600" o:spt="202" path="m,l,21600r21600,l21600,xe">
          <v:stroke joinstyle="miter"/>
          <v:path gradientshapeok="t" o:connecttype="rect"/>
        </v:shapetype>
        <v:shape id="_x0000_s2059" type="#_x0000_t202" style="position:absolute;margin-left:211.1pt;margin-top:-30.05pt;width:154.1pt;height:88.2pt;z-index:251660800" filled="f" stroked="f">
          <v:textbox style="mso-next-textbox:#_x0000_s2059">
            <w:txbxContent>
              <w:p w:rsidR="00B67874" w:rsidRDefault="00B67874" w:rsidP="00652BC3">
                <w:pPr>
                  <w:rPr>
                    <w:b/>
                    <w:i/>
                    <w:color w:val="CC3300"/>
                    <w:szCs w:val="28"/>
                  </w:rPr>
                </w:pPr>
              </w:p>
              <w:p w:rsidR="00B67874" w:rsidRDefault="00B67874" w:rsidP="00652BC3">
                <w:pPr>
                  <w:rPr>
                    <w:b/>
                    <w:i/>
                    <w:color w:val="CC3300"/>
                    <w:sz w:val="32"/>
                    <w:szCs w:val="28"/>
                  </w:rPr>
                </w:pPr>
              </w:p>
              <w:p w:rsidR="00B67874" w:rsidRPr="00E42380" w:rsidRDefault="00B67874" w:rsidP="00652BC3">
                <w:pPr>
                  <w:pStyle w:val="Heading1"/>
                  <w:spacing w:before="20"/>
                  <w:rPr>
                    <w:rFonts w:ascii="Times New Roman" w:eastAsia="SimSun" w:hAnsi="Times New Roman" w:cs="Times New Roman"/>
                    <w:b w:val="0"/>
                    <w:i/>
                    <w:color w:val="CC3300"/>
                    <w:kern w:val="0"/>
                    <w:sz w:val="24"/>
                    <w:szCs w:val="28"/>
                    <w:lang w:val="en-US" w:eastAsia="zh-CN"/>
                  </w:rPr>
                </w:pPr>
                <w:r>
                  <w:t xml:space="preserve">   </w:t>
                </w:r>
                <w:proofErr w:type="spellStart"/>
                <w:r w:rsidRPr="00E42380">
                  <w:rPr>
                    <w:rFonts w:ascii="Times New Roman" w:eastAsia="SimSun" w:hAnsi="Times New Roman" w:cs="Times New Roman"/>
                    <w:b w:val="0"/>
                    <w:i/>
                    <w:color w:val="CC3300"/>
                    <w:kern w:val="0"/>
                    <w:sz w:val="24"/>
                    <w:szCs w:val="28"/>
                    <w:lang w:val="en-US" w:eastAsia="zh-CN"/>
                  </w:rPr>
                  <w:t>Fakulteta</w:t>
                </w:r>
                <w:proofErr w:type="spellEnd"/>
              </w:p>
              <w:p w:rsidR="00B67874" w:rsidRPr="00E42380" w:rsidRDefault="00B67874" w:rsidP="00652BC3">
                <w:pPr>
                  <w:keepNext/>
                  <w:spacing w:before="20"/>
                  <w:outlineLvl w:val="0"/>
                  <w:rPr>
                    <w:rFonts w:eastAsia="SimSun"/>
                    <w:bCs/>
                    <w:i/>
                    <w:color w:val="CC3300"/>
                    <w:sz w:val="28"/>
                    <w:szCs w:val="28"/>
                    <w:lang w:val="en-US" w:eastAsia="zh-CN"/>
                  </w:rPr>
                </w:pPr>
                <w:r w:rsidRPr="00E42380">
                  <w:rPr>
                    <w:rFonts w:eastAsia="SimSun"/>
                    <w:bCs/>
                    <w:i/>
                    <w:color w:val="CC3300"/>
                    <w:szCs w:val="28"/>
                    <w:lang w:val="en-US" w:eastAsia="zh-CN"/>
                  </w:rPr>
                  <w:t xml:space="preserve">    </w:t>
                </w:r>
                <w:proofErr w:type="spellStart"/>
                <w:proofErr w:type="gramStart"/>
                <w:r w:rsidRPr="00E42380">
                  <w:rPr>
                    <w:rFonts w:eastAsia="SimSun"/>
                    <w:bCs/>
                    <w:i/>
                    <w:color w:val="CC3300"/>
                    <w:szCs w:val="28"/>
                    <w:lang w:val="en-US" w:eastAsia="zh-CN"/>
                  </w:rPr>
                  <w:t>za</w:t>
                </w:r>
                <w:proofErr w:type="spellEnd"/>
                <w:proofErr w:type="gramEnd"/>
                <w:r w:rsidRPr="00E42380">
                  <w:rPr>
                    <w:rFonts w:eastAsia="SimSun"/>
                    <w:bCs/>
                    <w:i/>
                    <w:color w:val="CC3300"/>
                    <w:szCs w:val="28"/>
                    <w:lang w:val="en-US" w:eastAsia="zh-CN"/>
                  </w:rPr>
                  <w:t xml:space="preserve"> </w:t>
                </w:r>
                <w:proofErr w:type="spellStart"/>
                <w:r w:rsidRPr="00E42380">
                  <w:rPr>
                    <w:rFonts w:eastAsia="SimSun"/>
                    <w:bCs/>
                    <w:i/>
                    <w:color w:val="CC3300"/>
                    <w:szCs w:val="28"/>
                    <w:lang w:val="en-US" w:eastAsia="zh-CN"/>
                  </w:rPr>
                  <w:t>farmacijo</w:t>
                </w:r>
                <w:proofErr w:type="spellEnd"/>
              </w:p>
              <w:p w:rsidR="00B67874" w:rsidRDefault="00B67874" w:rsidP="00652BC3">
                <w:pPr>
                  <w:pStyle w:val="Heading1"/>
                  <w:spacing w:before="20"/>
                  <w:rPr>
                    <w:sz w:val="28"/>
                  </w:rPr>
                </w:pPr>
              </w:p>
            </w:txbxContent>
          </v:textbox>
        </v:shape>
      </w:pict>
    </w:r>
  </w:p>
  <w:p w:rsidR="00B67874" w:rsidRPr="00FB673E" w:rsidRDefault="0049767D" w:rsidP="00FB673E">
    <w:pPr>
      <w:pStyle w:val="Header"/>
    </w:pPr>
    <w:r>
      <w:rPr>
        <w:noProof/>
      </w:rPr>
      <w:pict>
        <v:shape id="_x0000_s2061" type="#_x0000_t202" style="position:absolute;margin-left:355.1pt;margin-top:19pt;width:120.7pt;height:156.75pt;z-index:251662848" stroked="f">
          <v:textbox style="mso-next-textbox:#_x0000_s2061">
            <w:txbxContent>
              <w:p w:rsidR="00B67874" w:rsidRDefault="00B67874" w:rsidP="00652BC3">
                <w:pPr>
                  <w:pStyle w:val="Header"/>
                  <w:rPr>
                    <w:bCs/>
                    <w:noProof/>
                    <w:sz w:val="20"/>
                    <w:szCs w:val="18"/>
                    <w:lang w:val="de-DE"/>
                  </w:rPr>
                </w:pPr>
                <w:r>
                  <w:rPr>
                    <w:bCs/>
                    <w:noProof/>
                    <w:sz w:val="23"/>
                    <w:szCs w:val="18"/>
                    <w:lang w:val="de-DE"/>
                  </w:rPr>
                  <w:t xml:space="preserve"> </w:t>
                </w:r>
              </w:p>
              <w:p w:rsidR="00B67874" w:rsidRDefault="00B67874" w:rsidP="00652BC3">
                <w:pPr>
                  <w:pStyle w:val="Header"/>
                  <w:rPr>
                    <w:bCs/>
                    <w:noProof/>
                    <w:sz w:val="23"/>
                    <w:szCs w:val="18"/>
                    <w:lang w:val="de-DE"/>
                  </w:rPr>
                </w:pPr>
                <w:r>
                  <w:rPr>
                    <w:bCs/>
                    <w:noProof/>
                    <w:sz w:val="23"/>
                    <w:szCs w:val="18"/>
                    <w:lang w:val="de-DE"/>
                  </w:rPr>
                  <w:t xml:space="preserve"> </w:t>
                </w:r>
              </w:p>
              <w:p w:rsidR="00B67874" w:rsidRDefault="00B67874" w:rsidP="00652BC3">
                <w:pPr>
                  <w:pStyle w:val="Header"/>
                  <w:rPr>
                    <w:rFonts w:ascii="Times" w:hAnsi="Times"/>
                    <w:i/>
                    <w:noProof/>
                    <w:sz w:val="18"/>
                    <w:lang w:val="de-DE"/>
                  </w:rPr>
                </w:pPr>
                <w:r>
                  <w:rPr>
                    <w:bCs/>
                    <w:noProof/>
                    <w:sz w:val="23"/>
                    <w:szCs w:val="18"/>
                    <w:lang w:val="de-DE"/>
                  </w:rPr>
                  <w:t xml:space="preserve"> </w:t>
                </w:r>
                <w:r>
                  <w:rPr>
                    <w:rFonts w:ascii="Times" w:hAnsi="Times"/>
                    <w:i/>
                    <w:noProof/>
                    <w:sz w:val="16"/>
                    <w:lang w:val="de-DE"/>
                  </w:rPr>
                  <w:t xml:space="preserve"> </w:t>
                </w:r>
                <w:r>
                  <w:rPr>
                    <w:rFonts w:ascii="Times" w:hAnsi="Times"/>
                    <w:i/>
                    <w:noProof/>
                    <w:sz w:val="18"/>
                    <w:lang w:val="de-DE"/>
                  </w:rPr>
                  <w:t>Aškerčeva cesta 007</w:t>
                </w:r>
              </w:p>
              <w:p w:rsidR="00B67874" w:rsidRDefault="00B67874" w:rsidP="00652BC3">
                <w:pPr>
                  <w:rPr>
                    <w:rFonts w:ascii="Times" w:hAnsi="Times"/>
                    <w:i/>
                    <w:noProof/>
                    <w:sz w:val="18"/>
                    <w:lang w:val="de-DE"/>
                  </w:rPr>
                </w:pPr>
                <w:r>
                  <w:rPr>
                    <w:rFonts w:ascii="Times" w:hAnsi="Times"/>
                    <w:i/>
                    <w:noProof/>
                    <w:sz w:val="18"/>
                    <w:lang w:val="de-DE"/>
                  </w:rPr>
                  <w:t xml:space="preserve"> 1000 Ljubljana,Slovenija</w:t>
                </w:r>
              </w:p>
              <w:p w:rsidR="00B67874" w:rsidRDefault="00B67874" w:rsidP="00652BC3">
                <w:pPr>
                  <w:rPr>
                    <w:rFonts w:ascii="Times" w:hAnsi="Times"/>
                    <w:i/>
                    <w:noProof/>
                    <w:sz w:val="18"/>
                    <w:lang w:val="de-DE"/>
                  </w:rPr>
                </w:pPr>
                <w:r>
                  <w:rPr>
                    <w:rFonts w:ascii="Times" w:hAnsi="Times"/>
                    <w:i/>
                    <w:noProof/>
                    <w:sz w:val="18"/>
                    <w:lang w:val="de-DE"/>
                  </w:rPr>
                  <w:t xml:space="preserve"> telefon (01) 47 69 500</w:t>
                </w:r>
              </w:p>
              <w:p w:rsidR="00B67874" w:rsidRDefault="00B67874" w:rsidP="00652BC3">
                <w:pPr>
                  <w:rPr>
                    <w:rFonts w:ascii="Times" w:hAnsi="Times"/>
                    <w:i/>
                    <w:noProof/>
                    <w:sz w:val="18"/>
                    <w:lang w:val="en-GB"/>
                  </w:rPr>
                </w:pPr>
                <w:r>
                  <w:rPr>
                    <w:rFonts w:ascii="Times" w:hAnsi="Times"/>
                    <w:i/>
                    <w:noProof/>
                    <w:sz w:val="18"/>
                    <w:lang w:val="de-DE"/>
                  </w:rPr>
                  <w:t xml:space="preserve"> </w:t>
                </w:r>
                <w:r>
                  <w:rPr>
                    <w:rFonts w:ascii="Times" w:hAnsi="Times"/>
                    <w:i/>
                    <w:noProof/>
                    <w:sz w:val="18"/>
                    <w:lang w:val="en-GB"/>
                  </w:rPr>
                  <w:t>faks: (01) 47 69 512</w:t>
                </w:r>
              </w:p>
              <w:p w:rsidR="00B67874" w:rsidRDefault="00B67874" w:rsidP="00652BC3">
                <w:pPr>
                  <w:rPr>
                    <w:rFonts w:ascii="Times" w:hAnsi="Times"/>
                    <w:i/>
                    <w:noProof/>
                    <w:sz w:val="18"/>
                    <w:lang w:val="en-GB"/>
                  </w:rPr>
                </w:pPr>
                <w:r>
                  <w:rPr>
                    <w:rFonts w:ascii="Times" w:hAnsi="Times"/>
                    <w:i/>
                    <w:noProof/>
                    <w:sz w:val="18"/>
                    <w:lang w:val="en-GB"/>
                  </w:rPr>
                  <w:t xml:space="preserve">tajnistvo@ffa.uni-lj.si </w:t>
                </w:r>
              </w:p>
              <w:p w:rsidR="00B67874" w:rsidRDefault="00B67874" w:rsidP="00652BC3">
                <w:pPr>
                  <w:rPr>
                    <w:rFonts w:ascii="Times" w:hAnsi="Times"/>
                    <w:i/>
                    <w:noProof/>
                    <w:sz w:val="18"/>
                    <w:lang w:val="de-DE"/>
                  </w:rPr>
                </w:pPr>
                <w:r>
                  <w:rPr>
                    <w:rFonts w:ascii="Times" w:hAnsi="Times"/>
                    <w:i/>
                    <w:noProof/>
                    <w:sz w:val="18"/>
                    <w:lang w:val="de-DE"/>
                  </w:rPr>
                  <w:t xml:space="preserve"> ID.št. SI 11690682</w:t>
                </w:r>
              </w:p>
              <w:p w:rsidR="00B67874" w:rsidRDefault="00B67874" w:rsidP="00652BC3">
                <w:pPr>
                  <w:rPr>
                    <w:rFonts w:ascii="Times" w:hAnsi="Times"/>
                    <w:i/>
                    <w:noProof/>
                    <w:sz w:val="18"/>
                    <w:lang w:val="de-DE"/>
                  </w:rPr>
                </w:pPr>
                <w:r>
                  <w:rPr>
                    <w:rFonts w:ascii="Times" w:hAnsi="Times"/>
                    <w:i/>
                    <w:noProof/>
                    <w:sz w:val="18"/>
                    <w:lang w:val="de-DE"/>
                  </w:rPr>
                  <w:t>Mat.št: 1626973</w:t>
                </w:r>
              </w:p>
              <w:p w:rsidR="00B67874" w:rsidRDefault="00B67874" w:rsidP="00652BC3">
                <w:pPr>
                  <w:rPr>
                    <w:i/>
                    <w:sz w:val="18"/>
                    <w:szCs w:val="16"/>
                  </w:rPr>
                </w:pPr>
                <w:r>
                  <w:rPr>
                    <w:i/>
                    <w:sz w:val="18"/>
                    <w:szCs w:val="16"/>
                  </w:rPr>
                  <w:t xml:space="preserve">Podračun pri UJP: </w:t>
                </w:r>
              </w:p>
              <w:p w:rsidR="00B67874" w:rsidRDefault="00B67874" w:rsidP="00652BC3">
                <w:pPr>
                  <w:rPr>
                    <w:i/>
                    <w:sz w:val="18"/>
                    <w:szCs w:val="16"/>
                  </w:rPr>
                </w:pPr>
                <w:r>
                  <w:rPr>
                    <w:i/>
                    <w:sz w:val="18"/>
                    <w:szCs w:val="16"/>
                  </w:rPr>
                  <w:t>01100-6030708089</w:t>
                </w:r>
              </w:p>
              <w:p w:rsidR="00B67874" w:rsidRDefault="00B67874" w:rsidP="00652BC3">
                <w:pPr>
                  <w:rPr>
                    <w:i/>
                    <w:sz w:val="18"/>
                    <w:szCs w:val="16"/>
                  </w:rPr>
                </w:pPr>
              </w:p>
              <w:p w:rsidR="00B67874" w:rsidRDefault="00B67874" w:rsidP="00652BC3">
                <w:pPr>
                  <w:spacing w:after="40"/>
                  <w:rPr>
                    <w:rFonts w:ascii="Times" w:hAnsi="Times"/>
                    <w:i/>
                    <w:noProof/>
                    <w:sz w:val="18"/>
                    <w:lang w:val="de-DE"/>
                  </w:rPr>
                </w:pPr>
                <w:r>
                  <w:rPr>
                    <w:i/>
                    <w:sz w:val="16"/>
                    <w:szCs w:val="16"/>
                  </w:rPr>
                  <w:t xml:space="preserve"> </w:t>
                </w:r>
              </w:p>
              <w:p w:rsidR="00B67874" w:rsidRDefault="00B67874" w:rsidP="00652BC3">
                <w:pPr>
                  <w:rPr>
                    <w:rFonts w:ascii="Times" w:hAnsi="Times"/>
                  </w:rPr>
                </w:pPr>
              </w:p>
            </w:txbxContent>
          </v:textbox>
          <w10:wrap type="square"/>
        </v:shape>
      </w:pict>
    </w:r>
    <w:r>
      <w:rPr>
        <w:noProof/>
      </w:rPr>
      <w:pict>
        <v:shape id="_x0000_s2060" type="#_x0000_t202" style="position:absolute;margin-left:133.1pt;margin-top:-43.85pt;width:81pt;height:48.3pt;z-index:251661824" filled="f" stroked="f" strokecolor="white">
          <v:textbox style="mso-next-textbox:#_x0000_s2060">
            <w:txbxContent>
              <w:p w:rsidR="00B67874" w:rsidRDefault="00B67874" w:rsidP="00652BC3">
                <w:pPr>
                  <w:jc w:val="right"/>
                  <w:rPr>
                    <w:rFonts w:ascii="Times" w:hAnsi="Times"/>
                    <w:noProof/>
                    <w:sz w:val="23"/>
                    <w:szCs w:val="28"/>
                    <w:lang w:val="en-GB" w:eastAsia="en-US"/>
                  </w:rPr>
                </w:pPr>
              </w:p>
              <w:p w:rsidR="00B67874" w:rsidRDefault="00B67874" w:rsidP="00652BC3">
                <w:pPr>
                  <w:jc w:val="right"/>
                  <w:rPr>
                    <w:rFonts w:ascii="Times" w:hAnsi="Times"/>
                    <w:noProof/>
                    <w:sz w:val="23"/>
                    <w:szCs w:val="28"/>
                    <w:lang w:val="en-GB" w:eastAsia="en-US"/>
                  </w:rPr>
                </w:pPr>
                <w:r>
                  <w:rPr>
                    <w:rFonts w:ascii="Times" w:hAnsi="Times"/>
                    <w:noProof/>
                    <w:sz w:val="23"/>
                    <w:szCs w:val="28"/>
                    <w:lang w:val="en-GB" w:eastAsia="en-US"/>
                  </w:rPr>
                  <w:t>Univerza</w:t>
                </w:r>
              </w:p>
              <w:p w:rsidR="00B67874" w:rsidRDefault="00B67874" w:rsidP="00652BC3">
                <w:pPr>
                  <w:jc w:val="right"/>
                  <w:rPr>
                    <w:rFonts w:ascii="Times" w:hAnsi="Times"/>
                    <w:i/>
                    <w:noProof/>
                    <w:sz w:val="23"/>
                    <w:szCs w:val="28"/>
                    <w:lang w:val="en-GB" w:eastAsia="en-US"/>
                  </w:rPr>
                </w:pPr>
                <w:r>
                  <w:rPr>
                    <w:rFonts w:ascii="Times" w:hAnsi="Times"/>
                    <w:i/>
                    <w:noProof/>
                    <w:sz w:val="23"/>
                    <w:szCs w:val="28"/>
                    <w:lang w:val="en-GB" w:eastAsia="en-US"/>
                  </w:rPr>
                  <w:t>v Ljubljani</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8" type="#_x0000_t75" style="position:absolute;margin-left:151.1pt;margin-top:31.45pt;width:166.5pt;height:103.7pt;z-index:-251656704;visibility:visible;mso-wrap-edited:f" filled="t">
          <v:imagedata r:id="rId1" o:title="" croptop="30156f"/>
        </v:shape>
        <o:OLEObject Type="Embed" ProgID="Word.Picture.8" ShapeID="_x0000_s2058" DrawAspect="Content" ObjectID="_1609844655" r:id="rId2"/>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874" w:rsidRDefault="00B67874" w:rsidP="00354C95">
    <w:pPr>
      <w:pStyle w:val="Header"/>
      <w:tabs>
        <w:tab w:val="left" w:pos="5529"/>
      </w:tabs>
    </w:pPr>
  </w:p>
  <w:p w:rsidR="00B67874" w:rsidRPr="00FB673E" w:rsidRDefault="00B67874" w:rsidP="00FB67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Heading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2752000C"/>
    <w:lvl w:ilvl="0">
      <w:numFmt w:val="bullet"/>
      <w:lvlText w:val="*"/>
      <w:lvlJc w:val="left"/>
    </w:lvl>
  </w:abstractNum>
  <w:abstractNum w:abstractNumId="2">
    <w:nsid w:val="00000001"/>
    <w:multiLevelType w:val="singleLevel"/>
    <w:tmpl w:val="00000001"/>
    <w:name w:val="WW8Num1"/>
    <w:lvl w:ilvl="0">
      <w:start w:val="1"/>
      <w:numFmt w:val="decimal"/>
      <w:lvlText w:val="%1."/>
      <w:lvlJc w:val="left"/>
      <w:pPr>
        <w:tabs>
          <w:tab w:val="num" w:pos="720"/>
        </w:tabs>
        <w:ind w:left="720" w:hanging="360"/>
      </w:pPr>
    </w:lvl>
  </w:abstractNum>
  <w:abstractNum w:abstractNumId="3">
    <w:nsid w:val="00000004"/>
    <w:multiLevelType w:val="singleLevel"/>
    <w:tmpl w:val="00000004"/>
    <w:name w:val="WW8Num4"/>
    <w:lvl w:ilvl="0">
      <w:start w:val="1"/>
      <w:numFmt w:val="bullet"/>
      <w:lvlText w:val=""/>
      <w:lvlJc w:val="left"/>
      <w:pPr>
        <w:tabs>
          <w:tab w:val="num" w:pos="1778"/>
        </w:tabs>
        <w:ind w:left="1778" w:hanging="360"/>
      </w:pPr>
      <w:rPr>
        <w:rFonts w:ascii="Symbol" w:hAnsi="Symbol" w:cs="Symbol"/>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06"/>
    <w:multiLevelType w:val="multilevel"/>
    <w:tmpl w:val="00000006"/>
    <w:name w:val="WW8Num7"/>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lvl w:ilvl="0">
      <w:start w:val="1"/>
      <w:numFmt w:val="bullet"/>
      <w:lvlText w:val=""/>
      <w:lvlJc w:val="left"/>
      <w:pPr>
        <w:tabs>
          <w:tab w:val="num" w:pos="0"/>
        </w:tabs>
        <w:ind w:left="720" w:hanging="360"/>
      </w:pPr>
      <w:rPr>
        <w:rFonts w:ascii="Symbol" w:hAnsi="Symbol" w:cs="Symbol" w:hint="default"/>
      </w:rPr>
    </w:lvl>
  </w:abstractNum>
  <w:abstractNum w:abstractNumId="7">
    <w:nsid w:val="00000008"/>
    <w:multiLevelType w:val="singleLevel"/>
    <w:tmpl w:val="00000008"/>
    <w:name w:val="WW8Num8"/>
    <w:lvl w:ilvl="0">
      <w:numFmt w:val="bullet"/>
      <w:lvlText w:val="-"/>
      <w:lvlJc w:val="left"/>
      <w:pPr>
        <w:tabs>
          <w:tab w:val="num" w:pos="720"/>
        </w:tabs>
        <w:ind w:left="720" w:hanging="360"/>
      </w:pPr>
      <w:rPr>
        <w:rFonts w:ascii="Arial Narrow" w:hAnsi="Arial Narrow" w:cs="Tahoma" w:hint="default"/>
        <w:sz w:val="22"/>
        <w:szCs w:val="22"/>
      </w:rPr>
    </w:lvl>
  </w:abstractNum>
  <w:abstractNum w:abstractNumId="8">
    <w:nsid w:val="00000009"/>
    <w:multiLevelType w:val="multilevel"/>
    <w:tmpl w:val="00000009"/>
    <w:lvl w:ilvl="0">
      <w:start w:val="1"/>
      <w:numFmt w:val="decimal"/>
      <w:lvlText w:val="%1."/>
      <w:lvlJc w:val="left"/>
      <w:pPr>
        <w:tabs>
          <w:tab w:val="num" w:pos="360"/>
        </w:tabs>
        <w:ind w:left="360" w:hanging="360"/>
      </w:pPr>
      <w:rPr>
        <w:rFonts w:ascii="Times New Roman" w:hAnsi="Times New Roman" w:cs="Arial" w:hint="default"/>
        <w:b/>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0000000A"/>
    <w:multiLevelType w:val="singleLevel"/>
    <w:tmpl w:val="0000000A"/>
    <w:name w:val="WW8Num10"/>
    <w:lvl w:ilvl="0">
      <w:start w:val="1"/>
      <w:numFmt w:val="upperRoman"/>
      <w:lvlText w:val="%1."/>
      <w:lvlJc w:val="left"/>
      <w:pPr>
        <w:tabs>
          <w:tab w:val="num" w:pos="0"/>
        </w:tabs>
        <w:ind w:left="1080" w:hanging="720"/>
      </w:pPr>
      <w:rPr>
        <w:rFonts w:hint="default"/>
      </w:rPr>
    </w:lvl>
  </w:abstractNum>
  <w:abstractNum w:abstractNumId="10">
    <w:nsid w:val="0000000B"/>
    <w:multiLevelType w:val="multilevel"/>
    <w:tmpl w:val="7D2EAF00"/>
    <w:name w:val="WW8Num11"/>
    <w:lvl w:ilvl="0">
      <w:start w:val="1"/>
      <w:numFmt w:val="decimal"/>
      <w:lvlText w:val="%1."/>
      <w:lvlJc w:val="left"/>
      <w:pPr>
        <w:tabs>
          <w:tab w:val="num" w:pos="360"/>
        </w:tabs>
        <w:ind w:left="360" w:hanging="360"/>
      </w:pPr>
      <w:rPr>
        <w:rFonts w:ascii="Times New Roman" w:hAnsi="Times New Roman" w:cs="Times New Roman" w:hint="default"/>
        <w:b w:val="0"/>
        <w:i w:val="0"/>
        <w:sz w:val="22"/>
        <w:szCs w:val="22"/>
      </w:rPr>
    </w:lvl>
    <w:lvl w:ilvl="1">
      <w:start w:val="1"/>
      <w:numFmt w:val="lowerLetter"/>
      <w:lvlText w:val="%2."/>
      <w:lvlJc w:val="left"/>
      <w:pPr>
        <w:tabs>
          <w:tab w:val="num" w:pos="360"/>
        </w:tabs>
        <w:ind w:left="720" w:hanging="360"/>
      </w:pPr>
    </w:lvl>
    <w:lvl w:ilvl="2">
      <w:start w:val="1"/>
      <w:numFmt w:val="lowerRoman"/>
      <w:lvlText w:val="%3."/>
      <w:lvlJc w:val="left"/>
      <w:pPr>
        <w:tabs>
          <w:tab w:val="num" w:pos="180"/>
        </w:tabs>
        <w:ind w:left="900" w:hanging="180"/>
      </w:pPr>
    </w:lvl>
    <w:lvl w:ilvl="3">
      <w:start w:val="1"/>
      <w:numFmt w:val="decimal"/>
      <w:lvlText w:val="%4."/>
      <w:lvlJc w:val="left"/>
      <w:pPr>
        <w:tabs>
          <w:tab w:val="num" w:pos="360"/>
        </w:tabs>
        <w:ind w:left="1260" w:hanging="360"/>
      </w:pPr>
      <w:rPr>
        <w:rFonts w:ascii="Times New Roman" w:hAnsi="Times New Roman" w:cs="Times New Roman" w:hint="default"/>
        <w:i w:val="0"/>
      </w:rPr>
    </w:lvl>
    <w:lvl w:ilvl="4">
      <w:start w:val="1"/>
      <w:numFmt w:val="lowerLetter"/>
      <w:lvlText w:val="%5."/>
      <w:lvlJc w:val="left"/>
      <w:pPr>
        <w:tabs>
          <w:tab w:val="num" w:pos="360"/>
        </w:tabs>
        <w:ind w:left="1620" w:hanging="360"/>
      </w:pPr>
    </w:lvl>
    <w:lvl w:ilvl="5">
      <w:start w:val="1"/>
      <w:numFmt w:val="lowerRoman"/>
      <w:lvlText w:val="%6."/>
      <w:lvlJc w:val="left"/>
      <w:pPr>
        <w:tabs>
          <w:tab w:val="num" w:pos="180"/>
        </w:tabs>
        <w:ind w:left="1800" w:hanging="180"/>
      </w:pPr>
    </w:lvl>
    <w:lvl w:ilvl="6">
      <w:start w:val="1"/>
      <w:numFmt w:val="decimal"/>
      <w:lvlText w:val="%7."/>
      <w:lvlJc w:val="left"/>
      <w:pPr>
        <w:tabs>
          <w:tab w:val="num" w:pos="360"/>
        </w:tabs>
        <w:ind w:left="2160" w:hanging="360"/>
      </w:pPr>
    </w:lvl>
    <w:lvl w:ilvl="7">
      <w:start w:val="1"/>
      <w:numFmt w:val="lowerLetter"/>
      <w:lvlText w:val="%8."/>
      <w:lvlJc w:val="left"/>
      <w:pPr>
        <w:tabs>
          <w:tab w:val="num" w:pos="360"/>
        </w:tabs>
        <w:ind w:left="2520" w:hanging="360"/>
      </w:pPr>
    </w:lvl>
    <w:lvl w:ilvl="8">
      <w:start w:val="1"/>
      <w:numFmt w:val="lowerRoman"/>
      <w:lvlText w:val="%9."/>
      <w:lvlJc w:val="left"/>
      <w:pPr>
        <w:tabs>
          <w:tab w:val="num" w:pos="180"/>
        </w:tabs>
        <w:ind w:left="2700" w:hanging="180"/>
      </w:pPr>
    </w:lvl>
  </w:abstractNum>
  <w:abstractNum w:abstractNumId="11">
    <w:nsid w:val="0000000D"/>
    <w:multiLevelType w:val="singleLevel"/>
    <w:tmpl w:val="41827AB6"/>
    <w:name w:val="WW8Num13"/>
    <w:lvl w:ilvl="0">
      <w:start w:val="1"/>
      <w:numFmt w:val="decimal"/>
      <w:lvlText w:val="%1."/>
      <w:lvlJc w:val="left"/>
      <w:pPr>
        <w:tabs>
          <w:tab w:val="num" w:pos="720"/>
        </w:tabs>
        <w:ind w:left="720" w:hanging="360"/>
      </w:pPr>
      <w:rPr>
        <w:rFonts w:ascii="Times New Roman" w:hAnsi="Times New Roman" w:cs="Times New Roman" w:hint="default"/>
        <w:sz w:val="22"/>
        <w:szCs w:val="22"/>
      </w:rPr>
    </w:lvl>
  </w:abstractNum>
  <w:abstractNum w:abstractNumId="12">
    <w:nsid w:val="00000010"/>
    <w:multiLevelType w:val="singleLevel"/>
    <w:tmpl w:val="00000010"/>
    <w:name w:val="WW8Num16"/>
    <w:lvl w:ilvl="0">
      <w:start w:val="1"/>
      <w:numFmt w:val="bullet"/>
      <w:lvlText w:val=""/>
      <w:lvlJc w:val="left"/>
      <w:pPr>
        <w:tabs>
          <w:tab w:val="num" w:pos="0"/>
        </w:tabs>
        <w:ind w:left="1440" w:hanging="360"/>
      </w:pPr>
      <w:rPr>
        <w:rFonts w:ascii="Symbol" w:hAnsi="Symbol" w:cs="Symbol" w:hint="default"/>
        <w:sz w:val="22"/>
        <w:szCs w:val="22"/>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Symbol" w:hint="default"/>
        <w:sz w:val="22"/>
        <w:szCs w:val="22"/>
      </w:rPr>
    </w:lvl>
  </w:abstractNum>
  <w:abstractNum w:abstractNumId="14">
    <w:nsid w:val="00000014"/>
    <w:multiLevelType w:val="singleLevel"/>
    <w:tmpl w:val="00000014"/>
    <w:name w:val="WW8Num20"/>
    <w:lvl w:ilvl="0">
      <w:numFmt w:val="bullet"/>
      <w:lvlText w:val=""/>
      <w:lvlJc w:val="left"/>
      <w:pPr>
        <w:tabs>
          <w:tab w:val="num" w:pos="360"/>
        </w:tabs>
        <w:ind w:left="360" w:hanging="360"/>
      </w:pPr>
      <w:rPr>
        <w:rFonts w:ascii="Symbol" w:hAnsi="Symbol" w:cs="Symbol" w:hint="default"/>
        <w:sz w:val="22"/>
        <w:szCs w:val="22"/>
      </w:rPr>
    </w:lvl>
  </w:abstractNum>
  <w:abstractNum w:abstractNumId="15">
    <w:nsid w:val="00000015"/>
    <w:multiLevelType w:val="singleLevel"/>
    <w:tmpl w:val="00000015"/>
    <w:name w:val="WW8Num21"/>
    <w:lvl w:ilvl="0">
      <w:numFmt w:val="bullet"/>
      <w:lvlText w:val=""/>
      <w:lvlJc w:val="left"/>
      <w:pPr>
        <w:tabs>
          <w:tab w:val="num" w:pos="283"/>
        </w:tabs>
        <w:ind w:left="283" w:hanging="283"/>
      </w:pPr>
      <w:rPr>
        <w:rFonts w:ascii="Symbol" w:hAnsi="Symbol" w:cs="Symbol" w:hint="default"/>
        <w:sz w:val="22"/>
        <w:szCs w:val="22"/>
      </w:rPr>
    </w:lvl>
  </w:abstractNum>
  <w:abstractNum w:abstractNumId="16">
    <w:nsid w:val="0000001D"/>
    <w:multiLevelType w:val="singleLevel"/>
    <w:tmpl w:val="0000001D"/>
    <w:name w:val="WW8Num29"/>
    <w:lvl w:ilvl="0">
      <w:numFmt w:val="bullet"/>
      <w:lvlText w:val="-"/>
      <w:lvlJc w:val="left"/>
      <w:pPr>
        <w:tabs>
          <w:tab w:val="num" w:pos="720"/>
        </w:tabs>
        <w:ind w:left="720" w:hanging="360"/>
      </w:pPr>
      <w:rPr>
        <w:rFonts w:ascii="Arial Narrow" w:hAnsi="Arial Narrow" w:cs="Tahoma" w:hint="default"/>
        <w:sz w:val="22"/>
        <w:szCs w:val="22"/>
      </w:rPr>
    </w:lvl>
  </w:abstractNum>
  <w:abstractNum w:abstractNumId="17">
    <w:nsid w:val="00000022"/>
    <w:multiLevelType w:val="singleLevel"/>
    <w:tmpl w:val="00000022"/>
    <w:lvl w:ilvl="0">
      <w:start w:val="1"/>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8">
    <w:nsid w:val="05A40BBB"/>
    <w:multiLevelType w:val="singleLevel"/>
    <w:tmpl w:val="5692A3B6"/>
    <w:lvl w:ilvl="0">
      <w:start w:val="1"/>
      <w:numFmt w:val="decimal"/>
      <w:lvlText w:val="%1."/>
      <w:legacy w:legacy="1" w:legacySpace="120" w:legacyIndent="113"/>
      <w:lvlJc w:val="left"/>
      <w:pPr>
        <w:ind w:left="473" w:hanging="113"/>
      </w:pPr>
      <w:rPr>
        <w:rFonts w:ascii="Verdana" w:hAnsi="Verdana" w:hint="default"/>
        <w:sz w:val="20"/>
      </w:rPr>
    </w:lvl>
  </w:abstractNum>
  <w:abstractNum w:abstractNumId="19">
    <w:nsid w:val="0B5A390A"/>
    <w:multiLevelType w:val="hybridMultilevel"/>
    <w:tmpl w:val="91668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833757D"/>
    <w:multiLevelType w:val="hybridMultilevel"/>
    <w:tmpl w:val="1B5CE592"/>
    <w:lvl w:ilvl="0" w:tplc="04090011">
      <w:start w:val="1"/>
      <w:numFmt w:val="decimal"/>
      <w:lvlText w:val="%1)"/>
      <w:lvlJc w:val="left"/>
      <w:pPr>
        <w:tabs>
          <w:tab w:val="num" w:pos="360"/>
        </w:tabs>
        <w:ind w:left="36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2C474EFC"/>
    <w:multiLevelType w:val="singleLevel"/>
    <w:tmpl w:val="C9DEEF76"/>
    <w:lvl w:ilvl="0">
      <w:start w:val="1"/>
      <w:numFmt w:val="decimal"/>
      <w:lvlText w:val="%1."/>
      <w:legacy w:legacy="1" w:legacySpace="120" w:legacyIndent="113"/>
      <w:lvlJc w:val="left"/>
      <w:pPr>
        <w:ind w:left="473" w:hanging="113"/>
      </w:pPr>
      <w:rPr>
        <w:rFonts w:ascii="Verdana" w:hAnsi="Verdana" w:hint="default"/>
        <w:sz w:val="20"/>
      </w:rPr>
    </w:lvl>
  </w:abstractNum>
  <w:abstractNum w:abstractNumId="22">
    <w:nsid w:val="2D083D0A"/>
    <w:multiLevelType w:val="multilevel"/>
    <w:tmpl w:val="2A1862A2"/>
    <w:name w:val="1.1.2.1"/>
    <w:lvl w:ilvl="0">
      <w:start w:val="1"/>
      <w:numFmt w:val="decimal"/>
      <w:lvlText w:val="%1."/>
      <w:lvlJc w:val="left"/>
      <w:pPr>
        <w:tabs>
          <w:tab w:val="num" w:pos="360"/>
        </w:tabs>
        <w:ind w:left="360" w:hanging="360"/>
      </w:pPr>
      <w:rPr>
        <w:rFonts w:hint="default"/>
      </w:rPr>
    </w:lvl>
    <w:lvl w:ilvl="1">
      <w:start w:val="1"/>
      <w:numFmt w:val="decimal"/>
      <w:pStyle w:val="2nivo"/>
      <w:lvlText w:val="%1.%2."/>
      <w:lvlJc w:val="left"/>
      <w:pPr>
        <w:tabs>
          <w:tab w:val="num" w:pos="792"/>
        </w:tabs>
        <w:ind w:left="792" w:hanging="432"/>
      </w:pPr>
      <w:rPr>
        <w:rFonts w:hint="default"/>
      </w:rPr>
    </w:lvl>
    <w:lvl w:ilvl="2">
      <w:start w:val="1"/>
      <w:numFmt w:val="decimal"/>
      <w:pStyle w:val="3nivo"/>
      <w:lvlText w:val="%1.%2.%3."/>
      <w:lvlJc w:val="left"/>
      <w:pPr>
        <w:tabs>
          <w:tab w:val="num" w:pos="1440"/>
        </w:tabs>
        <w:ind w:left="1224" w:hanging="504"/>
      </w:pPr>
      <w:rPr>
        <w:rFonts w:hint="default"/>
      </w:rPr>
    </w:lvl>
    <w:lvl w:ilvl="3">
      <w:start w:val="1"/>
      <w:numFmt w:val="decimal"/>
      <w:pStyle w:val="4nivo"/>
      <w:lvlText w:val="%1.%2.%3.%4"/>
      <w:lvlJc w:val="left"/>
      <w:pPr>
        <w:tabs>
          <w:tab w:val="num" w:pos="2160"/>
        </w:tabs>
        <w:ind w:left="1728" w:hanging="648"/>
      </w:pPr>
      <w:rPr>
        <w:rFonts w:hint="default"/>
      </w:rPr>
    </w:lvl>
    <w:lvl w:ilvl="4">
      <w:start w:val="1"/>
      <w:numFmt w:val="lowerLetter"/>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FE50FA5"/>
    <w:multiLevelType w:val="multilevel"/>
    <w:tmpl w:val="85E6589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33213775"/>
    <w:multiLevelType w:val="singleLevel"/>
    <w:tmpl w:val="6BCCF116"/>
    <w:lvl w:ilvl="0">
      <w:start w:val="1"/>
      <w:numFmt w:val="decimal"/>
      <w:lvlText w:val="%1."/>
      <w:legacy w:legacy="1" w:legacySpace="120" w:legacyIndent="360"/>
      <w:lvlJc w:val="left"/>
      <w:pPr>
        <w:ind w:left="720" w:hanging="360"/>
      </w:pPr>
    </w:lvl>
  </w:abstractNum>
  <w:abstractNum w:abstractNumId="25">
    <w:nsid w:val="3F80638A"/>
    <w:multiLevelType w:val="hybridMultilevel"/>
    <w:tmpl w:val="8BACA6DA"/>
    <w:lvl w:ilvl="0" w:tplc="26E45392">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nsid w:val="42450AE1"/>
    <w:multiLevelType w:val="hybridMultilevel"/>
    <w:tmpl w:val="DE1C8BEC"/>
    <w:lvl w:ilvl="0" w:tplc="5704A5BA">
      <w:start w:val="1"/>
      <w:numFmt w:val="decimal"/>
      <w:pStyle w:val="1nivo"/>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46C12F69"/>
    <w:multiLevelType w:val="hybridMultilevel"/>
    <w:tmpl w:val="1EA63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9F80058"/>
    <w:multiLevelType w:val="singleLevel"/>
    <w:tmpl w:val="CB46BDBA"/>
    <w:lvl w:ilvl="0">
      <w:start w:val="1"/>
      <w:numFmt w:val="lowerLetter"/>
      <w:lvlText w:val="%1)"/>
      <w:legacy w:legacy="1" w:legacySpace="120" w:legacyIndent="360"/>
      <w:lvlJc w:val="left"/>
      <w:pPr>
        <w:ind w:left="720" w:hanging="360"/>
      </w:pPr>
    </w:lvl>
  </w:abstractNum>
  <w:abstractNum w:abstractNumId="29">
    <w:nsid w:val="51EB78EC"/>
    <w:multiLevelType w:val="hybridMultilevel"/>
    <w:tmpl w:val="73C4BB40"/>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0">
    <w:nsid w:val="5F0C0A55"/>
    <w:multiLevelType w:val="hybridMultilevel"/>
    <w:tmpl w:val="45C404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0450900"/>
    <w:multiLevelType w:val="singleLevel"/>
    <w:tmpl w:val="06180A90"/>
    <w:lvl w:ilvl="0">
      <w:start w:val="1"/>
      <w:numFmt w:val="decimal"/>
      <w:lvlText w:val="%1."/>
      <w:legacy w:legacy="1" w:legacySpace="120" w:legacyIndent="360"/>
      <w:lvlJc w:val="left"/>
      <w:pPr>
        <w:ind w:left="720" w:hanging="360"/>
      </w:pPr>
    </w:lvl>
  </w:abstractNum>
  <w:abstractNum w:abstractNumId="32">
    <w:nsid w:val="639B0685"/>
    <w:multiLevelType w:val="hybridMultilevel"/>
    <w:tmpl w:val="7FF68700"/>
    <w:lvl w:ilvl="0" w:tplc="608AE4C8">
      <w:start w:val="1"/>
      <w:numFmt w:val="upperRoman"/>
      <w:lvlText w:val="%1."/>
      <w:lvlJc w:val="left"/>
      <w:pPr>
        <w:ind w:left="1080" w:hanging="720"/>
      </w:pPr>
      <w:rPr>
        <w:rFonts w:ascii="Times New Roman" w:hAnsi="Times New Roman" w:hint="default"/>
        <w:color w:val="auto"/>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3BB439D"/>
    <w:multiLevelType w:val="hybridMultilevel"/>
    <w:tmpl w:val="42C031F4"/>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679466BC"/>
    <w:multiLevelType w:val="hybridMultilevel"/>
    <w:tmpl w:val="F8186ED0"/>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5">
    <w:nsid w:val="73BB2C2A"/>
    <w:multiLevelType w:val="hybridMultilevel"/>
    <w:tmpl w:val="1C66F72A"/>
    <w:name w:val="WW8Num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53D04AC"/>
    <w:multiLevelType w:val="hybridMultilevel"/>
    <w:tmpl w:val="E7AAE81A"/>
    <w:lvl w:ilvl="0" w:tplc="6B74B18C">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tentative="1">
      <w:start w:val="1"/>
      <w:numFmt w:val="bullet"/>
      <w:lvlText w:val="o"/>
      <w:lvlJc w:val="left"/>
      <w:pPr>
        <w:tabs>
          <w:tab w:val="num" w:pos="1440"/>
        </w:tabs>
        <w:ind w:left="1440" w:hanging="360"/>
      </w:pPr>
      <w:rPr>
        <w:rFonts w:ascii="Courier New" w:hAnsi="Courier New" w:cs="Tahoma"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ahoma"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ahoma"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7BE316E7"/>
    <w:multiLevelType w:val="hybridMultilevel"/>
    <w:tmpl w:val="84E6CC02"/>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abstractNumId w:val="0"/>
  </w:num>
  <w:num w:numId="2">
    <w:abstractNumId w:val="23"/>
  </w:num>
  <w:num w:numId="3">
    <w:abstractNumId w:val="22"/>
  </w:num>
  <w:num w:numId="4">
    <w:abstractNumId w:val="38"/>
  </w:num>
  <w:num w:numId="5">
    <w:abstractNumId w:val="26"/>
  </w:num>
  <w:num w:numId="6">
    <w:abstractNumId w:val="32"/>
  </w:num>
  <w:num w:numId="7">
    <w:abstractNumId w:val="36"/>
  </w:num>
  <w:num w:numId="8">
    <w:abstractNumId w:val="9"/>
  </w:num>
  <w:num w:numId="9">
    <w:abstractNumId w:val="4"/>
  </w:num>
  <w:num w:numId="10">
    <w:abstractNumId w:val="27"/>
  </w:num>
  <w:num w:numId="11">
    <w:abstractNumId w:val="8"/>
  </w:num>
  <w:num w:numId="12">
    <w:abstractNumId w:val="17"/>
  </w:num>
  <w:num w:numId="13">
    <w:abstractNumId w:val="7"/>
  </w:num>
  <w:num w:numId="14">
    <w:abstractNumId w:val="13"/>
  </w:num>
  <w:num w:numId="15">
    <w:abstractNumId w:val="10"/>
  </w:num>
  <w:num w:numId="16">
    <w:abstractNumId w:val="14"/>
  </w:num>
  <w:num w:numId="17">
    <w:abstractNumId w:val="15"/>
  </w:num>
  <w:num w:numId="18">
    <w:abstractNumId w:val="6"/>
  </w:num>
  <w:num w:numId="19">
    <w:abstractNumId w:val="11"/>
  </w:num>
  <w:num w:numId="20">
    <w:abstractNumId w:val="12"/>
  </w:num>
  <w:num w:numId="21">
    <w:abstractNumId w:val="34"/>
  </w:num>
  <w:num w:numId="22">
    <w:abstractNumId w:val="29"/>
  </w:num>
  <w:num w:numId="23">
    <w:abstractNumId w:val="20"/>
  </w:num>
  <w:num w:numId="24">
    <w:abstractNumId w:val="1"/>
    <w:lvlOverride w:ilvl="0">
      <w:lvl w:ilvl="0">
        <w:numFmt w:val="bullet"/>
        <w:lvlText w:val=""/>
        <w:legacy w:legacy="1" w:legacySpace="0" w:legacyIndent="283"/>
        <w:lvlJc w:val="left"/>
        <w:pPr>
          <w:ind w:left="283" w:hanging="283"/>
        </w:pPr>
        <w:rPr>
          <w:rFonts w:ascii="Symbol" w:hAnsi="Symbol" w:hint="default"/>
        </w:rPr>
      </w:lvl>
    </w:lvlOverride>
  </w:num>
  <w:num w:numId="25">
    <w:abstractNumId w:val="33"/>
  </w:num>
  <w:num w:numId="26">
    <w:abstractNumId w:val="31"/>
  </w:num>
  <w:num w:numId="27">
    <w:abstractNumId w:val="28"/>
  </w:num>
  <w:num w:numId="28">
    <w:abstractNumId w:val="1"/>
    <w:lvlOverride w:ilvl="0">
      <w:lvl w:ilvl="0">
        <w:start w:val="1"/>
        <w:numFmt w:val="bullet"/>
        <w:lvlText w:val=""/>
        <w:legacy w:legacy="1" w:legacySpace="120" w:legacyIndent="360"/>
        <w:lvlJc w:val="left"/>
        <w:pPr>
          <w:ind w:left="1080" w:hanging="360"/>
        </w:pPr>
        <w:rPr>
          <w:rFonts w:ascii="Symbol" w:hAnsi="Symbol" w:hint="default"/>
        </w:rPr>
      </w:lvl>
    </w:lvlOverride>
  </w:num>
  <w:num w:numId="29">
    <w:abstractNumId w:val="18"/>
  </w:num>
  <w:num w:numId="30">
    <w:abstractNumId w:val="19"/>
  </w:num>
  <w:num w:numId="31">
    <w:abstractNumId w:val="37"/>
  </w:num>
  <w:num w:numId="32">
    <w:abstractNumId w:val="39"/>
  </w:num>
  <w:num w:numId="33">
    <w:abstractNumId w:val="24"/>
    <w:lvlOverride w:ilvl="0">
      <w:startOverride w:val="1"/>
    </w:lvlOverride>
  </w:num>
  <w:num w:numId="34">
    <w:abstractNumId w:val="21"/>
    <w:lvlOverride w:ilvl="0">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C70"/>
    <w:rsid w:val="0000031C"/>
    <w:rsid w:val="0000098D"/>
    <w:rsid w:val="00000E09"/>
    <w:rsid w:val="00001C22"/>
    <w:rsid w:val="000045DA"/>
    <w:rsid w:val="00004B81"/>
    <w:rsid w:val="0000507B"/>
    <w:rsid w:val="00006192"/>
    <w:rsid w:val="00010842"/>
    <w:rsid w:val="00011507"/>
    <w:rsid w:val="00012712"/>
    <w:rsid w:val="0001292B"/>
    <w:rsid w:val="00012C70"/>
    <w:rsid w:val="00012E05"/>
    <w:rsid w:val="00013F91"/>
    <w:rsid w:val="00016CED"/>
    <w:rsid w:val="00016E36"/>
    <w:rsid w:val="000178E2"/>
    <w:rsid w:val="000214A9"/>
    <w:rsid w:val="000233FE"/>
    <w:rsid w:val="00023E8E"/>
    <w:rsid w:val="00024FD2"/>
    <w:rsid w:val="000279B7"/>
    <w:rsid w:val="00027C56"/>
    <w:rsid w:val="00030503"/>
    <w:rsid w:val="0003145D"/>
    <w:rsid w:val="00032659"/>
    <w:rsid w:val="00036DC9"/>
    <w:rsid w:val="0004036F"/>
    <w:rsid w:val="00040A23"/>
    <w:rsid w:val="00040E05"/>
    <w:rsid w:val="00041C36"/>
    <w:rsid w:val="000425A7"/>
    <w:rsid w:val="0004284D"/>
    <w:rsid w:val="0004362B"/>
    <w:rsid w:val="00044725"/>
    <w:rsid w:val="000448C5"/>
    <w:rsid w:val="00044B8E"/>
    <w:rsid w:val="00044C57"/>
    <w:rsid w:val="00044FF2"/>
    <w:rsid w:val="0004568F"/>
    <w:rsid w:val="00051C8F"/>
    <w:rsid w:val="00052F8F"/>
    <w:rsid w:val="00053150"/>
    <w:rsid w:val="00054117"/>
    <w:rsid w:val="00056F9F"/>
    <w:rsid w:val="00061739"/>
    <w:rsid w:val="00061F1C"/>
    <w:rsid w:val="0006248F"/>
    <w:rsid w:val="000629F5"/>
    <w:rsid w:val="0006334A"/>
    <w:rsid w:val="000635E0"/>
    <w:rsid w:val="00063AAA"/>
    <w:rsid w:val="0006619A"/>
    <w:rsid w:val="00066949"/>
    <w:rsid w:val="000714A8"/>
    <w:rsid w:val="0007424F"/>
    <w:rsid w:val="0007788E"/>
    <w:rsid w:val="00077CA4"/>
    <w:rsid w:val="000800AE"/>
    <w:rsid w:val="00081D5C"/>
    <w:rsid w:val="00082204"/>
    <w:rsid w:val="00082B15"/>
    <w:rsid w:val="0008332A"/>
    <w:rsid w:val="00083FB0"/>
    <w:rsid w:val="000845C0"/>
    <w:rsid w:val="0008483A"/>
    <w:rsid w:val="00087F6D"/>
    <w:rsid w:val="0009097C"/>
    <w:rsid w:val="00091890"/>
    <w:rsid w:val="0009357A"/>
    <w:rsid w:val="000935ED"/>
    <w:rsid w:val="00096F8A"/>
    <w:rsid w:val="0009778E"/>
    <w:rsid w:val="000A4979"/>
    <w:rsid w:val="000A5254"/>
    <w:rsid w:val="000A7252"/>
    <w:rsid w:val="000A7B1F"/>
    <w:rsid w:val="000B0F72"/>
    <w:rsid w:val="000B155A"/>
    <w:rsid w:val="000B30A8"/>
    <w:rsid w:val="000B6014"/>
    <w:rsid w:val="000B6633"/>
    <w:rsid w:val="000B79CF"/>
    <w:rsid w:val="000C04C6"/>
    <w:rsid w:val="000C0973"/>
    <w:rsid w:val="000C2B6B"/>
    <w:rsid w:val="000C439C"/>
    <w:rsid w:val="000C4F0E"/>
    <w:rsid w:val="000C6586"/>
    <w:rsid w:val="000D1B08"/>
    <w:rsid w:val="000D21DC"/>
    <w:rsid w:val="000D282D"/>
    <w:rsid w:val="000D4AAD"/>
    <w:rsid w:val="000D4BBB"/>
    <w:rsid w:val="000D4CB3"/>
    <w:rsid w:val="000D56D9"/>
    <w:rsid w:val="000D5F8A"/>
    <w:rsid w:val="000E08CA"/>
    <w:rsid w:val="000E26F0"/>
    <w:rsid w:val="000E2701"/>
    <w:rsid w:val="000E398D"/>
    <w:rsid w:val="000E6B51"/>
    <w:rsid w:val="000E742C"/>
    <w:rsid w:val="000F1936"/>
    <w:rsid w:val="000F33A3"/>
    <w:rsid w:val="000F38E0"/>
    <w:rsid w:val="000F4B31"/>
    <w:rsid w:val="000F4EF4"/>
    <w:rsid w:val="000F506D"/>
    <w:rsid w:val="000F616F"/>
    <w:rsid w:val="000F7CB3"/>
    <w:rsid w:val="001010D2"/>
    <w:rsid w:val="0010175A"/>
    <w:rsid w:val="001027B5"/>
    <w:rsid w:val="00104E67"/>
    <w:rsid w:val="001055DE"/>
    <w:rsid w:val="00105C2C"/>
    <w:rsid w:val="00105FD0"/>
    <w:rsid w:val="00106599"/>
    <w:rsid w:val="001065C7"/>
    <w:rsid w:val="001071CF"/>
    <w:rsid w:val="00112051"/>
    <w:rsid w:val="00113A52"/>
    <w:rsid w:val="001144E4"/>
    <w:rsid w:val="00115A24"/>
    <w:rsid w:val="00115BD7"/>
    <w:rsid w:val="00121F60"/>
    <w:rsid w:val="001244DC"/>
    <w:rsid w:val="001246AC"/>
    <w:rsid w:val="00124D7B"/>
    <w:rsid w:val="00125A9E"/>
    <w:rsid w:val="00127215"/>
    <w:rsid w:val="001272E8"/>
    <w:rsid w:val="0013085F"/>
    <w:rsid w:val="001319B9"/>
    <w:rsid w:val="00132126"/>
    <w:rsid w:val="00132616"/>
    <w:rsid w:val="00132A01"/>
    <w:rsid w:val="001334C8"/>
    <w:rsid w:val="00133D3A"/>
    <w:rsid w:val="00135496"/>
    <w:rsid w:val="00135867"/>
    <w:rsid w:val="0013686B"/>
    <w:rsid w:val="0013694F"/>
    <w:rsid w:val="00137C76"/>
    <w:rsid w:val="00137C99"/>
    <w:rsid w:val="00142230"/>
    <w:rsid w:val="00142C72"/>
    <w:rsid w:val="00143BDE"/>
    <w:rsid w:val="00143CF3"/>
    <w:rsid w:val="0014414F"/>
    <w:rsid w:val="0014468F"/>
    <w:rsid w:val="00144F0B"/>
    <w:rsid w:val="00145811"/>
    <w:rsid w:val="00150303"/>
    <w:rsid w:val="0015111C"/>
    <w:rsid w:val="0015437C"/>
    <w:rsid w:val="00154B0B"/>
    <w:rsid w:val="0015526C"/>
    <w:rsid w:val="001571F6"/>
    <w:rsid w:val="00157387"/>
    <w:rsid w:val="001574F2"/>
    <w:rsid w:val="00161F9E"/>
    <w:rsid w:val="00162288"/>
    <w:rsid w:val="001625BE"/>
    <w:rsid w:val="00163771"/>
    <w:rsid w:val="00163E89"/>
    <w:rsid w:val="00164EF0"/>
    <w:rsid w:val="001658F2"/>
    <w:rsid w:val="00167812"/>
    <w:rsid w:val="001708FF"/>
    <w:rsid w:val="00170BF9"/>
    <w:rsid w:val="00172C7D"/>
    <w:rsid w:val="0017418F"/>
    <w:rsid w:val="00174F3B"/>
    <w:rsid w:val="00176BCD"/>
    <w:rsid w:val="00176F28"/>
    <w:rsid w:val="001808CC"/>
    <w:rsid w:val="00180F75"/>
    <w:rsid w:val="0018417B"/>
    <w:rsid w:val="00184798"/>
    <w:rsid w:val="001861F2"/>
    <w:rsid w:val="0018625D"/>
    <w:rsid w:val="001877DE"/>
    <w:rsid w:val="00187B87"/>
    <w:rsid w:val="00191564"/>
    <w:rsid w:val="00191D7A"/>
    <w:rsid w:val="00192D38"/>
    <w:rsid w:val="001931A3"/>
    <w:rsid w:val="00193802"/>
    <w:rsid w:val="0019454E"/>
    <w:rsid w:val="00194572"/>
    <w:rsid w:val="00194BBB"/>
    <w:rsid w:val="00196760"/>
    <w:rsid w:val="001A051C"/>
    <w:rsid w:val="001A0AFF"/>
    <w:rsid w:val="001A12F0"/>
    <w:rsid w:val="001A1669"/>
    <w:rsid w:val="001A179E"/>
    <w:rsid w:val="001A260D"/>
    <w:rsid w:val="001A38BF"/>
    <w:rsid w:val="001A4B07"/>
    <w:rsid w:val="001A4EBB"/>
    <w:rsid w:val="001A5356"/>
    <w:rsid w:val="001A6744"/>
    <w:rsid w:val="001A69ED"/>
    <w:rsid w:val="001A73FC"/>
    <w:rsid w:val="001A7513"/>
    <w:rsid w:val="001A7FA3"/>
    <w:rsid w:val="001B0562"/>
    <w:rsid w:val="001B19C2"/>
    <w:rsid w:val="001B436D"/>
    <w:rsid w:val="001B5ACE"/>
    <w:rsid w:val="001C1FD1"/>
    <w:rsid w:val="001C2E03"/>
    <w:rsid w:val="001C2FC9"/>
    <w:rsid w:val="001C3130"/>
    <w:rsid w:val="001C3CFD"/>
    <w:rsid w:val="001C53DB"/>
    <w:rsid w:val="001C557F"/>
    <w:rsid w:val="001C79D3"/>
    <w:rsid w:val="001C7D54"/>
    <w:rsid w:val="001D03C1"/>
    <w:rsid w:val="001D1241"/>
    <w:rsid w:val="001D1D6D"/>
    <w:rsid w:val="001D2710"/>
    <w:rsid w:val="001E0083"/>
    <w:rsid w:val="001E09A2"/>
    <w:rsid w:val="001E19C6"/>
    <w:rsid w:val="001E243E"/>
    <w:rsid w:val="001E33FB"/>
    <w:rsid w:val="001E4233"/>
    <w:rsid w:val="001E42ED"/>
    <w:rsid w:val="001E4430"/>
    <w:rsid w:val="001F04B2"/>
    <w:rsid w:val="001F207B"/>
    <w:rsid w:val="001F2B66"/>
    <w:rsid w:val="001F31F1"/>
    <w:rsid w:val="001F4CEB"/>
    <w:rsid w:val="001F69AE"/>
    <w:rsid w:val="001F6EA1"/>
    <w:rsid w:val="00200C92"/>
    <w:rsid w:val="00201822"/>
    <w:rsid w:val="00202ECA"/>
    <w:rsid w:val="002039E2"/>
    <w:rsid w:val="00204F69"/>
    <w:rsid w:val="002052DA"/>
    <w:rsid w:val="00217232"/>
    <w:rsid w:val="002200FB"/>
    <w:rsid w:val="0022038A"/>
    <w:rsid w:val="00220FF5"/>
    <w:rsid w:val="00222167"/>
    <w:rsid w:val="00223AF4"/>
    <w:rsid w:val="002258DA"/>
    <w:rsid w:val="00225AB3"/>
    <w:rsid w:val="00225ACD"/>
    <w:rsid w:val="0022651C"/>
    <w:rsid w:val="00226524"/>
    <w:rsid w:val="00226D5C"/>
    <w:rsid w:val="00226E29"/>
    <w:rsid w:val="002301DB"/>
    <w:rsid w:val="00230FCA"/>
    <w:rsid w:val="00231561"/>
    <w:rsid w:val="002320F6"/>
    <w:rsid w:val="0023238A"/>
    <w:rsid w:val="002367B8"/>
    <w:rsid w:val="00236FDB"/>
    <w:rsid w:val="002374E7"/>
    <w:rsid w:val="00237A8E"/>
    <w:rsid w:val="002409EA"/>
    <w:rsid w:val="00240AC4"/>
    <w:rsid w:val="00240FF2"/>
    <w:rsid w:val="002410B6"/>
    <w:rsid w:val="00242393"/>
    <w:rsid w:val="00242581"/>
    <w:rsid w:val="002428E2"/>
    <w:rsid w:val="00242D8D"/>
    <w:rsid w:val="00242E4A"/>
    <w:rsid w:val="00244A1F"/>
    <w:rsid w:val="002458D8"/>
    <w:rsid w:val="00247D83"/>
    <w:rsid w:val="00247E56"/>
    <w:rsid w:val="00250E44"/>
    <w:rsid w:val="00251E12"/>
    <w:rsid w:val="00252B42"/>
    <w:rsid w:val="002534C9"/>
    <w:rsid w:val="00253BF1"/>
    <w:rsid w:val="00254B23"/>
    <w:rsid w:val="00254ECC"/>
    <w:rsid w:val="002551AA"/>
    <w:rsid w:val="00255BA5"/>
    <w:rsid w:val="00255F8B"/>
    <w:rsid w:val="0025643A"/>
    <w:rsid w:val="00256E53"/>
    <w:rsid w:val="00262C3F"/>
    <w:rsid w:val="00262C86"/>
    <w:rsid w:val="002655FE"/>
    <w:rsid w:val="00265B59"/>
    <w:rsid w:val="00266147"/>
    <w:rsid w:val="00271CAD"/>
    <w:rsid w:val="002725D2"/>
    <w:rsid w:val="00272962"/>
    <w:rsid w:val="00277675"/>
    <w:rsid w:val="00280EF3"/>
    <w:rsid w:val="00281ACC"/>
    <w:rsid w:val="00282674"/>
    <w:rsid w:val="002828C8"/>
    <w:rsid w:val="002838F1"/>
    <w:rsid w:val="00284666"/>
    <w:rsid w:val="00285352"/>
    <w:rsid w:val="00285454"/>
    <w:rsid w:val="002862FE"/>
    <w:rsid w:val="00287FE2"/>
    <w:rsid w:val="002920A5"/>
    <w:rsid w:val="00292E14"/>
    <w:rsid w:val="00292F9E"/>
    <w:rsid w:val="00293C1A"/>
    <w:rsid w:val="0029407F"/>
    <w:rsid w:val="002951EC"/>
    <w:rsid w:val="0029600D"/>
    <w:rsid w:val="00296C47"/>
    <w:rsid w:val="00296E56"/>
    <w:rsid w:val="0029762D"/>
    <w:rsid w:val="00297953"/>
    <w:rsid w:val="002A17DC"/>
    <w:rsid w:val="002A2884"/>
    <w:rsid w:val="002A5F9C"/>
    <w:rsid w:val="002A6695"/>
    <w:rsid w:val="002B0127"/>
    <w:rsid w:val="002B07A1"/>
    <w:rsid w:val="002B0920"/>
    <w:rsid w:val="002B3555"/>
    <w:rsid w:val="002B3B25"/>
    <w:rsid w:val="002B4DF9"/>
    <w:rsid w:val="002B50E3"/>
    <w:rsid w:val="002B5FEE"/>
    <w:rsid w:val="002B62A1"/>
    <w:rsid w:val="002B7F06"/>
    <w:rsid w:val="002C1248"/>
    <w:rsid w:val="002C2C70"/>
    <w:rsid w:val="002C2C88"/>
    <w:rsid w:val="002C31DF"/>
    <w:rsid w:val="002C360C"/>
    <w:rsid w:val="002C38BF"/>
    <w:rsid w:val="002C3ECB"/>
    <w:rsid w:val="002C3FE3"/>
    <w:rsid w:val="002C4114"/>
    <w:rsid w:val="002C5052"/>
    <w:rsid w:val="002C565F"/>
    <w:rsid w:val="002C7121"/>
    <w:rsid w:val="002C7144"/>
    <w:rsid w:val="002D0BC0"/>
    <w:rsid w:val="002D1120"/>
    <w:rsid w:val="002D2554"/>
    <w:rsid w:val="002D4C29"/>
    <w:rsid w:val="002D4E79"/>
    <w:rsid w:val="002E000A"/>
    <w:rsid w:val="002E1E93"/>
    <w:rsid w:val="002E2877"/>
    <w:rsid w:val="002E31E0"/>
    <w:rsid w:val="002E475F"/>
    <w:rsid w:val="002E6877"/>
    <w:rsid w:val="002F08CA"/>
    <w:rsid w:val="002F097D"/>
    <w:rsid w:val="002F1765"/>
    <w:rsid w:val="002F1BA8"/>
    <w:rsid w:val="002F1BBC"/>
    <w:rsid w:val="002F4133"/>
    <w:rsid w:val="002F4675"/>
    <w:rsid w:val="002F4970"/>
    <w:rsid w:val="002F7B05"/>
    <w:rsid w:val="00301999"/>
    <w:rsid w:val="003024DB"/>
    <w:rsid w:val="0030271D"/>
    <w:rsid w:val="003045BE"/>
    <w:rsid w:val="0030769A"/>
    <w:rsid w:val="003101CF"/>
    <w:rsid w:val="003116E0"/>
    <w:rsid w:val="0031195E"/>
    <w:rsid w:val="00312BB0"/>
    <w:rsid w:val="00314E96"/>
    <w:rsid w:val="00315682"/>
    <w:rsid w:val="00316514"/>
    <w:rsid w:val="003177EB"/>
    <w:rsid w:val="00320058"/>
    <w:rsid w:val="003202A9"/>
    <w:rsid w:val="00321490"/>
    <w:rsid w:val="003214F0"/>
    <w:rsid w:val="00321536"/>
    <w:rsid w:val="00322600"/>
    <w:rsid w:val="00325522"/>
    <w:rsid w:val="003258B2"/>
    <w:rsid w:val="00325F19"/>
    <w:rsid w:val="0032637E"/>
    <w:rsid w:val="00326629"/>
    <w:rsid w:val="00331451"/>
    <w:rsid w:val="003335F2"/>
    <w:rsid w:val="00333782"/>
    <w:rsid w:val="0033638A"/>
    <w:rsid w:val="00336B08"/>
    <w:rsid w:val="0034080D"/>
    <w:rsid w:val="0034433E"/>
    <w:rsid w:val="003450CE"/>
    <w:rsid w:val="00345372"/>
    <w:rsid w:val="003500C4"/>
    <w:rsid w:val="0035253F"/>
    <w:rsid w:val="00352796"/>
    <w:rsid w:val="0035282C"/>
    <w:rsid w:val="00353C61"/>
    <w:rsid w:val="00354514"/>
    <w:rsid w:val="00354A0C"/>
    <w:rsid w:val="00354C95"/>
    <w:rsid w:val="003579F4"/>
    <w:rsid w:val="00361285"/>
    <w:rsid w:val="003615E8"/>
    <w:rsid w:val="00362F59"/>
    <w:rsid w:val="003650C1"/>
    <w:rsid w:val="00365F37"/>
    <w:rsid w:val="00366AC8"/>
    <w:rsid w:val="003710EE"/>
    <w:rsid w:val="0037186E"/>
    <w:rsid w:val="00372244"/>
    <w:rsid w:val="00372386"/>
    <w:rsid w:val="00373368"/>
    <w:rsid w:val="00373414"/>
    <w:rsid w:val="003745D7"/>
    <w:rsid w:val="00377308"/>
    <w:rsid w:val="00377D1D"/>
    <w:rsid w:val="00381821"/>
    <w:rsid w:val="00381CC1"/>
    <w:rsid w:val="00382C47"/>
    <w:rsid w:val="003838F2"/>
    <w:rsid w:val="003840B3"/>
    <w:rsid w:val="00384B67"/>
    <w:rsid w:val="003850E6"/>
    <w:rsid w:val="00387137"/>
    <w:rsid w:val="00387D8C"/>
    <w:rsid w:val="00390B9A"/>
    <w:rsid w:val="00392D44"/>
    <w:rsid w:val="00394C98"/>
    <w:rsid w:val="00394CD9"/>
    <w:rsid w:val="00397F22"/>
    <w:rsid w:val="003A45F0"/>
    <w:rsid w:val="003A4BA6"/>
    <w:rsid w:val="003A5D5A"/>
    <w:rsid w:val="003A706A"/>
    <w:rsid w:val="003B09F1"/>
    <w:rsid w:val="003B18D9"/>
    <w:rsid w:val="003B23B1"/>
    <w:rsid w:val="003B6996"/>
    <w:rsid w:val="003B7186"/>
    <w:rsid w:val="003C1235"/>
    <w:rsid w:val="003C4466"/>
    <w:rsid w:val="003C45C3"/>
    <w:rsid w:val="003C53C3"/>
    <w:rsid w:val="003C5ABC"/>
    <w:rsid w:val="003C5BAF"/>
    <w:rsid w:val="003C7555"/>
    <w:rsid w:val="003D0B2D"/>
    <w:rsid w:val="003D0E1B"/>
    <w:rsid w:val="003D1237"/>
    <w:rsid w:val="003D140E"/>
    <w:rsid w:val="003D1B1C"/>
    <w:rsid w:val="003D501F"/>
    <w:rsid w:val="003D58AB"/>
    <w:rsid w:val="003D6095"/>
    <w:rsid w:val="003D677E"/>
    <w:rsid w:val="003E04CA"/>
    <w:rsid w:val="003E082B"/>
    <w:rsid w:val="003E17E4"/>
    <w:rsid w:val="003E314E"/>
    <w:rsid w:val="003E3D74"/>
    <w:rsid w:val="003E4D3D"/>
    <w:rsid w:val="003E6D5B"/>
    <w:rsid w:val="003E76F1"/>
    <w:rsid w:val="003E7B70"/>
    <w:rsid w:val="003E7C62"/>
    <w:rsid w:val="003E7F89"/>
    <w:rsid w:val="003F0545"/>
    <w:rsid w:val="003F14FF"/>
    <w:rsid w:val="003F1937"/>
    <w:rsid w:val="003F2F55"/>
    <w:rsid w:val="003F2FA9"/>
    <w:rsid w:val="003F34DC"/>
    <w:rsid w:val="003F44CA"/>
    <w:rsid w:val="003F4C36"/>
    <w:rsid w:val="003F7649"/>
    <w:rsid w:val="00400AFD"/>
    <w:rsid w:val="00402DBC"/>
    <w:rsid w:val="00402E69"/>
    <w:rsid w:val="00404989"/>
    <w:rsid w:val="004049DE"/>
    <w:rsid w:val="0040501D"/>
    <w:rsid w:val="004077BE"/>
    <w:rsid w:val="00410317"/>
    <w:rsid w:val="00410DBD"/>
    <w:rsid w:val="0041284F"/>
    <w:rsid w:val="004136D0"/>
    <w:rsid w:val="0041371E"/>
    <w:rsid w:val="00414544"/>
    <w:rsid w:val="00416225"/>
    <w:rsid w:val="00422055"/>
    <w:rsid w:val="0042393E"/>
    <w:rsid w:val="00423B3B"/>
    <w:rsid w:val="00425B9E"/>
    <w:rsid w:val="00430803"/>
    <w:rsid w:val="00431966"/>
    <w:rsid w:val="00433F15"/>
    <w:rsid w:val="004347EA"/>
    <w:rsid w:val="004357A8"/>
    <w:rsid w:val="0043592B"/>
    <w:rsid w:val="00435B29"/>
    <w:rsid w:val="00436A6F"/>
    <w:rsid w:val="00437C54"/>
    <w:rsid w:val="0044087B"/>
    <w:rsid w:val="00442328"/>
    <w:rsid w:val="00442330"/>
    <w:rsid w:val="00442578"/>
    <w:rsid w:val="00442DF5"/>
    <w:rsid w:val="00443440"/>
    <w:rsid w:val="00443F1F"/>
    <w:rsid w:val="00444596"/>
    <w:rsid w:val="00444C51"/>
    <w:rsid w:val="004456EF"/>
    <w:rsid w:val="00445C0D"/>
    <w:rsid w:val="00446D72"/>
    <w:rsid w:val="00447498"/>
    <w:rsid w:val="004508F6"/>
    <w:rsid w:val="004527D9"/>
    <w:rsid w:val="004535E9"/>
    <w:rsid w:val="004540D0"/>
    <w:rsid w:val="00454A56"/>
    <w:rsid w:val="00460437"/>
    <w:rsid w:val="00460721"/>
    <w:rsid w:val="00460A4F"/>
    <w:rsid w:val="00463179"/>
    <w:rsid w:val="00464570"/>
    <w:rsid w:val="00464EF3"/>
    <w:rsid w:val="0046538D"/>
    <w:rsid w:val="00465C81"/>
    <w:rsid w:val="00465FBF"/>
    <w:rsid w:val="00467844"/>
    <w:rsid w:val="00467B2C"/>
    <w:rsid w:val="00467F1B"/>
    <w:rsid w:val="00474001"/>
    <w:rsid w:val="0047410C"/>
    <w:rsid w:val="00476289"/>
    <w:rsid w:val="004770B5"/>
    <w:rsid w:val="00477959"/>
    <w:rsid w:val="00480430"/>
    <w:rsid w:val="0048107E"/>
    <w:rsid w:val="00481933"/>
    <w:rsid w:val="00482245"/>
    <w:rsid w:val="00482A81"/>
    <w:rsid w:val="004832EA"/>
    <w:rsid w:val="00483462"/>
    <w:rsid w:val="004865D9"/>
    <w:rsid w:val="00490079"/>
    <w:rsid w:val="004926AF"/>
    <w:rsid w:val="00492FA0"/>
    <w:rsid w:val="00493275"/>
    <w:rsid w:val="00493E6A"/>
    <w:rsid w:val="00496981"/>
    <w:rsid w:val="0049767D"/>
    <w:rsid w:val="004A000D"/>
    <w:rsid w:val="004A1CBF"/>
    <w:rsid w:val="004A6851"/>
    <w:rsid w:val="004A6A86"/>
    <w:rsid w:val="004A6B83"/>
    <w:rsid w:val="004A7178"/>
    <w:rsid w:val="004A737E"/>
    <w:rsid w:val="004A79CF"/>
    <w:rsid w:val="004B0B57"/>
    <w:rsid w:val="004B1A42"/>
    <w:rsid w:val="004B3805"/>
    <w:rsid w:val="004B384B"/>
    <w:rsid w:val="004B4F39"/>
    <w:rsid w:val="004B64B6"/>
    <w:rsid w:val="004B69F4"/>
    <w:rsid w:val="004B7138"/>
    <w:rsid w:val="004B71B1"/>
    <w:rsid w:val="004C030F"/>
    <w:rsid w:val="004C58BC"/>
    <w:rsid w:val="004C63C3"/>
    <w:rsid w:val="004C68D2"/>
    <w:rsid w:val="004C779F"/>
    <w:rsid w:val="004D16CC"/>
    <w:rsid w:val="004D2E97"/>
    <w:rsid w:val="004D3061"/>
    <w:rsid w:val="004D34A8"/>
    <w:rsid w:val="004D3A6F"/>
    <w:rsid w:val="004D4F70"/>
    <w:rsid w:val="004D6A6E"/>
    <w:rsid w:val="004D6DEA"/>
    <w:rsid w:val="004D6E2F"/>
    <w:rsid w:val="004E0211"/>
    <w:rsid w:val="004E10C3"/>
    <w:rsid w:val="004E252B"/>
    <w:rsid w:val="004E48D4"/>
    <w:rsid w:val="004E7794"/>
    <w:rsid w:val="004E7E27"/>
    <w:rsid w:val="004F052C"/>
    <w:rsid w:val="004F0C3A"/>
    <w:rsid w:val="004F0C9F"/>
    <w:rsid w:val="004F53CE"/>
    <w:rsid w:val="004F6097"/>
    <w:rsid w:val="004F6E61"/>
    <w:rsid w:val="004F7847"/>
    <w:rsid w:val="005003E9"/>
    <w:rsid w:val="00500B81"/>
    <w:rsid w:val="0050105E"/>
    <w:rsid w:val="00501479"/>
    <w:rsid w:val="00501E2C"/>
    <w:rsid w:val="00501F39"/>
    <w:rsid w:val="00504423"/>
    <w:rsid w:val="005079DF"/>
    <w:rsid w:val="00507C2E"/>
    <w:rsid w:val="00510ABB"/>
    <w:rsid w:val="00510C46"/>
    <w:rsid w:val="00510D23"/>
    <w:rsid w:val="005115C4"/>
    <w:rsid w:val="00511EAA"/>
    <w:rsid w:val="00511EDE"/>
    <w:rsid w:val="00513739"/>
    <w:rsid w:val="00514A52"/>
    <w:rsid w:val="00514FD2"/>
    <w:rsid w:val="005166B8"/>
    <w:rsid w:val="00516DCE"/>
    <w:rsid w:val="00520759"/>
    <w:rsid w:val="0052290B"/>
    <w:rsid w:val="0052436B"/>
    <w:rsid w:val="005245B5"/>
    <w:rsid w:val="00524D9F"/>
    <w:rsid w:val="005250AF"/>
    <w:rsid w:val="00525503"/>
    <w:rsid w:val="005258FD"/>
    <w:rsid w:val="0052619F"/>
    <w:rsid w:val="005265D5"/>
    <w:rsid w:val="005302A8"/>
    <w:rsid w:val="00530CF6"/>
    <w:rsid w:val="0053418C"/>
    <w:rsid w:val="00535D66"/>
    <w:rsid w:val="00537874"/>
    <w:rsid w:val="00537976"/>
    <w:rsid w:val="005379B6"/>
    <w:rsid w:val="0054060F"/>
    <w:rsid w:val="00542155"/>
    <w:rsid w:val="005432F0"/>
    <w:rsid w:val="00543BA8"/>
    <w:rsid w:val="00544773"/>
    <w:rsid w:val="00545445"/>
    <w:rsid w:val="00545A86"/>
    <w:rsid w:val="00547A7C"/>
    <w:rsid w:val="005526CE"/>
    <w:rsid w:val="00553BEA"/>
    <w:rsid w:val="005545C0"/>
    <w:rsid w:val="00554CD5"/>
    <w:rsid w:val="00556100"/>
    <w:rsid w:val="005579CA"/>
    <w:rsid w:val="00557AA0"/>
    <w:rsid w:val="00557F90"/>
    <w:rsid w:val="00560313"/>
    <w:rsid w:val="00560E29"/>
    <w:rsid w:val="00561513"/>
    <w:rsid w:val="005625DF"/>
    <w:rsid w:val="00564347"/>
    <w:rsid w:val="00564703"/>
    <w:rsid w:val="00565031"/>
    <w:rsid w:val="00565AAB"/>
    <w:rsid w:val="00573B39"/>
    <w:rsid w:val="005747B3"/>
    <w:rsid w:val="005751F0"/>
    <w:rsid w:val="00580446"/>
    <w:rsid w:val="00580532"/>
    <w:rsid w:val="00581AE5"/>
    <w:rsid w:val="0058282B"/>
    <w:rsid w:val="005851DE"/>
    <w:rsid w:val="00586E17"/>
    <w:rsid w:val="005870FB"/>
    <w:rsid w:val="00590985"/>
    <w:rsid w:val="005913F6"/>
    <w:rsid w:val="00591403"/>
    <w:rsid w:val="0059159F"/>
    <w:rsid w:val="00591892"/>
    <w:rsid w:val="00591C88"/>
    <w:rsid w:val="00593912"/>
    <w:rsid w:val="00594C78"/>
    <w:rsid w:val="00595052"/>
    <w:rsid w:val="0059523D"/>
    <w:rsid w:val="0059780B"/>
    <w:rsid w:val="005A0EFC"/>
    <w:rsid w:val="005A4A05"/>
    <w:rsid w:val="005A6CC5"/>
    <w:rsid w:val="005A7EE3"/>
    <w:rsid w:val="005B0E88"/>
    <w:rsid w:val="005B139C"/>
    <w:rsid w:val="005B13B7"/>
    <w:rsid w:val="005B28D2"/>
    <w:rsid w:val="005B33EF"/>
    <w:rsid w:val="005B35A9"/>
    <w:rsid w:val="005B5A42"/>
    <w:rsid w:val="005B6B65"/>
    <w:rsid w:val="005C228C"/>
    <w:rsid w:val="005C23FD"/>
    <w:rsid w:val="005C3211"/>
    <w:rsid w:val="005C3C60"/>
    <w:rsid w:val="005C429B"/>
    <w:rsid w:val="005C582A"/>
    <w:rsid w:val="005C67CF"/>
    <w:rsid w:val="005C7495"/>
    <w:rsid w:val="005D1204"/>
    <w:rsid w:val="005D2622"/>
    <w:rsid w:val="005D4C4F"/>
    <w:rsid w:val="005D4F18"/>
    <w:rsid w:val="005D52A8"/>
    <w:rsid w:val="005D5AF7"/>
    <w:rsid w:val="005D5BCF"/>
    <w:rsid w:val="005D66D4"/>
    <w:rsid w:val="005D6A2E"/>
    <w:rsid w:val="005D724A"/>
    <w:rsid w:val="005D7279"/>
    <w:rsid w:val="005E177F"/>
    <w:rsid w:val="005E1BB6"/>
    <w:rsid w:val="005E3054"/>
    <w:rsid w:val="005E37C8"/>
    <w:rsid w:val="005E44AB"/>
    <w:rsid w:val="005E4EA7"/>
    <w:rsid w:val="005E6139"/>
    <w:rsid w:val="005E683E"/>
    <w:rsid w:val="005E686B"/>
    <w:rsid w:val="005E6C37"/>
    <w:rsid w:val="005E6CB4"/>
    <w:rsid w:val="005F0827"/>
    <w:rsid w:val="005F17EE"/>
    <w:rsid w:val="005F2DC3"/>
    <w:rsid w:val="005F2EAF"/>
    <w:rsid w:val="005F456E"/>
    <w:rsid w:val="005F4931"/>
    <w:rsid w:val="005F56E3"/>
    <w:rsid w:val="005F5C2F"/>
    <w:rsid w:val="005F6A6C"/>
    <w:rsid w:val="005F6E2E"/>
    <w:rsid w:val="005F79CF"/>
    <w:rsid w:val="00600117"/>
    <w:rsid w:val="00601FFA"/>
    <w:rsid w:val="00602043"/>
    <w:rsid w:val="00602B6F"/>
    <w:rsid w:val="00602C23"/>
    <w:rsid w:val="00603A2A"/>
    <w:rsid w:val="00605105"/>
    <w:rsid w:val="00605256"/>
    <w:rsid w:val="0061087B"/>
    <w:rsid w:val="00610E84"/>
    <w:rsid w:val="0061669B"/>
    <w:rsid w:val="006168AF"/>
    <w:rsid w:val="006201E2"/>
    <w:rsid w:val="00621568"/>
    <w:rsid w:val="006219EE"/>
    <w:rsid w:val="006232E3"/>
    <w:rsid w:val="00623958"/>
    <w:rsid w:val="0062416E"/>
    <w:rsid w:val="00625A61"/>
    <w:rsid w:val="006261AF"/>
    <w:rsid w:val="006269B5"/>
    <w:rsid w:val="00627659"/>
    <w:rsid w:val="006279A8"/>
    <w:rsid w:val="00630950"/>
    <w:rsid w:val="006312BA"/>
    <w:rsid w:val="006318C9"/>
    <w:rsid w:val="00632161"/>
    <w:rsid w:val="00632393"/>
    <w:rsid w:val="006350FD"/>
    <w:rsid w:val="00635D5B"/>
    <w:rsid w:val="00636568"/>
    <w:rsid w:val="00636C5B"/>
    <w:rsid w:val="0063767D"/>
    <w:rsid w:val="0064084A"/>
    <w:rsid w:val="00642BEA"/>
    <w:rsid w:val="00643352"/>
    <w:rsid w:val="00644E72"/>
    <w:rsid w:val="0064575E"/>
    <w:rsid w:val="00646D35"/>
    <w:rsid w:val="00650F60"/>
    <w:rsid w:val="00651064"/>
    <w:rsid w:val="0065173E"/>
    <w:rsid w:val="00651DAD"/>
    <w:rsid w:val="00651DE6"/>
    <w:rsid w:val="00651E00"/>
    <w:rsid w:val="006523AE"/>
    <w:rsid w:val="0065297F"/>
    <w:rsid w:val="00652BC3"/>
    <w:rsid w:val="00653118"/>
    <w:rsid w:val="006624F6"/>
    <w:rsid w:val="0066371D"/>
    <w:rsid w:val="00665327"/>
    <w:rsid w:val="00666903"/>
    <w:rsid w:val="00667567"/>
    <w:rsid w:val="00670386"/>
    <w:rsid w:val="00671066"/>
    <w:rsid w:val="006726E9"/>
    <w:rsid w:val="0067568A"/>
    <w:rsid w:val="006766EC"/>
    <w:rsid w:val="00677ACC"/>
    <w:rsid w:val="0068481B"/>
    <w:rsid w:val="0068689C"/>
    <w:rsid w:val="00693AF3"/>
    <w:rsid w:val="00695290"/>
    <w:rsid w:val="00696B30"/>
    <w:rsid w:val="00697B20"/>
    <w:rsid w:val="00697DB8"/>
    <w:rsid w:val="00697E3B"/>
    <w:rsid w:val="006A3091"/>
    <w:rsid w:val="006A3624"/>
    <w:rsid w:val="006A5C0C"/>
    <w:rsid w:val="006A5F0D"/>
    <w:rsid w:val="006A65DE"/>
    <w:rsid w:val="006A6D30"/>
    <w:rsid w:val="006A6E3A"/>
    <w:rsid w:val="006B03D3"/>
    <w:rsid w:val="006B0FA5"/>
    <w:rsid w:val="006B12DB"/>
    <w:rsid w:val="006B4C50"/>
    <w:rsid w:val="006B5A72"/>
    <w:rsid w:val="006B5BD6"/>
    <w:rsid w:val="006B65A2"/>
    <w:rsid w:val="006B746F"/>
    <w:rsid w:val="006C41F3"/>
    <w:rsid w:val="006C535B"/>
    <w:rsid w:val="006C5AF3"/>
    <w:rsid w:val="006C74C9"/>
    <w:rsid w:val="006C77AE"/>
    <w:rsid w:val="006D08E6"/>
    <w:rsid w:val="006D0C7F"/>
    <w:rsid w:val="006D0FC3"/>
    <w:rsid w:val="006D1110"/>
    <w:rsid w:val="006D23D7"/>
    <w:rsid w:val="006D419B"/>
    <w:rsid w:val="006D4270"/>
    <w:rsid w:val="006D489A"/>
    <w:rsid w:val="006D5CF5"/>
    <w:rsid w:val="006D6C7F"/>
    <w:rsid w:val="006E030B"/>
    <w:rsid w:val="006E1535"/>
    <w:rsid w:val="006E69D8"/>
    <w:rsid w:val="006E70BF"/>
    <w:rsid w:val="006F035E"/>
    <w:rsid w:val="006F3A66"/>
    <w:rsid w:val="006F45CE"/>
    <w:rsid w:val="006F5E40"/>
    <w:rsid w:val="006F6051"/>
    <w:rsid w:val="006F6927"/>
    <w:rsid w:val="007023C4"/>
    <w:rsid w:val="00702C42"/>
    <w:rsid w:val="00703704"/>
    <w:rsid w:val="00704C9D"/>
    <w:rsid w:val="007067F1"/>
    <w:rsid w:val="007070FC"/>
    <w:rsid w:val="00711CF4"/>
    <w:rsid w:val="0071220F"/>
    <w:rsid w:val="00713213"/>
    <w:rsid w:val="00714306"/>
    <w:rsid w:val="007166F6"/>
    <w:rsid w:val="00716BC7"/>
    <w:rsid w:val="00723280"/>
    <w:rsid w:val="00724C96"/>
    <w:rsid w:val="007305AC"/>
    <w:rsid w:val="0073068A"/>
    <w:rsid w:val="00730872"/>
    <w:rsid w:val="007310F1"/>
    <w:rsid w:val="00737750"/>
    <w:rsid w:val="00737C9D"/>
    <w:rsid w:val="00740DDD"/>
    <w:rsid w:val="00741E74"/>
    <w:rsid w:val="00741E9B"/>
    <w:rsid w:val="00742596"/>
    <w:rsid w:val="0074296B"/>
    <w:rsid w:val="0074527C"/>
    <w:rsid w:val="00746A3C"/>
    <w:rsid w:val="00747FF4"/>
    <w:rsid w:val="0075117D"/>
    <w:rsid w:val="00752367"/>
    <w:rsid w:val="00752908"/>
    <w:rsid w:val="00752F13"/>
    <w:rsid w:val="00754BA9"/>
    <w:rsid w:val="00757B5D"/>
    <w:rsid w:val="00762845"/>
    <w:rsid w:val="00763648"/>
    <w:rsid w:val="00767010"/>
    <w:rsid w:val="007739BB"/>
    <w:rsid w:val="00775585"/>
    <w:rsid w:val="00775FEC"/>
    <w:rsid w:val="00777229"/>
    <w:rsid w:val="00777DFA"/>
    <w:rsid w:val="00780533"/>
    <w:rsid w:val="007828D9"/>
    <w:rsid w:val="00783D80"/>
    <w:rsid w:val="00783F3B"/>
    <w:rsid w:val="00785C83"/>
    <w:rsid w:val="00785D43"/>
    <w:rsid w:val="007866FA"/>
    <w:rsid w:val="0079037E"/>
    <w:rsid w:val="00791A07"/>
    <w:rsid w:val="00791B16"/>
    <w:rsid w:val="00791B7E"/>
    <w:rsid w:val="00793441"/>
    <w:rsid w:val="007952C8"/>
    <w:rsid w:val="00795A50"/>
    <w:rsid w:val="007A105E"/>
    <w:rsid w:val="007A3087"/>
    <w:rsid w:val="007A3C09"/>
    <w:rsid w:val="007A4A9D"/>
    <w:rsid w:val="007A70C2"/>
    <w:rsid w:val="007B2366"/>
    <w:rsid w:val="007B3923"/>
    <w:rsid w:val="007B4677"/>
    <w:rsid w:val="007B6035"/>
    <w:rsid w:val="007B6A4C"/>
    <w:rsid w:val="007B77B8"/>
    <w:rsid w:val="007B7D25"/>
    <w:rsid w:val="007C19EB"/>
    <w:rsid w:val="007C1B3F"/>
    <w:rsid w:val="007C1ED9"/>
    <w:rsid w:val="007C3D8E"/>
    <w:rsid w:val="007C673D"/>
    <w:rsid w:val="007D003C"/>
    <w:rsid w:val="007D0748"/>
    <w:rsid w:val="007D1BA5"/>
    <w:rsid w:val="007D2177"/>
    <w:rsid w:val="007D28BC"/>
    <w:rsid w:val="007D3DF5"/>
    <w:rsid w:val="007D4C73"/>
    <w:rsid w:val="007D5E4C"/>
    <w:rsid w:val="007D7864"/>
    <w:rsid w:val="007E1945"/>
    <w:rsid w:val="007E19C7"/>
    <w:rsid w:val="007E2E75"/>
    <w:rsid w:val="007E337B"/>
    <w:rsid w:val="007E4E3E"/>
    <w:rsid w:val="007E6172"/>
    <w:rsid w:val="007E6870"/>
    <w:rsid w:val="007E7206"/>
    <w:rsid w:val="007F089F"/>
    <w:rsid w:val="007F537B"/>
    <w:rsid w:val="007F65E3"/>
    <w:rsid w:val="007F7350"/>
    <w:rsid w:val="007F7396"/>
    <w:rsid w:val="00805AD0"/>
    <w:rsid w:val="008079D5"/>
    <w:rsid w:val="008105CC"/>
    <w:rsid w:val="00810761"/>
    <w:rsid w:val="00812DB7"/>
    <w:rsid w:val="00812E6E"/>
    <w:rsid w:val="00816792"/>
    <w:rsid w:val="00816815"/>
    <w:rsid w:val="00817E68"/>
    <w:rsid w:val="0082125D"/>
    <w:rsid w:val="00822432"/>
    <w:rsid w:val="00822886"/>
    <w:rsid w:val="00824727"/>
    <w:rsid w:val="008249FB"/>
    <w:rsid w:val="0082592A"/>
    <w:rsid w:val="0082668A"/>
    <w:rsid w:val="0082728B"/>
    <w:rsid w:val="00831346"/>
    <w:rsid w:val="008315E4"/>
    <w:rsid w:val="00831C45"/>
    <w:rsid w:val="00832C6C"/>
    <w:rsid w:val="00834146"/>
    <w:rsid w:val="008341D8"/>
    <w:rsid w:val="00834C32"/>
    <w:rsid w:val="00835E12"/>
    <w:rsid w:val="0083746B"/>
    <w:rsid w:val="008376FA"/>
    <w:rsid w:val="008400EE"/>
    <w:rsid w:val="0084047A"/>
    <w:rsid w:val="00841496"/>
    <w:rsid w:val="008426CE"/>
    <w:rsid w:val="0084328A"/>
    <w:rsid w:val="00843F4F"/>
    <w:rsid w:val="00844A10"/>
    <w:rsid w:val="0084519B"/>
    <w:rsid w:val="0084544F"/>
    <w:rsid w:val="00845E84"/>
    <w:rsid w:val="00846FE4"/>
    <w:rsid w:val="00847416"/>
    <w:rsid w:val="00847447"/>
    <w:rsid w:val="008478D2"/>
    <w:rsid w:val="00847A95"/>
    <w:rsid w:val="00847D06"/>
    <w:rsid w:val="0085008B"/>
    <w:rsid w:val="00850935"/>
    <w:rsid w:val="00850BF7"/>
    <w:rsid w:val="0085482A"/>
    <w:rsid w:val="00854B23"/>
    <w:rsid w:val="00855B1D"/>
    <w:rsid w:val="00856132"/>
    <w:rsid w:val="00857401"/>
    <w:rsid w:val="0086008F"/>
    <w:rsid w:val="00860A41"/>
    <w:rsid w:val="0086256E"/>
    <w:rsid w:val="00863E48"/>
    <w:rsid w:val="008665EA"/>
    <w:rsid w:val="00866822"/>
    <w:rsid w:val="008672F6"/>
    <w:rsid w:val="008718A6"/>
    <w:rsid w:val="00872049"/>
    <w:rsid w:val="00874DCB"/>
    <w:rsid w:val="008758FB"/>
    <w:rsid w:val="00876080"/>
    <w:rsid w:val="008851C0"/>
    <w:rsid w:val="008859EA"/>
    <w:rsid w:val="0088606D"/>
    <w:rsid w:val="00887AB9"/>
    <w:rsid w:val="00887B98"/>
    <w:rsid w:val="008906A7"/>
    <w:rsid w:val="00890BF6"/>
    <w:rsid w:val="008918DD"/>
    <w:rsid w:val="00891A15"/>
    <w:rsid w:val="0089374B"/>
    <w:rsid w:val="0089576B"/>
    <w:rsid w:val="00895AD9"/>
    <w:rsid w:val="008965EB"/>
    <w:rsid w:val="008A04E9"/>
    <w:rsid w:val="008A2802"/>
    <w:rsid w:val="008A3AFC"/>
    <w:rsid w:val="008A5829"/>
    <w:rsid w:val="008A62FE"/>
    <w:rsid w:val="008B0A40"/>
    <w:rsid w:val="008B4785"/>
    <w:rsid w:val="008B716E"/>
    <w:rsid w:val="008B7F42"/>
    <w:rsid w:val="008C01EB"/>
    <w:rsid w:val="008C0C78"/>
    <w:rsid w:val="008C12CD"/>
    <w:rsid w:val="008C1439"/>
    <w:rsid w:val="008C2199"/>
    <w:rsid w:val="008C35C6"/>
    <w:rsid w:val="008C70F0"/>
    <w:rsid w:val="008C7AA0"/>
    <w:rsid w:val="008D01F1"/>
    <w:rsid w:val="008D0336"/>
    <w:rsid w:val="008D078F"/>
    <w:rsid w:val="008D1CE0"/>
    <w:rsid w:val="008D2394"/>
    <w:rsid w:val="008D44B7"/>
    <w:rsid w:val="008D6E97"/>
    <w:rsid w:val="008D7A16"/>
    <w:rsid w:val="008D7DD3"/>
    <w:rsid w:val="008D7E01"/>
    <w:rsid w:val="008E00BE"/>
    <w:rsid w:val="008E0B4E"/>
    <w:rsid w:val="008E0DCB"/>
    <w:rsid w:val="008E1DD0"/>
    <w:rsid w:val="008E73F2"/>
    <w:rsid w:val="008E7751"/>
    <w:rsid w:val="008E7D8D"/>
    <w:rsid w:val="008E7EC1"/>
    <w:rsid w:val="008F0BAB"/>
    <w:rsid w:val="008F156A"/>
    <w:rsid w:val="008F18B6"/>
    <w:rsid w:val="008F1CD0"/>
    <w:rsid w:val="008F269A"/>
    <w:rsid w:val="008F4329"/>
    <w:rsid w:val="008F65A5"/>
    <w:rsid w:val="008F6CDA"/>
    <w:rsid w:val="008F73A1"/>
    <w:rsid w:val="0090034B"/>
    <w:rsid w:val="00900FC0"/>
    <w:rsid w:val="00901C3E"/>
    <w:rsid w:val="009022BB"/>
    <w:rsid w:val="0090257B"/>
    <w:rsid w:val="00903329"/>
    <w:rsid w:val="009037AA"/>
    <w:rsid w:val="00905486"/>
    <w:rsid w:val="00905DA7"/>
    <w:rsid w:val="00906E40"/>
    <w:rsid w:val="0090717D"/>
    <w:rsid w:val="0091242D"/>
    <w:rsid w:val="0091354A"/>
    <w:rsid w:val="00914BD5"/>
    <w:rsid w:val="00915832"/>
    <w:rsid w:val="00921300"/>
    <w:rsid w:val="00921C65"/>
    <w:rsid w:val="009243A2"/>
    <w:rsid w:val="009251A8"/>
    <w:rsid w:val="009256DF"/>
    <w:rsid w:val="00926E6C"/>
    <w:rsid w:val="00927918"/>
    <w:rsid w:val="00927DDB"/>
    <w:rsid w:val="00930449"/>
    <w:rsid w:val="00931A16"/>
    <w:rsid w:val="0093291F"/>
    <w:rsid w:val="00932DDE"/>
    <w:rsid w:val="00933139"/>
    <w:rsid w:val="009339FF"/>
    <w:rsid w:val="0093467D"/>
    <w:rsid w:val="0093496A"/>
    <w:rsid w:val="00934C60"/>
    <w:rsid w:val="009353F0"/>
    <w:rsid w:val="00935896"/>
    <w:rsid w:val="009377EA"/>
    <w:rsid w:val="0093784F"/>
    <w:rsid w:val="0093787D"/>
    <w:rsid w:val="009419A8"/>
    <w:rsid w:val="00942FBB"/>
    <w:rsid w:val="00943507"/>
    <w:rsid w:val="009439B9"/>
    <w:rsid w:val="0094548E"/>
    <w:rsid w:val="0094551D"/>
    <w:rsid w:val="009476D7"/>
    <w:rsid w:val="009513AE"/>
    <w:rsid w:val="00953708"/>
    <w:rsid w:val="00953BFB"/>
    <w:rsid w:val="009554F8"/>
    <w:rsid w:val="00955BFF"/>
    <w:rsid w:val="009563F7"/>
    <w:rsid w:val="00957779"/>
    <w:rsid w:val="00960C75"/>
    <w:rsid w:val="00961BC3"/>
    <w:rsid w:val="00962361"/>
    <w:rsid w:val="00962722"/>
    <w:rsid w:val="00964464"/>
    <w:rsid w:val="00965285"/>
    <w:rsid w:val="009653CB"/>
    <w:rsid w:val="00966336"/>
    <w:rsid w:val="00966911"/>
    <w:rsid w:val="00967026"/>
    <w:rsid w:val="00967616"/>
    <w:rsid w:val="00972289"/>
    <w:rsid w:val="00974849"/>
    <w:rsid w:val="00974CA0"/>
    <w:rsid w:val="00976266"/>
    <w:rsid w:val="00976865"/>
    <w:rsid w:val="00976D16"/>
    <w:rsid w:val="00976D9A"/>
    <w:rsid w:val="0098087B"/>
    <w:rsid w:val="00980D81"/>
    <w:rsid w:val="00982BF0"/>
    <w:rsid w:val="00982ED4"/>
    <w:rsid w:val="00983276"/>
    <w:rsid w:val="00984A13"/>
    <w:rsid w:val="00987155"/>
    <w:rsid w:val="00990DDA"/>
    <w:rsid w:val="00991295"/>
    <w:rsid w:val="0099244F"/>
    <w:rsid w:val="009951C2"/>
    <w:rsid w:val="00995288"/>
    <w:rsid w:val="009959BD"/>
    <w:rsid w:val="009A018F"/>
    <w:rsid w:val="009A074B"/>
    <w:rsid w:val="009A13FB"/>
    <w:rsid w:val="009A19FB"/>
    <w:rsid w:val="009A39F2"/>
    <w:rsid w:val="009A5B3D"/>
    <w:rsid w:val="009A7357"/>
    <w:rsid w:val="009A7E12"/>
    <w:rsid w:val="009A7E72"/>
    <w:rsid w:val="009B0D6B"/>
    <w:rsid w:val="009B14F4"/>
    <w:rsid w:val="009B242F"/>
    <w:rsid w:val="009B2CE9"/>
    <w:rsid w:val="009B30D5"/>
    <w:rsid w:val="009B4655"/>
    <w:rsid w:val="009B74AA"/>
    <w:rsid w:val="009C07C8"/>
    <w:rsid w:val="009C0D26"/>
    <w:rsid w:val="009C13C3"/>
    <w:rsid w:val="009C2096"/>
    <w:rsid w:val="009C31E2"/>
    <w:rsid w:val="009C6407"/>
    <w:rsid w:val="009D052D"/>
    <w:rsid w:val="009D37F8"/>
    <w:rsid w:val="009D4EE8"/>
    <w:rsid w:val="009D517A"/>
    <w:rsid w:val="009D674B"/>
    <w:rsid w:val="009E092A"/>
    <w:rsid w:val="009E56E7"/>
    <w:rsid w:val="009E60CE"/>
    <w:rsid w:val="009E6963"/>
    <w:rsid w:val="009E73B1"/>
    <w:rsid w:val="009F09E0"/>
    <w:rsid w:val="009F1CFD"/>
    <w:rsid w:val="009F20F2"/>
    <w:rsid w:val="009F2312"/>
    <w:rsid w:val="009F2AD0"/>
    <w:rsid w:val="009F2DFF"/>
    <w:rsid w:val="009F2F25"/>
    <w:rsid w:val="009F37E4"/>
    <w:rsid w:val="009F4AE9"/>
    <w:rsid w:val="009F5992"/>
    <w:rsid w:val="009F5ACA"/>
    <w:rsid w:val="009F71D7"/>
    <w:rsid w:val="00A0029F"/>
    <w:rsid w:val="00A046A5"/>
    <w:rsid w:val="00A05A48"/>
    <w:rsid w:val="00A0798D"/>
    <w:rsid w:val="00A07E41"/>
    <w:rsid w:val="00A11F21"/>
    <w:rsid w:val="00A1422A"/>
    <w:rsid w:val="00A14B13"/>
    <w:rsid w:val="00A15AB7"/>
    <w:rsid w:val="00A160C9"/>
    <w:rsid w:val="00A171C1"/>
    <w:rsid w:val="00A173DD"/>
    <w:rsid w:val="00A224B1"/>
    <w:rsid w:val="00A22596"/>
    <w:rsid w:val="00A23C79"/>
    <w:rsid w:val="00A24A85"/>
    <w:rsid w:val="00A25A7F"/>
    <w:rsid w:val="00A267E1"/>
    <w:rsid w:val="00A26BF4"/>
    <w:rsid w:val="00A270F5"/>
    <w:rsid w:val="00A27778"/>
    <w:rsid w:val="00A27D2A"/>
    <w:rsid w:val="00A3055F"/>
    <w:rsid w:val="00A30CFA"/>
    <w:rsid w:val="00A31DB0"/>
    <w:rsid w:val="00A31E97"/>
    <w:rsid w:val="00A33DE5"/>
    <w:rsid w:val="00A33E66"/>
    <w:rsid w:val="00A34BCF"/>
    <w:rsid w:val="00A353F2"/>
    <w:rsid w:val="00A3609F"/>
    <w:rsid w:val="00A37AFA"/>
    <w:rsid w:val="00A44871"/>
    <w:rsid w:val="00A458BD"/>
    <w:rsid w:val="00A45A40"/>
    <w:rsid w:val="00A46080"/>
    <w:rsid w:val="00A4690D"/>
    <w:rsid w:val="00A5049A"/>
    <w:rsid w:val="00A5171B"/>
    <w:rsid w:val="00A5178C"/>
    <w:rsid w:val="00A52E80"/>
    <w:rsid w:val="00A54929"/>
    <w:rsid w:val="00A55693"/>
    <w:rsid w:val="00A55C43"/>
    <w:rsid w:val="00A55F89"/>
    <w:rsid w:val="00A562DA"/>
    <w:rsid w:val="00A5728D"/>
    <w:rsid w:val="00A61CCB"/>
    <w:rsid w:val="00A62096"/>
    <w:rsid w:val="00A622DA"/>
    <w:rsid w:val="00A62595"/>
    <w:rsid w:val="00A627CE"/>
    <w:rsid w:val="00A629CE"/>
    <w:rsid w:val="00A62C37"/>
    <w:rsid w:val="00A6370F"/>
    <w:rsid w:val="00A63DDB"/>
    <w:rsid w:val="00A64EC1"/>
    <w:rsid w:val="00A656A5"/>
    <w:rsid w:val="00A656C5"/>
    <w:rsid w:val="00A66290"/>
    <w:rsid w:val="00A66539"/>
    <w:rsid w:val="00A6705C"/>
    <w:rsid w:val="00A678AF"/>
    <w:rsid w:val="00A67A2E"/>
    <w:rsid w:val="00A7291B"/>
    <w:rsid w:val="00A72F2F"/>
    <w:rsid w:val="00A73B51"/>
    <w:rsid w:val="00A75380"/>
    <w:rsid w:val="00A76DF5"/>
    <w:rsid w:val="00A82674"/>
    <w:rsid w:val="00A84559"/>
    <w:rsid w:val="00A84968"/>
    <w:rsid w:val="00A87B28"/>
    <w:rsid w:val="00A87BF1"/>
    <w:rsid w:val="00A90E24"/>
    <w:rsid w:val="00A923F8"/>
    <w:rsid w:val="00A93938"/>
    <w:rsid w:val="00A96953"/>
    <w:rsid w:val="00A97120"/>
    <w:rsid w:val="00AA0061"/>
    <w:rsid w:val="00AA08EC"/>
    <w:rsid w:val="00AA09E4"/>
    <w:rsid w:val="00AA1542"/>
    <w:rsid w:val="00AA1708"/>
    <w:rsid w:val="00AA25F7"/>
    <w:rsid w:val="00AA296D"/>
    <w:rsid w:val="00AA29F7"/>
    <w:rsid w:val="00AA3AA8"/>
    <w:rsid w:val="00AA4E62"/>
    <w:rsid w:val="00AB0A30"/>
    <w:rsid w:val="00AB2A41"/>
    <w:rsid w:val="00AB334E"/>
    <w:rsid w:val="00AB3727"/>
    <w:rsid w:val="00AC00D6"/>
    <w:rsid w:val="00AC0B1F"/>
    <w:rsid w:val="00AC11B6"/>
    <w:rsid w:val="00AC1648"/>
    <w:rsid w:val="00AC2B41"/>
    <w:rsid w:val="00AC2B92"/>
    <w:rsid w:val="00AC3AA2"/>
    <w:rsid w:val="00AC571A"/>
    <w:rsid w:val="00AC66FA"/>
    <w:rsid w:val="00AD0BBB"/>
    <w:rsid w:val="00AD518D"/>
    <w:rsid w:val="00AD5321"/>
    <w:rsid w:val="00AE0824"/>
    <w:rsid w:val="00AE0EEF"/>
    <w:rsid w:val="00AE1971"/>
    <w:rsid w:val="00AE1E0A"/>
    <w:rsid w:val="00AE26E2"/>
    <w:rsid w:val="00AE2C6F"/>
    <w:rsid w:val="00AE37D8"/>
    <w:rsid w:val="00AE477C"/>
    <w:rsid w:val="00AE48E3"/>
    <w:rsid w:val="00AE4F64"/>
    <w:rsid w:val="00AE5A32"/>
    <w:rsid w:val="00AE5F67"/>
    <w:rsid w:val="00AE5FD1"/>
    <w:rsid w:val="00AE7087"/>
    <w:rsid w:val="00AF03FB"/>
    <w:rsid w:val="00AF21B4"/>
    <w:rsid w:val="00AF2784"/>
    <w:rsid w:val="00AF4583"/>
    <w:rsid w:val="00AF46E6"/>
    <w:rsid w:val="00AF50E1"/>
    <w:rsid w:val="00AF6CA7"/>
    <w:rsid w:val="00AF713D"/>
    <w:rsid w:val="00AF7725"/>
    <w:rsid w:val="00B01D95"/>
    <w:rsid w:val="00B066B2"/>
    <w:rsid w:val="00B072F0"/>
    <w:rsid w:val="00B076AC"/>
    <w:rsid w:val="00B1086B"/>
    <w:rsid w:val="00B10D49"/>
    <w:rsid w:val="00B10ECB"/>
    <w:rsid w:val="00B1225D"/>
    <w:rsid w:val="00B12E11"/>
    <w:rsid w:val="00B14E57"/>
    <w:rsid w:val="00B15303"/>
    <w:rsid w:val="00B173C6"/>
    <w:rsid w:val="00B20CC7"/>
    <w:rsid w:val="00B2203A"/>
    <w:rsid w:val="00B22E1A"/>
    <w:rsid w:val="00B23C94"/>
    <w:rsid w:val="00B2462D"/>
    <w:rsid w:val="00B247C3"/>
    <w:rsid w:val="00B24BBA"/>
    <w:rsid w:val="00B253A5"/>
    <w:rsid w:val="00B26506"/>
    <w:rsid w:val="00B326F7"/>
    <w:rsid w:val="00B35A34"/>
    <w:rsid w:val="00B375FD"/>
    <w:rsid w:val="00B4033D"/>
    <w:rsid w:val="00B4110A"/>
    <w:rsid w:val="00B41A6A"/>
    <w:rsid w:val="00B41CF5"/>
    <w:rsid w:val="00B42AD7"/>
    <w:rsid w:val="00B43899"/>
    <w:rsid w:val="00B51156"/>
    <w:rsid w:val="00B5348D"/>
    <w:rsid w:val="00B53829"/>
    <w:rsid w:val="00B5443E"/>
    <w:rsid w:val="00B554EF"/>
    <w:rsid w:val="00B5612E"/>
    <w:rsid w:val="00B572C5"/>
    <w:rsid w:val="00B61553"/>
    <w:rsid w:val="00B61B6D"/>
    <w:rsid w:val="00B62466"/>
    <w:rsid w:val="00B639D0"/>
    <w:rsid w:val="00B6529E"/>
    <w:rsid w:val="00B666AC"/>
    <w:rsid w:val="00B67719"/>
    <w:rsid w:val="00B67874"/>
    <w:rsid w:val="00B7055D"/>
    <w:rsid w:val="00B71C24"/>
    <w:rsid w:val="00B72A6F"/>
    <w:rsid w:val="00B72FAA"/>
    <w:rsid w:val="00B75D32"/>
    <w:rsid w:val="00B76E31"/>
    <w:rsid w:val="00B80577"/>
    <w:rsid w:val="00B80FBC"/>
    <w:rsid w:val="00B82B5E"/>
    <w:rsid w:val="00B83167"/>
    <w:rsid w:val="00B859BD"/>
    <w:rsid w:val="00B85D0A"/>
    <w:rsid w:val="00B87347"/>
    <w:rsid w:val="00B87DC4"/>
    <w:rsid w:val="00B901B5"/>
    <w:rsid w:val="00B91438"/>
    <w:rsid w:val="00B92C8C"/>
    <w:rsid w:val="00B951E7"/>
    <w:rsid w:val="00B953FE"/>
    <w:rsid w:val="00B96332"/>
    <w:rsid w:val="00B9649E"/>
    <w:rsid w:val="00BA0016"/>
    <w:rsid w:val="00BA03C6"/>
    <w:rsid w:val="00BA0720"/>
    <w:rsid w:val="00BA0815"/>
    <w:rsid w:val="00BA0DB2"/>
    <w:rsid w:val="00BA143C"/>
    <w:rsid w:val="00BA4395"/>
    <w:rsid w:val="00BA5112"/>
    <w:rsid w:val="00BA7299"/>
    <w:rsid w:val="00BB12E1"/>
    <w:rsid w:val="00BB1ED2"/>
    <w:rsid w:val="00BB3F5A"/>
    <w:rsid w:val="00BB5D80"/>
    <w:rsid w:val="00BC15CE"/>
    <w:rsid w:val="00BC3CAB"/>
    <w:rsid w:val="00BC598D"/>
    <w:rsid w:val="00BC6597"/>
    <w:rsid w:val="00BD05F1"/>
    <w:rsid w:val="00BD0FF4"/>
    <w:rsid w:val="00BD147E"/>
    <w:rsid w:val="00BD26B7"/>
    <w:rsid w:val="00BD3616"/>
    <w:rsid w:val="00BD3654"/>
    <w:rsid w:val="00BD3B4D"/>
    <w:rsid w:val="00BD3D88"/>
    <w:rsid w:val="00BD64ED"/>
    <w:rsid w:val="00BD7879"/>
    <w:rsid w:val="00BD79B8"/>
    <w:rsid w:val="00BE3EAD"/>
    <w:rsid w:val="00BE57B2"/>
    <w:rsid w:val="00BE6C45"/>
    <w:rsid w:val="00BE75FC"/>
    <w:rsid w:val="00BF0319"/>
    <w:rsid w:val="00BF1B94"/>
    <w:rsid w:val="00BF2A8F"/>
    <w:rsid w:val="00BF2F5E"/>
    <w:rsid w:val="00BF3E99"/>
    <w:rsid w:val="00BF5B2D"/>
    <w:rsid w:val="00BF5C3F"/>
    <w:rsid w:val="00BF779A"/>
    <w:rsid w:val="00C01B80"/>
    <w:rsid w:val="00C04334"/>
    <w:rsid w:val="00C045C5"/>
    <w:rsid w:val="00C04A6C"/>
    <w:rsid w:val="00C06124"/>
    <w:rsid w:val="00C0626E"/>
    <w:rsid w:val="00C105EE"/>
    <w:rsid w:val="00C12E74"/>
    <w:rsid w:val="00C13D2B"/>
    <w:rsid w:val="00C156BF"/>
    <w:rsid w:val="00C1588B"/>
    <w:rsid w:val="00C17890"/>
    <w:rsid w:val="00C211D2"/>
    <w:rsid w:val="00C216B1"/>
    <w:rsid w:val="00C22B9A"/>
    <w:rsid w:val="00C23F73"/>
    <w:rsid w:val="00C247B5"/>
    <w:rsid w:val="00C2524F"/>
    <w:rsid w:val="00C270BD"/>
    <w:rsid w:val="00C3079E"/>
    <w:rsid w:val="00C3227F"/>
    <w:rsid w:val="00C32C22"/>
    <w:rsid w:val="00C34119"/>
    <w:rsid w:val="00C361E1"/>
    <w:rsid w:val="00C3722B"/>
    <w:rsid w:val="00C37644"/>
    <w:rsid w:val="00C37B66"/>
    <w:rsid w:val="00C405D9"/>
    <w:rsid w:val="00C40E13"/>
    <w:rsid w:val="00C426FD"/>
    <w:rsid w:val="00C43380"/>
    <w:rsid w:val="00C4399D"/>
    <w:rsid w:val="00C43DCA"/>
    <w:rsid w:val="00C45CE4"/>
    <w:rsid w:val="00C4751F"/>
    <w:rsid w:val="00C505EA"/>
    <w:rsid w:val="00C50B89"/>
    <w:rsid w:val="00C520DA"/>
    <w:rsid w:val="00C52239"/>
    <w:rsid w:val="00C52358"/>
    <w:rsid w:val="00C52A9D"/>
    <w:rsid w:val="00C5378C"/>
    <w:rsid w:val="00C540FE"/>
    <w:rsid w:val="00C54A84"/>
    <w:rsid w:val="00C54F35"/>
    <w:rsid w:val="00C554E1"/>
    <w:rsid w:val="00C56131"/>
    <w:rsid w:val="00C5671D"/>
    <w:rsid w:val="00C56DD6"/>
    <w:rsid w:val="00C57F5E"/>
    <w:rsid w:val="00C60E36"/>
    <w:rsid w:val="00C61737"/>
    <w:rsid w:val="00C620C2"/>
    <w:rsid w:val="00C635F2"/>
    <w:rsid w:val="00C65736"/>
    <w:rsid w:val="00C662C8"/>
    <w:rsid w:val="00C67415"/>
    <w:rsid w:val="00C67FE8"/>
    <w:rsid w:val="00C70990"/>
    <w:rsid w:val="00C70A55"/>
    <w:rsid w:val="00C71662"/>
    <w:rsid w:val="00C72467"/>
    <w:rsid w:val="00C72A0F"/>
    <w:rsid w:val="00C72EB0"/>
    <w:rsid w:val="00C73014"/>
    <w:rsid w:val="00C755E0"/>
    <w:rsid w:val="00C76331"/>
    <w:rsid w:val="00C77219"/>
    <w:rsid w:val="00C7741A"/>
    <w:rsid w:val="00C8042D"/>
    <w:rsid w:val="00C8081D"/>
    <w:rsid w:val="00C80DD4"/>
    <w:rsid w:val="00C817CC"/>
    <w:rsid w:val="00C8249C"/>
    <w:rsid w:val="00C824FD"/>
    <w:rsid w:val="00C82F54"/>
    <w:rsid w:val="00C8471F"/>
    <w:rsid w:val="00C84E6A"/>
    <w:rsid w:val="00C86CA8"/>
    <w:rsid w:val="00C87EC4"/>
    <w:rsid w:val="00C90A45"/>
    <w:rsid w:val="00C9120F"/>
    <w:rsid w:val="00C91968"/>
    <w:rsid w:val="00C930B5"/>
    <w:rsid w:val="00C93DA3"/>
    <w:rsid w:val="00C93E3D"/>
    <w:rsid w:val="00C94C07"/>
    <w:rsid w:val="00C9617A"/>
    <w:rsid w:val="00C9699B"/>
    <w:rsid w:val="00CA0FF5"/>
    <w:rsid w:val="00CA1A8B"/>
    <w:rsid w:val="00CA1B78"/>
    <w:rsid w:val="00CA1D31"/>
    <w:rsid w:val="00CA22D5"/>
    <w:rsid w:val="00CA387E"/>
    <w:rsid w:val="00CA4BEF"/>
    <w:rsid w:val="00CA7591"/>
    <w:rsid w:val="00CB08AC"/>
    <w:rsid w:val="00CB1330"/>
    <w:rsid w:val="00CB24FD"/>
    <w:rsid w:val="00CB2AE4"/>
    <w:rsid w:val="00CB3DC5"/>
    <w:rsid w:val="00CB3F09"/>
    <w:rsid w:val="00CB47F8"/>
    <w:rsid w:val="00CB6436"/>
    <w:rsid w:val="00CB6889"/>
    <w:rsid w:val="00CB76B3"/>
    <w:rsid w:val="00CC0B0E"/>
    <w:rsid w:val="00CC0B74"/>
    <w:rsid w:val="00CC0FB3"/>
    <w:rsid w:val="00CC17DC"/>
    <w:rsid w:val="00CC368A"/>
    <w:rsid w:val="00CC3A99"/>
    <w:rsid w:val="00CC46E0"/>
    <w:rsid w:val="00CC4E51"/>
    <w:rsid w:val="00CC6257"/>
    <w:rsid w:val="00CC6A95"/>
    <w:rsid w:val="00CC7467"/>
    <w:rsid w:val="00CD2034"/>
    <w:rsid w:val="00CD228A"/>
    <w:rsid w:val="00CD436D"/>
    <w:rsid w:val="00CD4803"/>
    <w:rsid w:val="00CD61D7"/>
    <w:rsid w:val="00CD671E"/>
    <w:rsid w:val="00CD74E8"/>
    <w:rsid w:val="00CE079D"/>
    <w:rsid w:val="00CE0BEA"/>
    <w:rsid w:val="00CE1862"/>
    <w:rsid w:val="00CE1A05"/>
    <w:rsid w:val="00CE1BFA"/>
    <w:rsid w:val="00CE2369"/>
    <w:rsid w:val="00CE2832"/>
    <w:rsid w:val="00CE29B7"/>
    <w:rsid w:val="00CE3E4F"/>
    <w:rsid w:val="00CE7FD8"/>
    <w:rsid w:val="00CF0DCA"/>
    <w:rsid w:val="00CF150D"/>
    <w:rsid w:val="00CF1553"/>
    <w:rsid w:val="00CF2E30"/>
    <w:rsid w:val="00CF4AF4"/>
    <w:rsid w:val="00CF4D59"/>
    <w:rsid w:val="00CF5E43"/>
    <w:rsid w:val="00CF6693"/>
    <w:rsid w:val="00D01ACD"/>
    <w:rsid w:val="00D07894"/>
    <w:rsid w:val="00D079C8"/>
    <w:rsid w:val="00D07B87"/>
    <w:rsid w:val="00D1079B"/>
    <w:rsid w:val="00D11860"/>
    <w:rsid w:val="00D12113"/>
    <w:rsid w:val="00D147DF"/>
    <w:rsid w:val="00D1484F"/>
    <w:rsid w:val="00D17638"/>
    <w:rsid w:val="00D17796"/>
    <w:rsid w:val="00D17DE6"/>
    <w:rsid w:val="00D200EC"/>
    <w:rsid w:val="00D20F2F"/>
    <w:rsid w:val="00D215AD"/>
    <w:rsid w:val="00D21BC0"/>
    <w:rsid w:val="00D22307"/>
    <w:rsid w:val="00D22335"/>
    <w:rsid w:val="00D251B8"/>
    <w:rsid w:val="00D263F3"/>
    <w:rsid w:val="00D272F2"/>
    <w:rsid w:val="00D30EAD"/>
    <w:rsid w:val="00D31124"/>
    <w:rsid w:val="00D31169"/>
    <w:rsid w:val="00D31CD2"/>
    <w:rsid w:val="00D321D7"/>
    <w:rsid w:val="00D33CC8"/>
    <w:rsid w:val="00D349D1"/>
    <w:rsid w:val="00D36433"/>
    <w:rsid w:val="00D36477"/>
    <w:rsid w:val="00D37422"/>
    <w:rsid w:val="00D3785F"/>
    <w:rsid w:val="00D37DCC"/>
    <w:rsid w:val="00D4171F"/>
    <w:rsid w:val="00D41CF4"/>
    <w:rsid w:val="00D420FB"/>
    <w:rsid w:val="00D4427D"/>
    <w:rsid w:val="00D44EB0"/>
    <w:rsid w:val="00D45E98"/>
    <w:rsid w:val="00D4717D"/>
    <w:rsid w:val="00D4731A"/>
    <w:rsid w:val="00D500BF"/>
    <w:rsid w:val="00D51379"/>
    <w:rsid w:val="00D5186E"/>
    <w:rsid w:val="00D527EC"/>
    <w:rsid w:val="00D52F97"/>
    <w:rsid w:val="00D5670C"/>
    <w:rsid w:val="00D56753"/>
    <w:rsid w:val="00D56D85"/>
    <w:rsid w:val="00D60263"/>
    <w:rsid w:val="00D63DF9"/>
    <w:rsid w:val="00D642BD"/>
    <w:rsid w:val="00D652FA"/>
    <w:rsid w:val="00D65727"/>
    <w:rsid w:val="00D65A02"/>
    <w:rsid w:val="00D6615E"/>
    <w:rsid w:val="00D674C4"/>
    <w:rsid w:val="00D67517"/>
    <w:rsid w:val="00D7045A"/>
    <w:rsid w:val="00D70C56"/>
    <w:rsid w:val="00D71060"/>
    <w:rsid w:val="00D7166B"/>
    <w:rsid w:val="00D729E0"/>
    <w:rsid w:val="00D72AB4"/>
    <w:rsid w:val="00D74534"/>
    <w:rsid w:val="00D76F9E"/>
    <w:rsid w:val="00D7749D"/>
    <w:rsid w:val="00D81BE2"/>
    <w:rsid w:val="00D849CC"/>
    <w:rsid w:val="00D85551"/>
    <w:rsid w:val="00D8689E"/>
    <w:rsid w:val="00D8691B"/>
    <w:rsid w:val="00D87AB6"/>
    <w:rsid w:val="00D902D1"/>
    <w:rsid w:val="00D92C95"/>
    <w:rsid w:val="00D92CCC"/>
    <w:rsid w:val="00D92F75"/>
    <w:rsid w:val="00D94A25"/>
    <w:rsid w:val="00D95143"/>
    <w:rsid w:val="00D9697C"/>
    <w:rsid w:val="00D97217"/>
    <w:rsid w:val="00DA0706"/>
    <w:rsid w:val="00DA0E28"/>
    <w:rsid w:val="00DA25A0"/>
    <w:rsid w:val="00DA3D05"/>
    <w:rsid w:val="00DA3E47"/>
    <w:rsid w:val="00DA43C0"/>
    <w:rsid w:val="00DA4E88"/>
    <w:rsid w:val="00DA708A"/>
    <w:rsid w:val="00DA74E8"/>
    <w:rsid w:val="00DB10EA"/>
    <w:rsid w:val="00DB2319"/>
    <w:rsid w:val="00DB2329"/>
    <w:rsid w:val="00DB426B"/>
    <w:rsid w:val="00DB48B2"/>
    <w:rsid w:val="00DB4B95"/>
    <w:rsid w:val="00DB70F4"/>
    <w:rsid w:val="00DB7645"/>
    <w:rsid w:val="00DB7E09"/>
    <w:rsid w:val="00DB7F52"/>
    <w:rsid w:val="00DC17A2"/>
    <w:rsid w:val="00DC36F4"/>
    <w:rsid w:val="00DC652A"/>
    <w:rsid w:val="00DC6CD4"/>
    <w:rsid w:val="00DC6DC9"/>
    <w:rsid w:val="00DD085F"/>
    <w:rsid w:val="00DD0BD5"/>
    <w:rsid w:val="00DD26F3"/>
    <w:rsid w:val="00DD2F5B"/>
    <w:rsid w:val="00DD67F2"/>
    <w:rsid w:val="00DD7F1A"/>
    <w:rsid w:val="00DE0B54"/>
    <w:rsid w:val="00DE10FF"/>
    <w:rsid w:val="00DE1D30"/>
    <w:rsid w:val="00DE27C0"/>
    <w:rsid w:val="00DE34A3"/>
    <w:rsid w:val="00DE35A9"/>
    <w:rsid w:val="00DE37B7"/>
    <w:rsid w:val="00DE6851"/>
    <w:rsid w:val="00DF3B54"/>
    <w:rsid w:val="00DF5B67"/>
    <w:rsid w:val="00DF61C8"/>
    <w:rsid w:val="00DF7289"/>
    <w:rsid w:val="00DF765F"/>
    <w:rsid w:val="00DF76D5"/>
    <w:rsid w:val="00E001F6"/>
    <w:rsid w:val="00E0068A"/>
    <w:rsid w:val="00E00A59"/>
    <w:rsid w:val="00E00EDE"/>
    <w:rsid w:val="00E02060"/>
    <w:rsid w:val="00E03C88"/>
    <w:rsid w:val="00E0413F"/>
    <w:rsid w:val="00E04921"/>
    <w:rsid w:val="00E05DFB"/>
    <w:rsid w:val="00E10D78"/>
    <w:rsid w:val="00E117A9"/>
    <w:rsid w:val="00E11C59"/>
    <w:rsid w:val="00E12BF6"/>
    <w:rsid w:val="00E13E5F"/>
    <w:rsid w:val="00E13F6B"/>
    <w:rsid w:val="00E14919"/>
    <w:rsid w:val="00E15102"/>
    <w:rsid w:val="00E15159"/>
    <w:rsid w:val="00E167D5"/>
    <w:rsid w:val="00E17F76"/>
    <w:rsid w:val="00E21327"/>
    <w:rsid w:val="00E23376"/>
    <w:rsid w:val="00E2367B"/>
    <w:rsid w:val="00E250A3"/>
    <w:rsid w:val="00E2597A"/>
    <w:rsid w:val="00E26F80"/>
    <w:rsid w:val="00E270E1"/>
    <w:rsid w:val="00E275B9"/>
    <w:rsid w:val="00E30CBA"/>
    <w:rsid w:val="00E31A04"/>
    <w:rsid w:val="00E31B96"/>
    <w:rsid w:val="00E322E7"/>
    <w:rsid w:val="00E34654"/>
    <w:rsid w:val="00E34F8E"/>
    <w:rsid w:val="00E36457"/>
    <w:rsid w:val="00E36B27"/>
    <w:rsid w:val="00E36C17"/>
    <w:rsid w:val="00E36E43"/>
    <w:rsid w:val="00E37C29"/>
    <w:rsid w:val="00E37D3C"/>
    <w:rsid w:val="00E417CF"/>
    <w:rsid w:val="00E44CEC"/>
    <w:rsid w:val="00E45A2C"/>
    <w:rsid w:val="00E46EFE"/>
    <w:rsid w:val="00E513FD"/>
    <w:rsid w:val="00E5154B"/>
    <w:rsid w:val="00E5562C"/>
    <w:rsid w:val="00E56B05"/>
    <w:rsid w:val="00E575A4"/>
    <w:rsid w:val="00E60DD6"/>
    <w:rsid w:val="00E61E1F"/>
    <w:rsid w:val="00E62850"/>
    <w:rsid w:val="00E62914"/>
    <w:rsid w:val="00E63537"/>
    <w:rsid w:val="00E637D0"/>
    <w:rsid w:val="00E6608C"/>
    <w:rsid w:val="00E664EC"/>
    <w:rsid w:val="00E6690D"/>
    <w:rsid w:val="00E672AD"/>
    <w:rsid w:val="00E71307"/>
    <w:rsid w:val="00E73E0F"/>
    <w:rsid w:val="00E74405"/>
    <w:rsid w:val="00E754D6"/>
    <w:rsid w:val="00E75FE7"/>
    <w:rsid w:val="00E80C6A"/>
    <w:rsid w:val="00E81834"/>
    <w:rsid w:val="00E81B9C"/>
    <w:rsid w:val="00E834EB"/>
    <w:rsid w:val="00E839D5"/>
    <w:rsid w:val="00E845EE"/>
    <w:rsid w:val="00E85B00"/>
    <w:rsid w:val="00E86057"/>
    <w:rsid w:val="00E87942"/>
    <w:rsid w:val="00E900BD"/>
    <w:rsid w:val="00E9025E"/>
    <w:rsid w:val="00E92B9B"/>
    <w:rsid w:val="00E92C21"/>
    <w:rsid w:val="00E92CC1"/>
    <w:rsid w:val="00E942C9"/>
    <w:rsid w:val="00E95CBD"/>
    <w:rsid w:val="00E96219"/>
    <w:rsid w:val="00E97B6D"/>
    <w:rsid w:val="00EA2019"/>
    <w:rsid w:val="00EA3C19"/>
    <w:rsid w:val="00EA5072"/>
    <w:rsid w:val="00EA51C4"/>
    <w:rsid w:val="00EA5416"/>
    <w:rsid w:val="00EA581D"/>
    <w:rsid w:val="00EA5E2F"/>
    <w:rsid w:val="00EA61FB"/>
    <w:rsid w:val="00EA65EA"/>
    <w:rsid w:val="00EB351C"/>
    <w:rsid w:val="00EB4380"/>
    <w:rsid w:val="00EC24F3"/>
    <w:rsid w:val="00EC2E79"/>
    <w:rsid w:val="00EC3A16"/>
    <w:rsid w:val="00EC6C80"/>
    <w:rsid w:val="00ED01F7"/>
    <w:rsid w:val="00ED08B7"/>
    <w:rsid w:val="00ED1535"/>
    <w:rsid w:val="00ED1701"/>
    <w:rsid w:val="00ED1CC8"/>
    <w:rsid w:val="00ED2AA4"/>
    <w:rsid w:val="00ED46E3"/>
    <w:rsid w:val="00ED54AF"/>
    <w:rsid w:val="00ED7A05"/>
    <w:rsid w:val="00ED7D14"/>
    <w:rsid w:val="00EE0103"/>
    <w:rsid w:val="00EE029C"/>
    <w:rsid w:val="00EE042C"/>
    <w:rsid w:val="00EE047D"/>
    <w:rsid w:val="00EE22E0"/>
    <w:rsid w:val="00EE4145"/>
    <w:rsid w:val="00EE444F"/>
    <w:rsid w:val="00EE5863"/>
    <w:rsid w:val="00EE615C"/>
    <w:rsid w:val="00EE6F4D"/>
    <w:rsid w:val="00EF23B3"/>
    <w:rsid w:val="00EF30A0"/>
    <w:rsid w:val="00EF3740"/>
    <w:rsid w:val="00EF43A7"/>
    <w:rsid w:val="00EF5321"/>
    <w:rsid w:val="00EF63A7"/>
    <w:rsid w:val="00EF69CB"/>
    <w:rsid w:val="00F007DB"/>
    <w:rsid w:val="00F01244"/>
    <w:rsid w:val="00F01549"/>
    <w:rsid w:val="00F02394"/>
    <w:rsid w:val="00F031F6"/>
    <w:rsid w:val="00F039B1"/>
    <w:rsid w:val="00F03DF0"/>
    <w:rsid w:val="00F06139"/>
    <w:rsid w:val="00F06D89"/>
    <w:rsid w:val="00F10CE9"/>
    <w:rsid w:val="00F134A9"/>
    <w:rsid w:val="00F17739"/>
    <w:rsid w:val="00F22B4B"/>
    <w:rsid w:val="00F22FFC"/>
    <w:rsid w:val="00F23EC9"/>
    <w:rsid w:val="00F245F1"/>
    <w:rsid w:val="00F24A4C"/>
    <w:rsid w:val="00F278EE"/>
    <w:rsid w:val="00F309D1"/>
    <w:rsid w:val="00F31646"/>
    <w:rsid w:val="00F3242D"/>
    <w:rsid w:val="00F343E8"/>
    <w:rsid w:val="00F35C2D"/>
    <w:rsid w:val="00F364C6"/>
    <w:rsid w:val="00F36AB6"/>
    <w:rsid w:val="00F37D5F"/>
    <w:rsid w:val="00F40EF0"/>
    <w:rsid w:val="00F43204"/>
    <w:rsid w:val="00F43E51"/>
    <w:rsid w:val="00F452AC"/>
    <w:rsid w:val="00F46243"/>
    <w:rsid w:val="00F46DF8"/>
    <w:rsid w:val="00F47181"/>
    <w:rsid w:val="00F53F41"/>
    <w:rsid w:val="00F556FA"/>
    <w:rsid w:val="00F5643A"/>
    <w:rsid w:val="00F57DBA"/>
    <w:rsid w:val="00F61E24"/>
    <w:rsid w:val="00F62803"/>
    <w:rsid w:val="00F65B6E"/>
    <w:rsid w:val="00F677C4"/>
    <w:rsid w:val="00F70714"/>
    <w:rsid w:val="00F72B85"/>
    <w:rsid w:val="00F73D30"/>
    <w:rsid w:val="00F74AB4"/>
    <w:rsid w:val="00F74AB8"/>
    <w:rsid w:val="00F74C07"/>
    <w:rsid w:val="00F74CDD"/>
    <w:rsid w:val="00F762C6"/>
    <w:rsid w:val="00F76A3F"/>
    <w:rsid w:val="00F773EC"/>
    <w:rsid w:val="00F8311B"/>
    <w:rsid w:val="00F83540"/>
    <w:rsid w:val="00F83BFC"/>
    <w:rsid w:val="00F84D1A"/>
    <w:rsid w:val="00F85422"/>
    <w:rsid w:val="00F85480"/>
    <w:rsid w:val="00F86228"/>
    <w:rsid w:val="00F86BB1"/>
    <w:rsid w:val="00F90460"/>
    <w:rsid w:val="00F913C7"/>
    <w:rsid w:val="00F918F5"/>
    <w:rsid w:val="00F93557"/>
    <w:rsid w:val="00F957DB"/>
    <w:rsid w:val="00F95A69"/>
    <w:rsid w:val="00F969B8"/>
    <w:rsid w:val="00F96F35"/>
    <w:rsid w:val="00FA019C"/>
    <w:rsid w:val="00FA259F"/>
    <w:rsid w:val="00FA59B9"/>
    <w:rsid w:val="00FB0487"/>
    <w:rsid w:val="00FB39A1"/>
    <w:rsid w:val="00FB3E25"/>
    <w:rsid w:val="00FB673E"/>
    <w:rsid w:val="00FB6BC8"/>
    <w:rsid w:val="00FC00CB"/>
    <w:rsid w:val="00FC072B"/>
    <w:rsid w:val="00FC10F4"/>
    <w:rsid w:val="00FC17D0"/>
    <w:rsid w:val="00FC244B"/>
    <w:rsid w:val="00FC2DBD"/>
    <w:rsid w:val="00FC381C"/>
    <w:rsid w:val="00FC3AAE"/>
    <w:rsid w:val="00FC541F"/>
    <w:rsid w:val="00FC62D8"/>
    <w:rsid w:val="00FD0052"/>
    <w:rsid w:val="00FD0323"/>
    <w:rsid w:val="00FD0597"/>
    <w:rsid w:val="00FD0AF3"/>
    <w:rsid w:val="00FD26ED"/>
    <w:rsid w:val="00FD2DA5"/>
    <w:rsid w:val="00FD4A21"/>
    <w:rsid w:val="00FD65AD"/>
    <w:rsid w:val="00FD72BB"/>
    <w:rsid w:val="00FE0A4A"/>
    <w:rsid w:val="00FE2075"/>
    <w:rsid w:val="00FE4989"/>
    <w:rsid w:val="00FE4B6C"/>
    <w:rsid w:val="00FE4E4D"/>
    <w:rsid w:val="00FE64FC"/>
    <w:rsid w:val="00FF1B73"/>
    <w:rsid w:val="00FF1FFD"/>
    <w:rsid w:val="00FF249A"/>
    <w:rsid w:val="00FF43EA"/>
    <w:rsid w:val="00FF45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798"/>
    <w:rPr>
      <w:sz w:val="24"/>
      <w:szCs w:val="24"/>
    </w:rPr>
  </w:style>
  <w:style w:type="paragraph" w:styleId="Heading1">
    <w:name w:val="heading 1"/>
    <w:basedOn w:val="Normal"/>
    <w:next w:val="Normal"/>
    <w:link w:val="Heading1Char"/>
    <w:qFormat/>
    <w:rsid w:val="00DF5B6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7608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C2C70"/>
    <w:pPr>
      <w:keepNext/>
      <w:numPr>
        <w:numId w:val="1"/>
      </w:numPr>
      <w:tabs>
        <w:tab w:val="left" w:pos="720"/>
      </w:tabs>
      <w:jc w:val="center"/>
      <w:outlineLvl w:val="2"/>
    </w:pPr>
    <w:rPr>
      <w:b/>
    </w:rPr>
  </w:style>
  <w:style w:type="paragraph" w:styleId="Heading4">
    <w:name w:val="heading 4"/>
    <w:basedOn w:val="Normal"/>
    <w:next w:val="Normal"/>
    <w:qFormat/>
    <w:rsid w:val="002C2C70"/>
    <w:pPr>
      <w:keepNext/>
      <w:jc w:val="center"/>
      <w:outlineLvl w:val="3"/>
    </w:pPr>
    <w:rPr>
      <w:sz w:val="28"/>
    </w:rPr>
  </w:style>
  <w:style w:type="paragraph" w:styleId="Heading5">
    <w:name w:val="heading 5"/>
    <w:basedOn w:val="Normal"/>
    <w:next w:val="Normal"/>
    <w:qFormat/>
    <w:rsid w:val="002C2C70"/>
    <w:pPr>
      <w:keepNext/>
      <w:jc w:val="center"/>
      <w:outlineLvl w:val="4"/>
    </w:pPr>
    <w:rPr>
      <w:b/>
    </w:rPr>
  </w:style>
  <w:style w:type="paragraph" w:styleId="Heading8">
    <w:name w:val="heading 8"/>
    <w:basedOn w:val="Normal"/>
    <w:next w:val="Normal"/>
    <w:qFormat/>
    <w:rsid w:val="002C2C70"/>
    <w:pPr>
      <w:keepNext/>
      <w:jc w:val="cente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C2C70"/>
    <w:pPr>
      <w:jc w:val="center"/>
    </w:pPr>
    <w:rPr>
      <w:b/>
      <w:bCs/>
      <w:sz w:val="28"/>
    </w:rPr>
  </w:style>
  <w:style w:type="paragraph" w:styleId="BodyText">
    <w:name w:val="Body Text"/>
    <w:basedOn w:val="Normal"/>
    <w:rsid w:val="002C2C70"/>
    <w:pPr>
      <w:jc w:val="both"/>
    </w:pPr>
  </w:style>
  <w:style w:type="paragraph" w:styleId="BodyText3">
    <w:name w:val="Body Text 3"/>
    <w:basedOn w:val="Normal"/>
    <w:rsid w:val="002C2C70"/>
    <w:rPr>
      <w:b/>
    </w:rPr>
  </w:style>
  <w:style w:type="paragraph" w:styleId="BodyText2">
    <w:name w:val="Body Text 2"/>
    <w:basedOn w:val="Normal"/>
    <w:rsid w:val="002C2C70"/>
    <w:pPr>
      <w:jc w:val="both"/>
    </w:pPr>
    <w:rPr>
      <w:rFonts w:ascii="Arial" w:hAnsi="Arial"/>
    </w:rPr>
  </w:style>
  <w:style w:type="paragraph" w:styleId="NormalWeb">
    <w:name w:val="Normal (Web)"/>
    <w:basedOn w:val="Normal"/>
    <w:uiPriority w:val="99"/>
    <w:rsid w:val="00051C8F"/>
    <w:pPr>
      <w:spacing w:before="100" w:beforeAutospacing="1" w:after="100" w:afterAutospacing="1"/>
    </w:pPr>
    <w:rPr>
      <w:rFonts w:ascii="Arial Unicode MS" w:eastAsia="Arial Unicode MS" w:hAnsi="Arial Unicode MS" w:cs="Arial Unicode MS"/>
      <w:lang w:val="en-GB" w:eastAsia="en-US"/>
    </w:rPr>
  </w:style>
  <w:style w:type="paragraph" w:styleId="BodyTextIndent">
    <w:name w:val="Body Text Indent"/>
    <w:basedOn w:val="Normal"/>
    <w:rsid w:val="00DF5B67"/>
    <w:pPr>
      <w:spacing w:after="120"/>
      <w:ind w:left="283"/>
    </w:pPr>
  </w:style>
  <w:style w:type="paragraph" w:styleId="BalloonText">
    <w:name w:val="Balloon Text"/>
    <w:basedOn w:val="Normal"/>
    <w:semiHidden/>
    <w:rsid w:val="00EE615C"/>
    <w:rPr>
      <w:rFonts w:ascii="Tahoma" w:hAnsi="Tahoma" w:cs="Tahoma"/>
      <w:sz w:val="16"/>
      <w:szCs w:val="16"/>
    </w:rPr>
  </w:style>
  <w:style w:type="paragraph" w:styleId="Header">
    <w:name w:val="header"/>
    <w:aliases w:val="Glava Znak Znak Znak Znak,Glava Znak,Glava Znak Znak Znak Znak Znak,Glava Znak Znak Znak,Glava Znak Znak Znak Znak Znak Znak Znak Znak Znak Znak Znak Znak Znak Zn Znak,Glava Znak Znak Znak Znak Znak Znak Znak Znak Znak Znak Znak,E-PVO-glava"/>
    <w:basedOn w:val="Normal"/>
    <w:link w:val="HeaderChar"/>
    <w:rsid w:val="00C54A84"/>
    <w:pPr>
      <w:tabs>
        <w:tab w:val="center" w:pos="4536"/>
        <w:tab w:val="right" w:pos="9072"/>
      </w:tabs>
    </w:pPr>
  </w:style>
  <w:style w:type="paragraph" w:styleId="Footer">
    <w:name w:val="footer"/>
    <w:basedOn w:val="Normal"/>
    <w:link w:val="FooterChar"/>
    <w:uiPriority w:val="99"/>
    <w:rsid w:val="00C54A84"/>
    <w:pPr>
      <w:tabs>
        <w:tab w:val="center" w:pos="4536"/>
        <w:tab w:val="right" w:pos="9072"/>
      </w:tabs>
    </w:pPr>
  </w:style>
  <w:style w:type="character" w:styleId="PageNumber">
    <w:name w:val="page number"/>
    <w:basedOn w:val="DefaultParagraphFont"/>
    <w:rsid w:val="00D251B8"/>
  </w:style>
  <w:style w:type="character" w:styleId="Hyperlink">
    <w:name w:val="Hyperlink"/>
    <w:rsid w:val="00D11860"/>
    <w:rPr>
      <w:color w:val="0000FF"/>
      <w:u w:val="single"/>
    </w:rPr>
  </w:style>
  <w:style w:type="character" w:customStyle="1" w:styleId="HeaderChar">
    <w:name w:val="Header Char"/>
    <w:aliases w:val="Glava Znak Znak Znak Znak Char,Glava Znak Char,Glava Znak Znak Znak Znak Znak Char,Glava Znak Znak Znak Char,Glava Znak Znak Znak Znak Znak Znak Znak Znak Znak Znak Znak Znak Znak Zn Znak Char,E-PVO-glava Char"/>
    <w:link w:val="Header"/>
    <w:uiPriority w:val="99"/>
    <w:locked/>
    <w:rsid w:val="009B0D6B"/>
    <w:rPr>
      <w:sz w:val="24"/>
      <w:szCs w:val="24"/>
      <w:lang w:val="sl-SI" w:eastAsia="sl-SI" w:bidi="ar-SA"/>
    </w:rPr>
  </w:style>
  <w:style w:type="paragraph" w:customStyle="1" w:styleId="3nivo">
    <w:name w:val="3. nivo"/>
    <w:basedOn w:val="2nivo"/>
    <w:autoRedefine/>
    <w:rsid w:val="00112051"/>
    <w:pPr>
      <w:numPr>
        <w:ilvl w:val="2"/>
      </w:numPr>
      <w:ind w:left="1588" w:hanging="794"/>
    </w:pPr>
    <w:rPr>
      <w:i w:val="0"/>
      <w:u w:val="none"/>
    </w:rPr>
  </w:style>
  <w:style w:type="paragraph" w:customStyle="1" w:styleId="2nivo">
    <w:name w:val="2.nivo"/>
    <w:basedOn w:val="1nivo"/>
    <w:autoRedefine/>
    <w:rsid w:val="00112051"/>
    <w:pPr>
      <w:numPr>
        <w:ilvl w:val="1"/>
        <w:numId w:val="3"/>
      </w:numPr>
      <w:ind w:left="794" w:hanging="624"/>
    </w:pPr>
    <w:rPr>
      <w:u w:val="single"/>
    </w:rPr>
  </w:style>
  <w:style w:type="paragraph" w:customStyle="1" w:styleId="1nivo">
    <w:name w:val="1. nivo"/>
    <w:basedOn w:val="Normal"/>
    <w:next w:val="Normal"/>
    <w:autoRedefine/>
    <w:rsid w:val="006D419B"/>
    <w:pPr>
      <w:numPr>
        <w:numId w:val="5"/>
      </w:numPr>
      <w:tabs>
        <w:tab w:val="clear" w:pos="720"/>
        <w:tab w:val="num" w:pos="426"/>
      </w:tabs>
      <w:ind w:left="426"/>
      <w:jc w:val="both"/>
    </w:pPr>
    <w:rPr>
      <w:b/>
      <w:i/>
    </w:rPr>
  </w:style>
  <w:style w:type="paragraph" w:customStyle="1" w:styleId="4nivo">
    <w:name w:val="4. nivo"/>
    <w:basedOn w:val="3nivo"/>
    <w:autoRedefine/>
    <w:rsid w:val="00112051"/>
    <w:pPr>
      <w:numPr>
        <w:ilvl w:val="3"/>
      </w:numPr>
      <w:ind w:left="2154" w:hanging="1077"/>
    </w:pPr>
    <w:rPr>
      <w:b w:val="0"/>
      <w:i/>
    </w:rPr>
  </w:style>
  <w:style w:type="table" w:styleId="TableGrid">
    <w:name w:val="Table Grid"/>
    <w:basedOn w:val="TableNormal"/>
    <w:rsid w:val="0011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F6EA1"/>
    <w:rPr>
      <w:sz w:val="16"/>
      <w:szCs w:val="16"/>
    </w:rPr>
  </w:style>
  <w:style w:type="paragraph" w:styleId="CommentText">
    <w:name w:val="annotation text"/>
    <w:basedOn w:val="Normal"/>
    <w:semiHidden/>
    <w:rsid w:val="001F6EA1"/>
    <w:rPr>
      <w:sz w:val="20"/>
      <w:szCs w:val="20"/>
    </w:rPr>
  </w:style>
  <w:style w:type="paragraph" w:styleId="CommentSubject">
    <w:name w:val="annotation subject"/>
    <w:basedOn w:val="CommentText"/>
    <w:next w:val="CommentText"/>
    <w:semiHidden/>
    <w:rsid w:val="001F6EA1"/>
    <w:rPr>
      <w:b/>
      <w:bCs/>
    </w:rPr>
  </w:style>
  <w:style w:type="paragraph" w:customStyle="1" w:styleId="TableContents">
    <w:name w:val="Table Contents"/>
    <w:basedOn w:val="Normal"/>
    <w:rsid w:val="00976266"/>
    <w:pPr>
      <w:widowControl w:val="0"/>
      <w:suppressLineNumbers/>
      <w:suppressAutoHyphens/>
    </w:pPr>
    <w:rPr>
      <w:rFonts w:ascii="Verdana" w:eastAsia="Arial Unicode MS" w:hAnsi="Verdana"/>
      <w:kern w:val="1"/>
      <w:sz w:val="20"/>
    </w:rPr>
  </w:style>
  <w:style w:type="paragraph" w:customStyle="1" w:styleId="CharChar1">
    <w:name w:val="Char Char1"/>
    <w:basedOn w:val="Normal"/>
    <w:rsid w:val="009439B9"/>
    <w:rPr>
      <w:lang w:val="pl-PL" w:eastAsia="pl-PL"/>
    </w:rPr>
  </w:style>
  <w:style w:type="paragraph" w:customStyle="1" w:styleId="BodyText21">
    <w:name w:val="Body Text 21"/>
    <w:basedOn w:val="Normal"/>
    <w:rsid w:val="00901C3E"/>
    <w:pPr>
      <w:overflowPunct w:val="0"/>
      <w:autoSpaceDE w:val="0"/>
      <w:autoSpaceDN w:val="0"/>
      <w:adjustRightInd w:val="0"/>
      <w:jc w:val="both"/>
      <w:textAlignment w:val="baseline"/>
    </w:pPr>
    <w:rPr>
      <w:rFonts w:ascii="Verdana" w:hAnsi="Verdana"/>
      <w:sz w:val="20"/>
      <w:szCs w:val="20"/>
    </w:rPr>
  </w:style>
  <w:style w:type="paragraph" w:styleId="Revision">
    <w:name w:val="Revision"/>
    <w:hidden/>
    <w:uiPriority w:val="99"/>
    <w:semiHidden/>
    <w:rsid w:val="002B0920"/>
    <w:rPr>
      <w:sz w:val="24"/>
      <w:szCs w:val="24"/>
    </w:rPr>
  </w:style>
  <w:style w:type="paragraph" w:styleId="ListParagraph">
    <w:name w:val="List Paragraph"/>
    <w:basedOn w:val="Normal"/>
    <w:qFormat/>
    <w:rsid w:val="004D3061"/>
    <w:pPr>
      <w:ind w:left="708"/>
    </w:pPr>
  </w:style>
  <w:style w:type="paragraph" w:styleId="FootnoteText">
    <w:name w:val="footnote text"/>
    <w:basedOn w:val="Normal"/>
    <w:link w:val="FootnoteTextChar"/>
    <w:rsid w:val="00D729E0"/>
    <w:rPr>
      <w:sz w:val="20"/>
      <w:szCs w:val="20"/>
    </w:rPr>
  </w:style>
  <w:style w:type="character" w:customStyle="1" w:styleId="FootnoteTextChar">
    <w:name w:val="Footnote Text Char"/>
    <w:basedOn w:val="DefaultParagraphFont"/>
    <w:link w:val="FootnoteText"/>
    <w:rsid w:val="00D729E0"/>
  </w:style>
  <w:style w:type="character" w:styleId="FootnoteReference">
    <w:name w:val="footnote reference"/>
    <w:rsid w:val="00D729E0"/>
    <w:rPr>
      <w:vertAlign w:val="superscript"/>
    </w:rPr>
  </w:style>
  <w:style w:type="character" w:customStyle="1" w:styleId="TitleChar">
    <w:name w:val="Title Char"/>
    <w:link w:val="Title"/>
    <w:rsid w:val="00845E84"/>
    <w:rPr>
      <w:b/>
      <w:bCs/>
      <w:sz w:val="28"/>
      <w:szCs w:val="24"/>
    </w:rPr>
  </w:style>
  <w:style w:type="paragraph" w:customStyle="1" w:styleId="Odstavekseznama1">
    <w:name w:val="Odstavek seznama1"/>
    <w:basedOn w:val="Normal"/>
    <w:rsid w:val="00D4731A"/>
    <w:pPr>
      <w:spacing w:after="200" w:line="276" w:lineRule="auto"/>
      <w:ind w:left="720"/>
    </w:pPr>
    <w:rPr>
      <w:rFonts w:ascii="Calibri" w:hAnsi="Calibri"/>
      <w:sz w:val="22"/>
      <w:szCs w:val="22"/>
    </w:rPr>
  </w:style>
  <w:style w:type="paragraph" w:customStyle="1" w:styleId="Default">
    <w:name w:val="Default"/>
    <w:rsid w:val="00F23EC9"/>
    <w:pPr>
      <w:autoSpaceDE w:val="0"/>
      <w:autoSpaceDN w:val="0"/>
      <w:adjustRightInd w:val="0"/>
    </w:pPr>
    <w:rPr>
      <w:color w:val="000000"/>
      <w:sz w:val="24"/>
      <w:szCs w:val="24"/>
    </w:rPr>
  </w:style>
  <w:style w:type="character" w:customStyle="1" w:styleId="FooterChar">
    <w:name w:val="Footer Char"/>
    <w:link w:val="Footer"/>
    <w:uiPriority w:val="99"/>
    <w:rsid w:val="00652BC3"/>
    <w:rPr>
      <w:sz w:val="24"/>
      <w:szCs w:val="24"/>
    </w:rPr>
  </w:style>
  <w:style w:type="character" w:customStyle="1" w:styleId="Heading1Char">
    <w:name w:val="Heading 1 Char"/>
    <w:link w:val="Heading1"/>
    <w:rsid w:val="00652BC3"/>
    <w:rPr>
      <w:rFonts w:ascii="Arial" w:hAnsi="Arial" w:cs="Arial"/>
      <w:b/>
      <w:bCs/>
      <w:kern w:val="32"/>
      <w:sz w:val="32"/>
      <w:szCs w:val="32"/>
    </w:rPr>
  </w:style>
  <w:style w:type="paragraph" w:customStyle="1" w:styleId="CharChar10">
    <w:name w:val="Char Char1"/>
    <w:basedOn w:val="Normal"/>
    <w:rsid w:val="00652BC3"/>
    <w:rPr>
      <w:lang w:val="pl-PL" w:eastAsia="pl-PL"/>
    </w:rPr>
  </w:style>
  <w:style w:type="character" w:customStyle="1" w:styleId="WW8Num9z8">
    <w:name w:val="WW8Num9z8"/>
    <w:rsid w:val="007828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4798"/>
    <w:rPr>
      <w:sz w:val="24"/>
      <w:szCs w:val="24"/>
    </w:rPr>
  </w:style>
  <w:style w:type="paragraph" w:styleId="Heading1">
    <w:name w:val="heading 1"/>
    <w:basedOn w:val="Normal"/>
    <w:next w:val="Normal"/>
    <w:link w:val="Heading1Char"/>
    <w:qFormat/>
    <w:rsid w:val="00DF5B6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7608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C2C70"/>
    <w:pPr>
      <w:keepNext/>
      <w:numPr>
        <w:numId w:val="1"/>
      </w:numPr>
      <w:tabs>
        <w:tab w:val="left" w:pos="720"/>
      </w:tabs>
      <w:jc w:val="center"/>
      <w:outlineLvl w:val="2"/>
    </w:pPr>
    <w:rPr>
      <w:b/>
    </w:rPr>
  </w:style>
  <w:style w:type="paragraph" w:styleId="Heading4">
    <w:name w:val="heading 4"/>
    <w:basedOn w:val="Normal"/>
    <w:next w:val="Normal"/>
    <w:qFormat/>
    <w:rsid w:val="002C2C70"/>
    <w:pPr>
      <w:keepNext/>
      <w:jc w:val="center"/>
      <w:outlineLvl w:val="3"/>
    </w:pPr>
    <w:rPr>
      <w:sz w:val="28"/>
    </w:rPr>
  </w:style>
  <w:style w:type="paragraph" w:styleId="Heading5">
    <w:name w:val="heading 5"/>
    <w:basedOn w:val="Normal"/>
    <w:next w:val="Normal"/>
    <w:qFormat/>
    <w:rsid w:val="002C2C70"/>
    <w:pPr>
      <w:keepNext/>
      <w:jc w:val="center"/>
      <w:outlineLvl w:val="4"/>
    </w:pPr>
    <w:rPr>
      <w:b/>
    </w:rPr>
  </w:style>
  <w:style w:type="paragraph" w:styleId="Heading8">
    <w:name w:val="heading 8"/>
    <w:basedOn w:val="Normal"/>
    <w:next w:val="Normal"/>
    <w:qFormat/>
    <w:rsid w:val="002C2C70"/>
    <w:pPr>
      <w:keepNext/>
      <w:jc w:val="cente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C2C70"/>
    <w:pPr>
      <w:jc w:val="center"/>
    </w:pPr>
    <w:rPr>
      <w:b/>
      <w:bCs/>
      <w:sz w:val="28"/>
    </w:rPr>
  </w:style>
  <w:style w:type="paragraph" w:styleId="BodyText">
    <w:name w:val="Body Text"/>
    <w:basedOn w:val="Normal"/>
    <w:rsid w:val="002C2C70"/>
    <w:pPr>
      <w:jc w:val="both"/>
    </w:pPr>
  </w:style>
  <w:style w:type="paragraph" w:styleId="BodyText3">
    <w:name w:val="Body Text 3"/>
    <w:basedOn w:val="Normal"/>
    <w:rsid w:val="002C2C70"/>
    <w:rPr>
      <w:b/>
    </w:rPr>
  </w:style>
  <w:style w:type="paragraph" w:styleId="BodyText2">
    <w:name w:val="Body Text 2"/>
    <w:basedOn w:val="Normal"/>
    <w:rsid w:val="002C2C70"/>
    <w:pPr>
      <w:jc w:val="both"/>
    </w:pPr>
    <w:rPr>
      <w:rFonts w:ascii="Arial" w:hAnsi="Arial"/>
    </w:rPr>
  </w:style>
  <w:style w:type="paragraph" w:styleId="NormalWeb">
    <w:name w:val="Normal (Web)"/>
    <w:basedOn w:val="Normal"/>
    <w:uiPriority w:val="99"/>
    <w:rsid w:val="00051C8F"/>
    <w:pPr>
      <w:spacing w:before="100" w:beforeAutospacing="1" w:after="100" w:afterAutospacing="1"/>
    </w:pPr>
    <w:rPr>
      <w:rFonts w:ascii="Arial Unicode MS" w:eastAsia="Arial Unicode MS" w:hAnsi="Arial Unicode MS" w:cs="Arial Unicode MS"/>
      <w:lang w:val="en-GB" w:eastAsia="en-US"/>
    </w:rPr>
  </w:style>
  <w:style w:type="paragraph" w:styleId="BodyTextIndent">
    <w:name w:val="Body Text Indent"/>
    <w:basedOn w:val="Normal"/>
    <w:rsid w:val="00DF5B67"/>
    <w:pPr>
      <w:spacing w:after="120"/>
      <w:ind w:left="283"/>
    </w:pPr>
  </w:style>
  <w:style w:type="paragraph" w:styleId="BalloonText">
    <w:name w:val="Balloon Text"/>
    <w:basedOn w:val="Normal"/>
    <w:semiHidden/>
    <w:rsid w:val="00EE615C"/>
    <w:rPr>
      <w:rFonts w:ascii="Tahoma" w:hAnsi="Tahoma" w:cs="Tahoma"/>
      <w:sz w:val="16"/>
      <w:szCs w:val="16"/>
    </w:rPr>
  </w:style>
  <w:style w:type="paragraph" w:styleId="Header">
    <w:name w:val="header"/>
    <w:aliases w:val="Glava Znak Znak Znak Znak,Glava Znak,Glava Znak Znak Znak Znak Znak,Glava Znak Znak Znak,Glava Znak Znak Znak Znak Znak Znak Znak Znak Znak Znak Znak Znak Znak Zn Znak,Glava Znak Znak Znak Znak Znak Znak Znak Znak Znak Znak Znak,E-PVO-glava"/>
    <w:basedOn w:val="Normal"/>
    <w:link w:val="HeaderChar"/>
    <w:rsid w:val="00C54A84"/>
    <w:pPr>
      <w:tabs>
        <w:tab w:val="center" w:pos="4536"/>
        <w:tab w:val="right" w:pos="9072"/>
      </w:tabs>
    </w:pPr>
  </w:style>
  <w:style w:type="paragraph" w:styleId="Footer">
    <w:name w:val="footer"/>
    <w:basedOn w:val="Normal"/>
    <w:link w:val="FooterChar"/>
    <w:uiPriority w:val="99"/>
    <w:rsid w:val="00C54A84"/>
    <w:pPr>
      <w:tabs>
        <w:tab w:val="center" w:pos="4536"/>
        <w:tab w:val="right" w:pos="9072"/>
      </w:tabs>
    </w:pPr>
  </w:style>
  <w:style w:type="character" w:styleId="PageNumber">
    <w:name w:val="page number"/>
    <w:basedOn w:val="DefaultParagraphFont"/>
    <w:rsid w:val="00D251B8"/>
  </w:style>
  <w:style w:type="character" w:styleId="Hyperlink">
    <w:name w:val="Hyperlink"/>
    <w:rsid w:val="00D11860"/>
    <w:rPr>
      <w:color w:val="0000FF"/>
      <w:u w:val="single"/>
    </w:rPr>
  </w:style>
  <w:style w:type="character" w:customStyle="1" w:styleId="HeaderChar">
    <w:name w:val="Header Char"/>
    <w:aliases w:val="Glava Znak Znak Znak Znak Char,Glava Znak Char,Glava Znak Znak Znak Znak Znak Char,Glava Znak Znak Znak Char,Glava Znak Znak Znak Znak Znak Znak Znak Znak Znak Znak Znak Znak Znak Zn Znak Char,E-PVO-glava Char"/>
    <w:link w:val="Header"/>
    <w:uiPriority w:val="99"/>
    <w:locked/>
    <w:rsid w:val="009B0D6B"/>
    <w:rPr>
      <w:sz w:val="24"/>
      <w:szCs w:val="24"/>
      <w:lang w:val="sl-SI" w:eastAsia="sl-SI" w:bidi="ar-SA"/>
    </w:rPr>
  </w:style>
  <w:style w:type="paragraph" w:customStyle="1" w:styleId="3nivo">
    <w:name w:val="3. nivo"/>
    <w:basedOn w:val="2nivo"/>
    <w:autoRedefine/>
    <w:rsid w:val="00112051"/>
    <w:pPr>
      <w:numPr>
        <w:ilvl w:val="2"/>
      </w:numPr>
      <w:ind w:left="1588" w:hanging="794"/>
    </w:pPr>
    <w:rPr>
      <w:i w:val="0"/>
      <w:u w:val="none"/>
    </w:rPr>
  </w:style>
  <w:style w:type="paragraph" w:customStyle="1" w:styleId="2nivo">
    <w:name w:val="2.nivo"/>
    <w:basedOn w:val="1nivo"/>
    <w:autoRedefine/>
    <w:rsid w:val="00112051"/>
    <w:pPr>
      <w:numPr>
        <w:ilvl w:val="1"/>
        <w:numId w:val="3"/>
      </w:numPr>
      <w:ind w:left="794" w:hanging="624"/>
    </w:pPr>
    <w:rPr>
      <w:u w:val="single"/>
    </w:rPr>
  </w:style>
  <w:style w:type="paragraph" w:customStyle="1" w:styleId="1nivo">
    <w:name w:val="1. nivo"/>
    <w:basedOn w:val="Normal"/>
    <w:next w:val="Normal"/>
    <w:autoRedefine/>
    <w:rsid w:val="006D419B"/>
    <w:pPr>
      <w:numPr>
        <w:numId w:val="5"/>
      </w:numPr>
      <w:tabs>
        <w:tab w:val="clear" w:pos="720"/>
        <w:tab w:val="num" w:pos="426"/>
      </w:tabs>
      <w:ind w:left="426"/>
      <w:jc w:val="both"/>
    </w:pPr>
    <w:rPr>
      <w:b/>
      <w:i/>
    </w:rPr>
  </w:style>
  <w:style w:type="paragraph" w:customStyle="1" w:styleId="4nivo">
    <w:name w:val="4. nivo"/>
    <w:basedOn w:val="3nivo"/>
    <w:autoRedefine/>
    <w:rsid w:val="00112051"/>
    <w:pPr>
      <w:numPr>
        <w:ilvl w:val="3"/>
      </w:numPr>
      <w:ind w:left="2154" w:hanging="1077"/>
    </w:pPr>
    <w:rPr>
      <w:b w:val="0"/>
      <w:i/>
    </w:rPr>
  </w:style>
  <w:style w:type="table" w:styleId="TableGrid">
    <w:name w:val="Table Grid"/>
    <w:basedOn w:val="TableNormal"/>
    <w:rsid w:val="0011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F6EA1"/>
    <w:rPr>
      <w:sz w:val="16"/>
      <w:szCs w:val="16"/>
    </w:rPr>
  </w:style>
  <w:style w:type="paragraph" w:styleId="CommentText">
    <w:name w:val="annotation text"/>
    <w:basedOn w:val="Normal"/>
    <w:semiHidden/>
    <w:rsid w:val="001F6EA1"/>
    <w:rPr>
      <w:sz w:val="20"/>
      <w:szCs w:val="20"/>
    </w:rPr>
  </w:style>
  <w:style w:type="paragraph" w:styleId="CommentSubject">
    <w:name w:val="annotation subject"/>
    <w:basedOn w:val="CommentText"/>
    <w:next w:val="CommentText"/>
    <w:semiHidden/>
    <w:rsid w:val="001F6EA1"/>
    <w:rPr>
      <w:b/>
      <w:bCs/>
    </w:rPr>
  </w:style>
  <w:style w:type="paragraph" w:customStyle="1" w:styleId="TableContents">
    <w:name w:val="Table Contents"/>
    <w:basedOn w:val="Normal"/>
    <w:rsid w:val="00976266"/>
    <w:pPr>
      <w:widowControl w:val="0"/>
      <w:suppressLineNumbers/>
      <w:suppressAutoHyphens/>
    </w:pPr>
    <w:rPr>
      <w:rFonts w:ascii="Verdana" w:eastAsia="Arial Unicode MS" w:hAnsi="Verdana"/>
      <w:kern w:val="1"/>
      <w:sz w:val="20"/>
    </w:rPr>
  </w:style>
  <w:style w:type="paragraph" w:customStyle="1" w:styleId="CharChar1">
    <w:name w:val="Char Char1"/>
    <w:basedOn w:val="Normal"/>
    <w:rsid w:val="009439B9"/>
    <w:rPr>
      <w:lang w:val="pl-PL" w:eastAsia="pl-PL"/>
    </w:rPr>
  </w:style>
  <w:style w:type="paragraph" w:customStyle="1" w:styleId="BodyText21">
    <w:name w:val="Body Text 21"/>
    <w:basedOn w:val="Normal"/>
    <w:rsid w:val="00901C3E"/>
    <w:pPr>
      <w:overflowPunct w:val="0"/>
      <w:autoSpaceDE w:val="0"/>
      <w:autoSpaceDN w:val="0"/>
      <w:adjustRightInd w:val="0"/>
      <w:jc w:val="both"/>
      <w:textAlignment w:val="baseline"/>
    </w:pPr>
    <w:rPr>
      <w:rFonts w:ascii="Verdana" w:hAnsi="Verdana"/>
      <w:sz w:val="20"/>
      <w:szCs w:val="20"/>
    </w:rPr>
  </w:style>
  <w:style w:type="paragraph" w:styleId="Revision">
    <w:name w:val="Revision"/>
    <w:hidden/>
    <w:uiPriority w:val="99"/>
    <w:semiHidden/>
    <w:rsid w:val="002B0920"/>
    <w:rPr>
      <w:sz w:val="24"/>
      <w:szCs w:val="24"/>
    </w:rPr>
  </w:style>
  <w:style w:type="paragraph" w:styleId="ListParagraph">
    <w:name w:val="List Paragraph"/>
    <w:basedOn w:val="Normal"/>
    <w:qFormat/>
    <w:rsid w:val="004D3061"/>
    <w:pPr>
      <w:ind w:left="708"/>
    </w:pPr>
  </w:style>
  <w:style w:type="paragraph" w:styleId="FootnoteText">
    <w:name w:val="footnote text"/>
    <w:basedOn w:val="Normal"/>
    <w:link w:val="FootnoteTextChar"/>
    <w:rsid w:val="00D729E0"/>
    <w:rPr>
      <w:sz w:val="20"/>
      <w:szCs w:val="20"/>
    </w:rPr>
  </w:style>
  <w:style w:type="character" w:customStyle="1" w:styleId="FootnoteTextChar">
    <w:name w:val="Footnote Text Char"/>
    <w:basedOn w:val="DefaultParagraphFont"/>
    <w:link w:val="FootnoteText"/>
    <w:rsid w:val="00D729E0"/>
  </w:style>
  <w:style w:type="character" w:styleId="FootnoteReference">
    <w:name w:val="footnote reference"/>
    <w:rsid w:val="00D729E0"/>
    <w:rPr>
      <w:vertAlign w:val="superscript"/>
    </w:rPr>
  </w:style>
  <w:style w:type="character" w:customStyle="1" w:styleId="TitleChar">
    <w:name w:val="Title Char"/>
    <w:link w:val="Title"/>
    <w:rsid w:val="00845E84"/>
    <w:rPr>
      <w:b/>
      <w:bCs/>
      <w:sz w:val="28"/>
      <w:szCs w:val="24"/>
    </w:rPr>
  </w:style>
  <w:style w:type="paragraph" w:customStyle="1" w:styleId="Odstavekseznama1">
    <w:name w:val="Odstavek seznama1"/>
    <w:basedOn w:val="Normal"/>
    <w:rsid w:val="00D4731A"/>
    <w:pPr>
      <w:spacing w:after="200" w:line="276" w:lineRule="auto"/>
      <w:ind w:left="720"/>
    </w:pPr>
    <w:rPr>
      <w:rFonts w:ascii="Calibri" w:hAnsi="Calibri"/>
      <w:sz w:val="22"/>
      <w:szCs w:val="22"/>
    </w:rPr>
  </w:style>
  <w:style w:type="paragraph" w:customStyle="1" w:styleId="Default">
    <w:name w:val="Default"/>
    <w:rsid w:val="00F23EC9"/>
    <w:pPr>
      <w:autoSpaceDE w:val="0"/>
      <w:autoSpaceDN w:val="0"/>
      <w:adjustRightInd w:val="0"/>
    </w:pPr>
    <w:rPr>
      <w:color w:val="000000"/>
      <w:sz w:val="24"/>
      <w:szCs w:val="24"/>
    </w:rPr>
  </w:style>
  <w:style w:type="character" w:customStyle="1" w:styleId="FooterChar">
    <w:name w:val="Footer Char"/>
    <w:link w:val="Footer"/>
    <w:uiPriority w:val="99"/>
    <w:rsid w:val="00652BC3"/>
    <w:rPr>
      <w:sz w:val="24"/>
      <w:szCs w:val="24"/>
    </w:rPr>
  </w:style>
  <w:style w:type="character" w:customStyle="1" w:styleId="Heading1Char">
    <w:name w:val="Heading 1 Char"/>
    <w:link w:val="Heading1"/>
    <w:rsid w:val="00652BC3"/>
    <w:rPr>
      <w:rFonts w:ascii="Arial" w:hAnsi="Arial" w:cs="Arial"/>
      <w:b/>
      <w:bCs/>
      <w:kern w:val="32"/>
      <w:sz w:val="32"/>
      <w:szCs w:val="32"/>
    </w:rPr>
  </w:style>
  <w:style w:type="paragraph" w:customStyle="1" w:styleId="CharChar10">
    <w:name w:val="Char Char1"/>
    <w:basedOn w:val="Normal"/>
    <w:rsid w:val="00652BC3"/>
    <w:rPr>
      <w:lang w:val="pl-PL" w:eastAsia="pl-PL"/>
    </w:rPr>
  </w:style>
  <w:style w:type="character" w:customStyle="1" w:styleId="WW8Num9z8">
    <w:name w:val="WW8Num9z8"/>
    <w:rsid w:val="00782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04409">
      <w:bodyDiv w:val="1"/>
      <w:marLeft w:val="0"/>
      <w:marRight w:val="0"/>
      <w:marTop w:val="0"/>
      <w:marBottom w:val="0"/>
      <w:divBdr>
        <w:top w:val="none" w:sz="0" w:space="0" w:color="auto"/>
        <w:left w:val="none" w:sz="0" w:space="0" w:color="auto"/>
        <w:bottom w:val="none" w:sz="0" w:space="0" w:color="auto"/>
        <w:right w:val="none" w:sz="0" w:space="0" w:color="auto"/>
      </w:divBdr>
    </w:div>
    <w:div w:id="505554215">
      <w:bodyDiv w:val="1"/>
      <w:marLeft w:val="0"/>
      <w:marRight w:val="0"/>
      <w:marTop w:val="0"/>
      <w:marBottom w:val="0"/>
      <w:divBdr>
        <w:top w:val="none" w:sz="0" w:space="0" w:color="auto"/>
        <w:left w:val="none" w:sz="0" w:space="0" w:color="auto"/>
        <w:bottom w:val="none" w:sz="0" w:space="0" w:color="auto"/>
        <w:right w:val="none" w:sz="0" w:space="0" w:color="auto"/>
      </w:divBdr>
    </w:div>
    <w:div w:id="595940245">
      <w:bodyDiv w:val="1"/>
      <w:marLeft w:val="0"/>
      <w:marRight w:val="0"/>
      <w:marTop w:val="0"/>
      <w:marBottom w:val="0"/>
      <w:divBdr>
        <w:top w:val="none" w:sz="0" w:space="0" w:color="auto"/>
        <w:left w:val="none" w:sz="0" w:space="0" w:color="auto"/>
        <w:bottom w:val="none" w:sz="0" w:space="0" w:color="auto"/>
        <w:right w:val="none" w:sz="0" w:space="0" w:color="auto"/>
      </w:divBdr>
    </w:div>
    <w:div w:id="677198390">
      <w:bodyDiv w:val="1"/>
      <w:marLeft w:val="0"/>
      <w:marRight w:val="0"/>
      <w:marTop w:val="0"/>
      <w:marBottom w:val="0"/>
      <w:divBdr>
        <w:top w:val="none" w:sz="0" w:space="0" w:color="auto"/>
        <w:left w:val="none" w:sz="0" w:space="0" w:color="auto"/>
        <w:bottom w:val="none" w:sz="0" w:space="0" w:color="auto"/>
        <w:right w:val="none" w:sz="0" w:space="0" w:color="auto"/>
      </w:divBdr>
    </w:div>
    <w:div w:id="934902965">
      <w:bodyDiv w:val="1"/>
      <w:marLeft w:val="0"/>
      <w:marRight w:val="0"/>
      <w:marTop w:val="0"/>
      <w:marBottom w:val="0"/>
      <w:divBdr>
        <w:top w:val="none" w:sz="0" w:space="0" w:color="auto"/>
        <w:left w:val="none" w:sz="0" w:space="0" w:color="auto"/>
        <w:bottom w:val="none" w:sz="0" w:space="0" w:color="auto"/>
        <w:right w:val="none" w:sz="0" w:space="0" w:color="auto"/>
      </w:divBdr>
    </w:div>
    <w:div w:id="945431011">
      <w:bodyDiv w:val="1"/>
      <w:marLeft w:val="0"/>
      <w:marRight w:val="0"/>
      <w:marTop w:val="0"/>
      <w:marBottom w:val="0"/>
      <w:divBdr>
        <w:top w:val="none" w:sz="0" w:space="0" w:color="auto"/>
        <w:left w:val="none" w:sz="0" w:space="0" w:color="auto"/>
        <w:bottom w:val="none" w:sz="0" w:space="0" w:color="auto"/>
        <w:right w:val="none" w:sz="0" w:space="0" w:color="auto"/>
      </w:divBdr>
    </w:div>
    <w:div w:id="1264413455">
      <w:bodyDiv w:val="1"/>
      <w:marLeft w:val="0"/>
      <w:marRight w:val="0"/>
      <w:marTop w:val="0"/>
      <w:marBottom w:val="0"/>
      <w:divBdr>
        <w:top w:val="none" w:sz="0" w:space="0" w:color="auto"/>
        <w:left w:val="none" w:sz="0" w:space="0" w:color="auto"/>
        <w:bottom w:val="none" w:sz="0" w:space="0" w:color="auto"/>
        <w:right w:val="none" w:sz="0" w:space="0" w:color="auto"/>
      </w:divBdr>
      <w:divsChild>
        <w:div w:id="1265267765">
          <w:marLeft w:val="0"/>
          <w:marRight w:val="0"/>
          <w:marTop w:val="0"/>
          <w:marBottom w:val="0"/>
          <w:divBdr>
            <w:top w:val="none" w:sz="0" w:space="0" w:color="auto"/>
            <w:left w:val="none" w:sz="0" w:space="0" w:color="auto"/>
            <w:bottom w:val="none" w:sz="0" w:space="0" w:color="auto"/>
            <w:right w:val="none" w:sz="0" w:space="0" w:color="auto"/>
          </w:divBdr>
          <w:divsChild>
            <w:div w:id="1131363671">
              <w:marLeft w:val="0"/>
              <w:marRight w:val="40"/>
              <w:marTop w:val="0"/>
              <w:marBottom w:val="0"/>
              <w:divBdr>
                <w:top w:val="none" w:sz="0" w:space="0" w:color="auto"/>
                <w:left w:val="none" w:sz="0" w:space="0" w:color="auto"/>
                <w:bottom w:val="none" w:sz="0" w:space="0" w:color="auto"/>
                <w:right w:val="none" w:sz="0" w:space="0" w:color="auto"/>
              </w:divBdr>
              <w:divsChild>
                <w:div w:id="64379749">
                  <w:marLeft w:val="0"/>
                  <w:marRight w:val="0"/>
                  <w:marTop w:val="0"/>
                  <w:marBottom w:val="100"/>
                  <w:divBdr>
                    <w:top w:val="none" w:sz="0" w:space="0" w:color="auto"/>
                    <w:left w:val="none" w:sz="0" w:space="0" w:color="auto"/>
                    <w:bottom w:val="none" w:sz="0" w:space="0" w:color="auto"/>
                    <w:right w:val="none" w:sz="0" w:space="0" w:color="auto"/>
                  </w:divBdr>
                  <w:divsChild>
                    <w:div w:id="1715041682">
                      <w:marLeft w:val="0"/>
                      <w:marRight w:val="0"/>
                      <w:marTop w:val="0"/>
                      <w:marBottom w:val="0"/>
                      <w:divBdr>
                        <w:top w:val="none" w:sz="0" w:space="0" w:color="auto"/>
                        <w:left w:val="none" w:sz="0" w:space="0" w:color="auto"/>
                        <w:bottom w:val="none" w:sz="0" w:space="0" w:color="auto"/>
                        <w:right w:val="none" w:sz="0" w:space="0" w:color="auto"/>
                      </w:divBdr>
                      <w:divsChild>
                        <w:div w:id="94858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888156">
      <w:bodyDiv w:val="1"/>
      <w:marLeft w:val="0"/>
      <w:marRight w:val="0"/>
      <w:marTop w:val="0"/>
      <w:marBottom w:val="0"/>
      <w:divBdr>
        <w:top w:val="none" w:sz="0" w:space="0" w:color="auto"/>
        <w:left w:val="none" w:sz="0" w:space="0" w:color="auto"/>
        <w:bottom w:val="none" w:sz="0" w:space="0" w:color="auto"/>
        <w:right w:val="none" w:sz="0" w:space="0" w:color="auto"/>
      </w:divBdr>
    </w:div>
    <w:div w:id="1398169211">
      <w:bodyDiv w:val="1"/>
      <w:marLeft w:val="0"/>
      <w:marRight w:val="0"/>
      <w:marTop w:val="0"/>
      <w:marBottom w:val="0"/>
      <w:divBdr>
        <w:top w:val="none" w:sz="0" w:space="0" w:color="auto"/>
        <w:left w:val="none" w:sz="0" w:space="0" w:color="auto"/>
        <w:bottom w:val="none" w:sz="0" w:space="0" w:color="auto"/>
        <w:right w:val="none" w:sz="0" w:space="0" w:color="auto"/>
      </w:divBdr>
    </w:div>
    <w:div w:id="1775249177">
      <w:bodyDiv w:val="1"/>
      <w:marLeft w:val="0"/>
      <w:marRight w:val="0"/>
      <w:marTop w:val="0"/>
      <w:marBottom w:val="0"/>
      <w:divBdr>
        <w:top w:val="none" w:sz="0" w:space="0" w:color="auto"/>
        <w:left w:val="none" w:sz="0" w:space="0" w:color="auto"/>
        <w:bottom w:val="none" w:sz="0" w:space="0" w:color="auto"/>
        <w:right w:val="none" w:sz="0" w:space="0" w:color="auto"/>
      </w:divBdr>
    </w:div>
    <w:div w:id="202127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lcom.si/"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postarca.posta.si/" TargetMode="External"/><Relationship Id="rId17" Type="http://schemas.openxmlformats.org/officeDocument/2006/relationships/hyperlink" Target="http://www.uradni-list.si/1/objava.jsp?urlid=201143&amp;stevilka=2040"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enarocanje.si/_ESPD/"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gen-ca.si/"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ejn.gov.si/eJN2"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yperlink" Target="mailto:tajnistvo@ffa.uni-lj.si" TargetMode="External"/><Relationship Id="rId27"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64C17-1678-41F8-8A07-1002C9424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43</Pages>
  <Words>8886</Words>
  <Characters>55811</Characters>
  <Application>Microsoft Office Word</Application>
  <DocSecurity>0</DocSecurity>
  <Lines>465</Lines>
  <Paragraphs>129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Univerza v Ljubljani</Company>
  <LinksUpToDate>false</LinksUpToDate>
  <CharactersWithSpaces>64568</CharactersWithSpaces>
  <SharedDoc>false</SharedDoc>
  <HLinks>
    <vt:vector size="6" baseType="variant">
      <vt:variant>
        <vt:i4>8060938</vt:i4>
      </vt:variant>
      <vt:variant>
        <vt:i4>0</vt:i4>
      </vt:variant>
      <vt:variant>
        <vt:i4>0</vt:i4>
      </vt:variant>
      <vt:variant>
        <vt:i4>5</vt:i4>
      </vt:variant>
      <vt:variant>
        <vt:lpwstr>mailto:ales.kolenko@ffa.uni-lj.si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Aleš Kolenko</dc:creator>
  <cp:lastModifiedBy>Kolenko, Aleš</cp:lastModifiedBy>
  <cp:revision>7</cp:revision>
  <cp:lastPrinted>2019-01-24T11:14:00Z</cp:lastPrinted>
  <dcterms:created xsi:type="dcterms:W3CDTF">2019-01-24T12:41:00Z</dcterms:created>
  <dcterms:modified xsi:type="dcterms:W3CDTF">2019-01-24T13:18:00Z</dcterms:modified>
</cp:coreProperties>
</file>